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90"/>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2C57A0" w:rsidRPr="002C57A0" w:rsidTr="002C57A0">
        <w:trPr>
          <w:trHeight w:val="416"/>
        </w:trPr>
        <w:tc>
          <w:tcPr>
            <w:tcW w:w="4678" w:type="dxa"/>
          </w:tcPr>
          <w:p w:rsidR="002C57A0" w:rsidRPr="002C57A0" w:rsidRDefault="002C57A0" w:rsidP="002C57A0">
            <w:pPr>
              <w:widowControl/>
              <w:autoSpaceDE/>
              <w:autoSpaceDN/>
              <w:adjustRightInd/>
              <w:jc w:val="right"/>
              <w:rPr>
                <w:b/>
                <w:sz w:val="24"/>
                <w:szCs w:val="24"/>
              </w:rPr>
            </w:pPr>
            <w:r w:rsidRPr="002C57A0">
              <w:rPr>
                <w:b/>
                <w:sz w:val="24"/>
                <w:szCs w:val="24"/>
              </w:rPr>
              <w:t xml:space="preserve">Приложение </w:t>
            </w:r>
            <w:r w:rsidR="00417CE6">
              <w:rPr>
                <w:b/>
                <w:sz w:val="24"/>
                <w:szCs w:val="24"/>
              </w:rPr>
              <w:t>2.3.</w:t>
            </w:r>
            <w:bookmarkStart w:id="0" w:name="_GoBack"/>
            <w:bookmarkEnd w:id="0"/>
          </w:p>
        </w:tc>
      </w:tr>
      <w:tr w:rsidR="002C57A0" w:rsidRPr="002C57A0" w:rsidTr="002C57A0">
        <w:tc>
          <w:tcPr>
            <w:tcW w:w="4678" w:type="dxa"/>
          </w:tcPr>
          <w:p w:rsidR="002C57A0" w:rsidRPr="002C57A0" w:rsidRDefault="002C57A0" w:rsidP="002C57A0">
            <w:pPr>
              <w:widowControl/>
              <w:autoSpaceDE/>
              <w:autoSpaceDN/>
              <w:adjustRightInd/>
              <w:jc w:val="right"/>
              <w:rPr>
                <w:b/>
                <w:sz w:val="24"/>
                <w:szCs w:val="24"/>
              </w:rPr>
            </w:pPr>
            <w:r w:rsidRPr="002C57A0">
              <w:rPr>
                <w:b/>
                <w:sz w:val="24"/>
                <w:szCs w:val="24"/>
              </w:rPr>
              <w:t xml:space="preserve">к ППССЗ по </w:t>
            </w:r>
            <w:r w:rsidRPr="002C57A0">
              <w:rPr>
                <w:b/>
                <w:bCs/>
                <w:sz w:val="24"/>
                <w:szCs w:val="24"/>
              </w:rPr>
              <w:t>специальности</w:t>
            </w:r>
          </w:p>
        </w:tc>
      </w:tr>
      <w:tr w:rsidR="002C57A0" w:rsidRPr="002C57A0" w:rsidTr="002C57A0">
        <w:tc>
          <w:tcPr>
            <w:tcW w:w="4678" w:type="dxa"/>
          </w:tcPr>
          <w:p w:rsidR="002C57A0" w:rsidRPr="002C57A0" w:rsidRDefault="002C57A0" w:rsidP="002C57A0">
            <w:pPr>
              <w:widowControl/>
              <w:autoSpaceDE/>
              <w:autoSpaceDN/>
              <w:adjustRightInd/>
              <w:ind w:right="-1"/>
              <w:jc w:val="right"/>
              <w:rPr>
                <w:b/>
                <w:sz w:val="24"/>
                <w:szCs w:val="24"/>
              </w:rPr>
            </w:pPr>
            <w:r w:rsidRPr="002C57A0">
              <w:rPr>
                <w:b/>
                <w:sz w:val="24"/>
                <w:szCs w:val="24"/>
              </w:rPr>
              <w:t>33.02.01 Фармация</w:t>
            </w:r>
          </w:p>
        </w:tc>
      </w:tr>
    </w:tbl>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rPr>
          <w:rFonts w:eastAsia="Times New Roman"/>
          <w:b/>
          <w:sz w:val="24"/>
          <w:szCs w:val="24"/>
          <w:vertAlign w:val="superscript"/>
          <w:lang w:val="de-DE"/>
        </w:rPr>
      </w:pPr>
      <w:r w:rsidRPr="002C57A0">
        <w:rPr>
          <w:rFonts w:eastAsia="Times New Roman"/>
          <w:b/>
          <w:i/>
          <w:sz w:val="24"/>
          <w:szCs w:val="24"/>
          <w:lang w:val="de-DE"/>
        </w:rPr>
        <w:br/>
      </w:r>
    </w:p>
    <w:p w:rsidR="002C57A0" w:rsidRPr="002C57A0" w:rsidRDefault="002C57A0" w:rsidP="002C57A0">
      <w:pPr>
        <w:widowControl/>
        <w:autoSpaceDE/>
        <w:autoSpaceDN/>
        <w:adjustRightInd/>
        <w:spacing w:after="200"/>
        <w:jc w:val="center"/>
        <w:rPr>
          <w:rFonts w:eastAsia="Times New Roman"/>
          <w:b/>
          <w:i/>
          <w:sz w:val="24"/>
          <w:szCs w:val="24"/>
        </w:rPr>
      </w:pPr>
    </w:p>
    <w:p w:rsidR="002C57A0" w:rsidRPr="002C57A0" w:rsidRDefault="002C57A0" w:rsidP="002C57A0">
      <w:pPr>
        <w:widowControl/>
        <w:autoSpaceDE/>
        <w:autoSpaceDN/>
        <w:adjustRightInd/>
        <w:spacing w:after="200"/>
        <w:jc w:val="center"/>
        <w:rPr>
          <w:rFonts w:eastAsia="Times New Roman"/>
          <w:b/>
          <w:i/>
          <w:sz w:val="24"/>
          <w:szCs w:val="24"/>
        </w:rPr>
      </w:pPr>
    </w:p>
    <w:p w:rsidR="002C57A0" w:rsidRPr="002C57A0" w:rsidRDefault="002C57A0" w:rsidP="002C57A0">
      <w:pPr>
        <w:widowControl/>
        <w:autoSpaceDE/>
        <w:autoSpaceDN/>
        <w:adjustRightInd/>
        <w:spacing w:after="200"/>
        <w:jc w:val="center"/>
        <w:rPr>
          <w:rFonts w:eastAsia="Times New Roman"/>
          <w:b/>
          <w:i/>
          <w:sz w:val="24"/>
          <w:szCs w:val="24"/>
        </w:rPr>
      </w:pPr>
    </w:p>
    <w:p w:rsidR="002C57A0" w:rsidRPr="002C57A0" w:rsidRDefault="002C57A0" w:rsidP="002C57A0">
      <w:pPr>
        <w:widowControl/>
        <w:autoSpaceDE/>
        <w:autoSpaceDN/>
        <w:adjustRightInd/>
        <w:spacing w:after="200"/>
        <w:rPr>
          <w:rFonts w:eastAsia="Times New Roman"/>
          <w:b/>
          <w:i/>
          <w:sz w:val="24"/>
          <w:szCs w:val="24"/>
          <w:lang w:val="de-DE"/>
        </w:rPr>
      </w:pPr>
    </w:p>
    <w:p w:rsidR="002C57A0" w:rsidRPr="002C57A0" w:rsidRDefault="002C57A0" w:rsidP="002C57A0">
      <w:pPr>
        <w:widowControl/>
        <w:autoSpaceDE/>
        <w:autoSpaceDN/>
        <w:adjustRightInd/>
        <w:spacing w:after="200"/>
        <w:jc w:val="center"/>
        <w:rPr>
          <w:rFonts w:eastAsia="Times New Roman"/>
          <w:b/>
          <w:sz w:val="24"/>
          <w:szCs w:val="24"/>
          <w:lang w:val="de-DE"/>
        </w:rPr>
      </w:pPr>
      <w:r w:rsidRPr="002C57A0">
        <w:rPr>
          <w:rFonts w:eastAsia="Times New Roman"/>
          <w:b/>
          <w:sz w:val="24"/>
          <w:szCs w:val="24"/>
          <w:lang w:val="de-DE"/>
        </w:rPr>
        <w:t>РАБОЧАЯ ПРОГРАММА УЧЕБНОЙ ДИСЦИПЛИНЫ</w:t>
      </w:r>
    </w:p>
    <w:p w:rsidR="002C57A0" w:rsidRPr="002C57A0" w:rsidRDefault="002C57A0" w:rsidP="002C57A0">
      <w:pPr>
        <w:widowControl/>
        <w:autoSpaceDE/>
        <w:autoSpaceDN/>
        <w:adjustRightInd/>
        <w:spacing w:after="200" w:line="276" w:lineRule="auto"/>
        <w:jc w:val="center"/>
        <w:rPr>
          <w:rFonts w:eastAsia="Calibri"/>
          <w:b/>
          <w:sz w:val="24"/>
          <w:szCs w:val="24"/>
          <w:lang w:eastAsia="en-US"/>
        </w:rPr>
      </w:pPr>
      <w:r w:rsidRPr="002C57A0">
        <w:rPr>
          <w:rFonts w:eastAsia="Calibri"/>
          <w:b/>
          <w:sz w:val="24"/>
          <w:szCs w:val="24"/>
          <w:lang w:eastAsia="en-US"/>
        </w:rPr>
        <w:t>ОГСЭ.04 Физическая культура</w:t>
      </w:r>
    </w:p>
    <w:p w:rsidR="002C57A0" w:rsidRPr="002C57A0" w:rsidRDefault="002C57A0" w:rsidP="002C57A0">
      <w:pPr>
        <w:widowControl/>
        <w:autoSpaceDE/>
        <w:autoSpaceDN/>
        <w:adjustRightInd/>
        <w:spacing w:after="200" w:line="276" w:lineRule="auto"/>
        <w:rPr>
          <w:rFonts w:eastAsia="Calibri"/>
          <w:sz w:val="24"/>
          <w:szCs w:val="24"/>
          <w:lang w:val="de-DE" w:eastAsia="en-US"/>
        </w:rPr>
      </w:pPr>
    </w:p>
    <w:p w:rsidR="002C57A0" w:rsidRPr="002C57A0" w:rsidRDefault="002C57A0" w:rsidP="002C57A0">
      <w:pPr>
        <w:widowControl/>
        <w:autoSpaceDE/>
        <w:autoSpaceDN/>
        <w:adjustRightInd/>
        <w:spacing w:line="276" w:lineRule="auto"/>
        <w:jc w:val="both"/>
        <w:rPr>
          <w:rFonts w:eastAsia="Calibri"/>
          <w:sz w:val="24"/>
          <w:szCs w:val="24"/>
          <w:lang w:val="de-DE" w:eastAsia="en-US"/>
        </w:rPr>
      </w:pPr>
    </w:p>
    <w:p w:rsidR="002C57A0" w:rsidRPr="002C57A0" w:rsidRDefault="002C57A0" w:rsidP="002C57A0">
      <w:pPr>
        <w:widowControl/>
        <w:autoSpaceDE/>
        <w:autoSpaceDN/>
        <w:adjustRightInd/>
        <w:spacing w:after="200" w:line="276" w:lineRule="auto"/>
        <w:rPr>
          <w:rFonts w:eastAsia="Calibri"/>
          <w:sz w:val="24"/>
          <w:szCs w:val="24"/>
          <w:lang w:val="de-DE" w:eastAsia="en-US"/>
        </w:rPr>
      </w:pPr>
    </w:p>
    <w:p w:rsidR="002C57A0" w:rsidRPr="002C57A0" w:rsidRDefault="002C57A0" w:rsidP="002C57A0">
      <w:pPr>
        <w:widowControl/>
        <w:autoSpaceDE/>
        <w:autoSpaceDN/>
        <w:adjustRightInd/>
        <w:spacing w:after="200" w:line="276" w:lineRule="auto"/>
        <w:jc w:val="right"/>
        <w:rPr>
          <w:rFonts w:eastAsia="Calibri"/>
          <w:sz w:val="24"/>
          <w:szCs w:val="24"/>
          <w:lang w:val="de-DE" w:eastAsia="en-US"/>
        </w:rPr>
      </w:pPr>
      <w:r w:rsidRPr="002C57A0">
        <w:rPr>
          <w:rFonts w:eastAsia="Calibri"/>
          <w:sz w:val="24"/>
          <w:szCs w:val="24"/>
          <w:lang w:val="de-DE" w:eastAsia="en-US"/>
        </w:rPr>
        <w:br/>
      </w:r>
    </w:p>
    <w:p w:rsidR="002C57A0" w:rsidRPr="002C57A0" w:rsidRDefault="002C57A0" w:rsidP="002C57A0">
      <w:pPr>
        <w:widowControl/>
        <w:autoSpaceDE/>
        <w:autoSpaceDN/>
        <w:adjustRightInd/>
        <w:spacing w:after="200" w:line="276" w:lineRule="auto"/>
        <w:jc w:val="right"/>
        <w:rPr>
          <w:rFonts w:eastAsia="Calibri"/>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both"/>
        <w:rPr>
          <w:rFonts w:eastAsia="Calibri"/>
          <w:b/>
          <w:sz w:val="24"/>
          <w:szCs w:val="24"/>
          <w:lang w:val="de-DE" w:eastAsia="en-US"/>
        </w:rPr>
      </w:pPr>
      <w:r w:rsidRPr="002C57A0">
        <w:rPr>
          <w:rFonts w:eastAsia="Calibri"/>
          <w:b/>
          <w:sz w:val="24"/>
          <w:szCs w:val="24"/>
          <w:lang w:val="de-DE" w:eastAsia="en-US"/>
        </w:rPr>
        <w:t xml:space="preserve">                                                              </w:t>
      </w:r>
    </w:p>
    <w:p w:rsidR="002C57A0" w:rsidRPr="002C57A0" w:rsidRDefault="002C57A0" w:rsidP="002C57A0">
      <w:pPr>
        <w:widowControl/>
        <w:autoSpaceDE/>
        <w:autoSpaceDN/>
        <w:adjustRightInd/>
        <w:spacing w:after="200" w:line="276" w:lineRule="auto"/>
        <w:jc w:val="both"/>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val="de-DE" w:eastAsia="en-US"/>
        </w:rPr>
      </w:pPr>
    </w:p>
    <w:p w:rsidR="002C57A0" w:rsidRPr="002C57A0" w:rsidRDefault="002C57A0" w:rsidP="002C57A0">
      <w:pPr>
        <w:widowControl/>
        <w:autoSpaceDE/>
        <w:autoSpaceDN/>
        <w:adjustRightInd/>
        <w:spacing w:after="200" w:line="276" w:lineRule="auto"/>
        <w:jc w:val="center"/>
        <w:rPr>
          <w:rFonts w:eastAsia="Calibri"/>
          <w:b/>
          <w:sz w:val="24"/>
          <w:szCs w:val="24"/>
          <w:lang w:eastAsia="en-US"/>
        </w:rPr>
      </w:pPr>
      <w:r w:rsidRPr="002C57A0">
        <w:rPr>
          <w:rFonts w:eastAsia="Calibri"/>
          <w:b/>
          <w:sz w:val="24"/>
          <w:szCs w:val="24"/>
          <w:lang w:val="de-DE" w:eastAsia="en-US"/>
        </w:rPr>
        <w:t>2023</w:t>
      </w:r>
    </w:p>
    <w:p w:rsidR="000548F1" w:rsidRPr="002C57A0" w:rsidRDefault="000548F1" w:rsidP="0048562F">
      <w:pPr>
        <w:spacing w:line="360" w:lineRule="auto"/>
        <w:jc w:val="center"/>
        <w:rPr>
          <w:sz w:val="24"/>
          <w:szCs w:val="24"/>
        </w:rPr>
        <w:sectPr w:rsidR="000548F1" w:rsidRPr="002C57A0" w:rsidSect="007550B3">
          <w:footerReference w:type="default" r:id="rId9"/>
          <w:headerReference w:type="first" r:id="rId10"/>
          <w:pgSz w:w="11909" w:h="16834" w:code="9"/>
          <w:pgMar w:top="1134" w:right="567" w:bottom="1134" w:left="1701" w:header="567" w:footer="567" w:gutter="0"/>
          <w:cols w:space="60"/>
          <w:noEndnote/>
          <w:docGrid w:linePitch="272"/>
        </w:sect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D645C" w:rsidRPr="002C57A0" w:rsidTr="002C57A0">
        <w:tc>
          <w:tcPr>
            <w:tcW w:w="4927" w:type="dxa"/>
          </w:tcPr>
          <w:p w:rsidR="006D645C" w:rsidRPr="002C57A0" w:rsidRDefault="006D645C" w:rsidP="002C57A0">
            <w:pPr>
              <w:widowControl/>
              <w:autoSpaceDE/>
              <w:autoSpaceDN/>
              <w:adjustRightInd/>
              <w:spacing w:line="276" w:lineRule="auto"/>
              <w:rPr>
                <w:rFonts w:eastAsia="Times New Roman"/>
                <w:sz w:val="24"/>
                <w:szCs w:val="24"/>
                <w:lang w:eastAsia="ar-SA"/>
              </w:rPr>
            </w:pPr>
            <w:r w:rsidRPr="002C57A0">
              <w:rPr>
                <w:rFonts w:eastAsia="Times New Roman"/>
                <w:sz w:val="24"/>
                <w:szCs w:val="24"/>
                <w:lang w:eastAsia="ar-SA"/>
              </w:rPr>
              <w:lastRenderedPageBreak/>
              <w:t>Рассмотрена и одобрена на заседании цикловой методической комиссии</w:t>
            </w:r>
          </w:p>
          <w:p w:rsidR="006D645C" w:rsidRPr="002C57A0" w:rsidRDefault="006D645C" w:rsidP="002C57A0">
            <w:pPr>
              <w:widowControl/>
              <w:autoSpaceDE/>
              <w:autoSpaceDN/>
              <w:adjustRightInd/>
              <w:spacing w:line="276" w:lineRule="auto"/>
              <w:rPr>
                <w:rFonts w:eastAsia="Times New Roman"/>
                <w:sz w:val="24"/>
                <w:szCs w:val="24"/>
                <w:lang w:eastAsia="ar-SA"/>
              </w:rPr>
            </w:pPr>
            <w:r w:rsidRPr="002C57A0">
              <w:rPr>
                <w:rFonts w:eastAsia="Times New Roman"/>
                <w:sz w:val="24"/>
                <w:szCs w:val="24"/>
                <w:lang w:eastAsia="ar-SA"/>
              </w:rPr>
              <w:t>Физическая культура  и  ОВС</w:t>
            </w:r>
          </w:p>
          <w:p w:rsidR="006D645C" w:rsidRPr="002C57A0" w:rsidRDefault="006D645C" w:rsidP="002C57A0">
            <w:pPr>
              <w:widowControl/>
              <w:autoSpaceDE/>
              <w:autoSpaceDN/>
              <w:adjustRightInd/>
              <w:spacing w:line="276" w:lineRule="auto"/>
              <w:rPr>
                <w:rFonts w:eastAsia="Times New Roman"/>
                <w:sz w:val="24"/>
                <w:szCs w:val="24"/>
                <w:lang w:eastAsia="ar-SA"/>
              </w:rPr>
            </w:pPr>
            <w:r w:rsidRPr="002C57A0">
              <w:rPr>
                <w:rFonts w:eastAsia="Times New Roman"/>
                <w:sz w:val="24"/>
                <w:szCs w:val="24"/>
                <w:lang w:eastAsia="ar-SA"/>
              </w:rPr>
              <w:t>Никонова Г.Ф.__________________</w:t>
            </w:r>
          </w:p>
          <w:p w:rsidR="006D645C" w:rsidRPr="002C57A0" w:rsidRDefault="006D645C" w:rsidP="002C57A0">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Председатель ЦМК</w:t>
            </w:r>
          </w:p>
          <w:p w:rsidR="006D645C" w:rsidRPr="002C57A0" w:rsidRDefault="006D645C" w:rsidP="002C57A0">
            <w:pPr>
              <w:widowControl/>
              <w:autoSpaceDE/>
              <w:autoSpaceDN/>
              <w:adjustRightInd/>
              <w:spacing w:line="276" w:lineRule="auto"/>
              <w:rPr>
                <w:rFonts w:eastAsia="Times New Roman"/>
                <w:sz w:val="24"/>
                <w:szCs w:val="24"/>
                <w:lang w:eastAsia="ar-SA"/>
              </w:rPr>
            </w:pPr>
            <w:r w:rsidRPr="002C57A0">
              <w:rPr>
                <w:rFonts w:eastAsia="Times New Roman"/>
                <w:sz w:val="24"/>
                <w:szCs w:val="24"/>
                <w:lang w:eastAsia="ar-SA"/>
              </w:rPr>
              <w:t>Протокол №___от ________20___г</w:t>
            </w:r>
          </w:p>
          <w:p w:rsidR="006D645C" w:rsidRPr="002C57A0" w:rsidRDefault="006D645C" w:rsidP="002C57A0">
            <w:pPr>
              <w:spacing w:line="276" w:lineRule="auto"/>
              <w:jc w:val="center"/>
              <w:rPr>
                <w:bCs/>
                <w:sz w:val="24"/>
                <w:szCs w:val="24"/>
              </w:rPr>
            </w:pPr>
          </w:p>
        </w:tc>
        <w:tc>
          <w:tcPr>
            <w:tcW w:w="4928" w:type="dxa"/>
          </w:tcPr>
          <w:p w:rsidR="006D645C" w:rsidRPr="002C57A0" w:rsidRDefault="006D645C" w:rsidP="002C57A0">
            <w:pPr>
              <w:widowControl/>
              <w:autoSpaceDE/>
              <w:autoSpaceDN/>
              <w:adjustRightInd/>
              <w:spacing w:line="276" w:lineRule="auto"/>
              <w:rPr>
                <w:rFonts w:eastAsia="Times New Roman"/>
                <w:color w:val="000000"/>
                <w:sz w:val="24"/>
                <w:szCs w:val="24"/>
                <w:lang w:eastAsia="ar-SA"/>
              </w:rPr>
            </w:pPr>
            <w:r w:rsidRPr="002C57A0">
              <w:rPr>
                <w:rFonts w:eastAsia="Times New Roman"/>
                <w:sz w:val="24"/>
                <w:szCs w:val="24"/>
                <w:lang w:eastAsia="ar-SA"/>
              </w:rPr>
              <w:t>Составлена в соответствии с ФГОС</w:t>
            </w:r>
            <w:r w:rsidRPr="002C57A0">
              <w:rPr>
                <w:rFonts w:eastAsia="Times New Roman"/>
                <w:color w:val="000000"/>
                <w:sz w:val="24"/>
                <w:szCs w:val="24"/>
                <w:lang w:eastAsia="ar-SA"/>
              </w:rPr>
              <w:t xml:space="preserve"> СПО по специальности </w:t>
            </w:r>
          </w:p>
          <w:p w:rsidR="006D645C" w:rsidRPr="002C57A0" w:rsidRDefault="006D645C" w:rsidP="002C57A0">
            <w:pPr>
              <w:widowControl/>
              <w:autoSpaceDE/>
              <w:autoSpaceDN/>
              <w:adjustRightInd/>
              <w:spacing w:line="276" w:lineRule="auto"/>
              <w:rPr>
                <w:rFonts w:eastAsia="Times New Roman"/>
                <w:color w:val="000000"/>
                <w:sz w:val="24"/>
                <w:szCs w:val="24"/>
              </w:rPr>
            </w:pPr>
            <w:r w:rsidRPr="002C57A0">
              <w:rPr>
                <w:rFonts w:eastAsia="Times New Roman"/>
                <w:sz w:val="24"/>
                <w:szCs w:val="24"/>
              </w:rPr>
              <w:t>33.02.01</w:t>
            </w:r>
            <w:r w:rsidRPr="002C57A0">
              <w:rPr>
                <w:rFonts w:eastAsia="Times New Roman"/>
                <w:color w:val="000000"/>
                <w:sz w:val="24"/>
                <w:szCs w:val="24"/>
              </w:rPr>
              <w:t xml:space="preserve"> Фармация </w:t>
            </w:r>
          </w:p>
          <w:p w:rsidR="006D645C" w:rsidRPr="002C57A0" w:rsidRDefault="006D645C" w:rsidP="002C57A0">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Воронинская Е.А. _______________  Заместитель директора по учебной работе</w:t>
            </w:r>
          </w:p>
          <w:p w:rsidR="006D645C" w:rsidRPr="002C57A0" w:rsidRDefault="006D645C" w:rsidP="002C57A0">
            <w:pPr>
              <w:spacing w:line="276" w:lineRule="auto"/>
              <w:jc w:val="center"/>
              <w:rPr>
                <w:bCs/>
                <w:sz w:val="24"/>
                <w:szCs w:val="24"/>
              </w:rPr>
            </w:pPr>
          </w:p>
        </w:tc>
      </w:tr>
    </w:tbl>
    <w:p w:rsidR="006D645C" w:rsidRPr="002C57A0" w:rsidRDefault="006D645C" w:rsidP="006D645C">
      <w:pPr>
        <w:shd w:val="clear" w:color="auto" w:fill="FFFFFF"/>
        <w:spacing w:line="276" w:lineRule="auto"/>
        <w:jc w:val="center"/>
        <w:rPr>
          <w:bCs/>
          <w:sz w:val="24"/>
          <w:szCs w:val="24"/>
        </w:rPr>
      </w:pPr>
    </w:p>
    <w:p w:rsidR="006D645C" w:rsidRPr="002C57A0" w:rsidRDefault="006D645C" w:rsidP="006D645C">
      <w:pPr>
        <w:shd w:val="clear" w:color="auto" w:fill="FFFFFF"/>
        <w:spacing w:line="276" w:lineRule="auto"/>
        <w:jc w:val="center"/>
        <w:rPr>
          <w:bCs/>
          <w:sz w:val="24"/>
          <w:szCs w:val="24"/>
        </w:rPr>
      </w:pPr>
    </w:p>
    <w:p w:rsidR="00392795" w:rsidRPr="00392795" w:rsidRDefault="00392795" w:rsidP="00392795">
      <w:pPr>
        <w:widowControl/>
        <w:autoSpaceDE/>
        <w:autoSpaceDN/>
        <w:adjustRightInd/>
        <w:spacing w:line="276" w:lineRule="auto"/>
        <w:jc w:val="both"/>
        <w:rPr>
          <w:rFonts w:eastAsia="Calibri"/>
          <w:bCs/>
          <w:iCs/>
          <w:sz w:val="24"/>
          <w:szCs w:val="24"/>
        </w:rPr>
      </w:pPr>
      <w:r w:rsidRPr="00392795">
        <w:rPr>
          <w:rFonts w:eastAsia="Calibri"/>
          <w:sz w:val="24"/>
          <w:szCs w:val="24"/>
        </w:rPr>
        <w:t xml:space="preserve">Рабочая программа учебной дисциплины разработана </w:t>
      </w:r>
      <w:r w:rsidRPr="00392795">
        <w:rPr>
          <w:rFonts w:eastAsia="Calibri"/>
          <w:bCs/>
          <w:sz w:val="24"/>
          <w:szCs w:val="24"/>
        </w:rPr>
        <w:t xml:space="preserve">на основе федерального государственного образовательного стандарта среднего профессионального образования </w:t>
      </w:r>
      <w:r w:rsidRPr="00392795">
        <w:rPr>
          <w:rFonts w:eastAsia="Calibri"/>
          <w:sz w:val="24"/>
          <w:szCs w:val="24"/>
        </w:rPr>
        <w:t>(далее – ФГОС СПО)</w:t>
      </w:r>
      <w:r w:rsidRPr="00392795">
        <w:rPr>
          <w:rFonts w:eastAsia="Calibri"/>
          <w:bCs/>
          <w:sz w:val="24"/>
          <w:szCs w:val="24"/>
        </w:rPr>
        <w:t xml:space="preserve"> по </w:t>
      </w:r>
      <w:r w:rsidRPr="00392795">
        <w:rPr>
          <w:rFonts w:eastAsia="Calibri"/>
          <w:bCs/>
          <w:iCs/>
          <w:sz w:val="24"/>
          <w:szCs w:val="24"/>
        </w:rPr>
        <w:t xml:space="preserve">специальности </w:t>
      </w:r>
      <w:r w:rsidRPr="00392795">
        <w:rPr>
          <w:rFonts w:eastAsia="Times New Roman"/>
          <w:sz w:val="24"/>
          <w:szCs w:val="24"/>
        </w:rPr>
        <w:t xml:space="preserve">33.02.01 Фармация, </w:t>
      </w:r>
      <w:r w:rsidRPr="00392795">
        <w:rPr>
          <w:rFonts w:eastAsia="Calibri"/>
          <w:bCs/>
          <w:sz w:val="24"/>
          <w:szCs w:val="24"/>
        </w:rPr>
        <w:t>утвержденного Приказом Минпросвещения России от 13 июля 2021 г.</w:t>
      </w:r>
      <w:r w:rsidRPr="00392795">
        <w:rPr>
          <w:rFonts w:eastAsia="Calibri"/>
          <w:sz w:val="24"/>
          <w:szCs w:val="24"/>
        </w:rPr>
        <w:t xml:space="preserve"> № 449 </w:t>
      </w:r>
    </w:p>
    <w:p w:rsidR="00392795" w:rsidRPr="00392795" w:rsidRDefault="00392795" w:rsidP="00392795">
      <w:pPr>
        <w:widowControl/>
        <w:autoSpaceDE/>
        <w:autoSpaceDN/>
        <w:adjustRightInd/>
        <w:spacing w:line="276" w:lineRule="auto"/>
        <w:jc w:val="both"/>
        <w:rPr>
          <w:rFonts w:eastAsia="Calibri"/>
          <w:sz w:val="24"/>
          <w:szCs w:val="24"/>
        </w:rPr>
      </w:pPr>
    </w:p>
    <w:p w:rsidR="00392795" w:rsidRPr="00392795" w:rsidRDefault="00392795" w:rsidP="00392795">
      <w:pPr>
        <w:widowControl/>
        <w:autoSpaceDE/>
        <w:autoSpaceDN/>
        <w:adjustRightInd/>
        <w:spacing w:line="276" w:lineRule="auto"/>
        <w:jc w:val="both"/>
        <w:rPr>
          <w:rFonts w:eastAsia="Calibri"/>
          <w:sz w:val="24"/>
          <w:szCs w:val="24"/>
          <w:lang w:eastAsia="en-US"/>
        </w:rPr>
      </w:pPr>
    </w:p>
    <w:p w:rsidR="00392795" w:rsidRPr="00392795" w:rsidRDefault="00392795" w:rsidP="0039279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240" w:line="276" w:lineRule="auto"/>
        <w:jc w:val="both"/>
        <w:rPr>
          <w:rFonts w:eastAsia="Calibri"/>
          <w:sz w:val="24"/>
          <w:szCs w:val="24"/>
        </w:rPr>
      </w:pPr>
      <w:r w:rsidRPr="00392795">
        <w:rPr>
          <w:rFonts w:eastAsia="Calibri"/>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rsidR="006D645C" w:rsidRPr="002C57A0" w:rsidRDefault="006D645C" w:rsidP="006D645C">
      <w:pPr>
        <w:shd w:val="clear" w:color="auto" w:fill="FFFFFF"/>
        <w:spacing w:line="276" w:lineRule="auto"/>
        <w:jc w:val="center"/>
        <w:rPr>
          <w:bCs/>
          <w:sz w:val="24"/>
          <w:szCs w:val="24"/>
        </w:rPr>
      </w:pPr>
    </w:p>
    <w:p w:rsidR="006D645C" w:rsidRPr="002C57A0" w:rsidRDefault="006D645C" w:rsidP="006D645C">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Авторы: Никонова Г.Ф., преподаватель высшей квалификационной категории ГАПОУ РБ «Уфимский медицинский колледж»</w:t>
      </w:r>
    </w:p>
    <w:p w:rsidR="006D645C" w:rsidRPr="002C57A0" w:rsidRDefault="006D645C" w:rsidP="006D645C">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Сафина Л.Р., преподаватель высшей квалификационной категории ГАПОУ РБ «Уфимский медицинский колледж»</w:t>
      </w:r>
    </w:p>
    <w:p w:rsidR="006D645C" w:rsidRPr="002C57A0" w:rsidRDefault="006D645C" w:rsidP="006D645C">
      <w:pPr>
        <w:widowControl/>
        <w:autoSpaceDE/>
        <w:autoSpaceDN/>
        <w:adjustRightInd/>
        <w:spacing w:line="276" w:lineRule="auto"/>
        <w:jc w:val="both"/>
        <w:rPr>
          <w:rFonts w:eastAsia="Times New Roman"/>
          <w:sz w:val="24"/>
          <w:szCs w:val="24"/>
          <w:lang w:eastAsia="ar-SA"/>
        </w:rPr>
      </w:pPr>
    </w:p>
    <w:p w:rsidR="006D645C" w:rsidRPr="002C57A0" w:rsidRDefault="006D645C" w:rsidP="006D645C">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 xml:space="preserve">Рецензенты: </w:t>
      </w:r>
    </w:p>
    <w:p w:rsidR="006D645C" w:rsidRPr="002C57A0" w:rsidRDefault="006D645C" w:rsidP="006D645C">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 xml:space="preserve">Ю.А. Корнилаева – к.п.н., методист ГАПОУ  «Уфимский медицинский колледж  </w:t>
      </w:r>
    </w:p>
    <w:p w:rsidR="006D645C" w:rsidRPr="002C57A0" w:rsidRDefault="006D645C" w:rsidP="006D645C">
      <w:pPr>
        <w:widowControl/>
        <w:autoSpaceDE/>
        <w:autoSpaceDN/>
        <w:adjustRightInd/>
        <w:spacing w:line="276" w:lineRule="auto"/>
        <w:jc w:val="both"/>
        <w:rPr>
          <w:rFonts w:eastAsia="Times New Roman"/>
          <w:sz w:val="24"/>
          <w:szCs w:val="24"/>
          <w:lang w:eastAsia="ar-SA"/>
        </w:rPr>
      </w:pPr>
      <w:r w:rsidRPr="002C57A0">
        <w:rPr>
          <w:rFonts w:eastAsia="Times New Roman"/>
          <w:sz w:val="24"/>
          <w:szCs w:val="24"/>
          <w:lang w:eastAsia="ar-SA"/>
        </w:rPr>
        <w:t>Е.В. Данилов, к.б.н., доцент кафедры теории и методики физической культуры и спорта БГПУ им М. Акмуллы</w:t>
      </w:r>
    </w:p>
    <w:p w:rsidR="006D645C" w:rsidRPr="002C57A0" w:rsidRDefault="006D645C" w:rsidP="006D645C">
      <w:pPr>
        <w:widowControl/>
        <w:autoSpaceDE/>
        <w:autoSpaceDN/>
        <w:adjustRightInd/>
        <w:spacing w:line="276" w:lineRule="auto"/>
        <w:jc w:val="both"/>
        <w:rPr>
          <w:rFonts w:eastAsia="Times New Roman"/>
          <w:sz w:val="24"/>
          <w:szCs w:val="24"/>
          <w:lang w:eastAsia="ar-SA"/>
        </w:rPr>
      </w:pPr>
    </w:p>
    <w:p w:rsidR="006D645C" w:rsidRPr="002C57A0" w:rsidRDefault="006D645C"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6D645C" w:rsidRPr="002C57A0" w:rsidRDefault="006D645C"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6D645C" w:rsidRPr="002C57A0" w:rsidRDefault="006D645C"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6D645C" w:rsidRDefault="006D645C"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392795" w:rsidRDefault="00392795"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392795" w:rsidRDefault="00392795"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392795" w:rsidRDefault="00392795"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392795" w:rsidRPr="002C57A0" w:rsidRDefault="00392795"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6D645C" w:rsidRPr="002C57A0" w:rsidRDefault="006D645C" w:rsidP="006D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p>
    <w:p w:rsidR="006D645C" w:rsidRPr="002C57A0" w:rsidRDefault="006D645C" w:rsidP="00C877A6">
      <w:pPr>
        <w:shd w:val="clear" w:color="auto" w:fill="FFFFFF"/>
        <w:spacing w:line="276" w:lineRule="auto"/>
        <w:jc w:val="both"/>
        <w:rPr>
          <w:b/>
          <w:bCs/>
          <w:sz w:val="24"/>
          <w:szCs w:val="24"/>
        </w:rPr>
      </w:pPr>
    </w:p>
    <w:p w:rsidR="006D645C" w:rsidRPr="002C57A0" w:rsidRDefault="006D645C" w:rsidP="00C877A6">
      <w:pPr>
        <w:shd w:val="clear" w:color="auto" w:fill="FFFFFF"/>
        <w:spacing w:line="276" w:lineRule="auto"/>
        <w:jc w:val="both"/>
        <w:rPr>
          <w:b/>
          <w:bCs/>
          <w:sz w:val="24"/>
          <w:szCs w:val="24"/>
        </w:rPr>
      </w:pPr>
    </w:p>
    <w:p w:rsidR="000F3299" w:rsidRPr="002C57A0" w:rsidRDefault="000F3299" w:rsidP="00C877A6">
      <w:pPr>
        <w:shd w:val="clear" w:color="auto" w:fill="FFFFFF"/>
        <w:spacing w:line="276" w:lineRule="auto"/>
        <w:jc w:val="center"/>
        <w:rPr>
          <w:rFonts w:eastAsia="Times New Roman"/>
          <w:b/>
          <w:i/>
          <w:iCs/>
          <w:sz w:val="24"/>
          <w:szCs w:val="24"/>
        </w:rPr>
      </w:pPr>
      <w:r w:rsidRPr="002C57A0">
        <w:rPr>
          <w:rFonts w:eastAsia="Times New Roman"/>
          <w:b/>
          <w:i/>
          <w:iCs/>
          <w:sz w:val="24"/>
          <w:szCs w:val="24"/>
        </w:rPr>
        <w:t>СОДЕРЖАНИЕ</w:t>
      </w:r>
    </w:p>
    <w:p w:rsidR="000F3299" w:rsidRPr="002C57A0" w:rsidRDefault="0003321B" w:rsidP="00C877A6">
      <w:pPr>
        <w:shd w:val="clear" w:color="auto" w:fill="FFFFFF"/>
        <w:spacing w:line="276" w:lineRule="auto"/>
        <w:jc w:val="center"/>
        <w:rPr>
          <w:sz w:val="24"/>
          <w:szCs w:val="24"/>
        </w:rPr>
      </w:pP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b/>
          <w:sz w:val="24"/>
          <w:szCs w:val="24"/>
        </w:rPr>
        <w:tab/>
      </w:r>
      <w:r w:rsidRPr="002C57A0">
        <w:rPr>
          <w:sz w:val="24"/>
          <w:szCs w:val="24"/>
        </w:rPr>
        <w:t>стр.</w:t>
      </w:r>
    </w:p>
    <w:tbl>
      <w:tblPr>
        <w:tblW w:w="0" w:type="auto"/>
        <w:tblInd w:w="-176" w:type="dxa"/>
        <w:tblLook w:val="01E0" w:firstRow="1" w:lastRow="1" w:firstColumn="1" w:lastColumn="1" w:noHBand="0" w:noVBand="0"/>
      </w:tblPr>
      <w:tblGrid>
        <w:gridCol w:w="7677"/>
        <w:gridCol w:w="1854"/>
      </w:tblGrid>
      <w:tr w:rsidR="003767CB" w:rsidRPr="002C57A0" w:rsidTr="006D645C">
        <w:tc>
          <w:tcPr>
            <w:tcW w:w="7677" w:type="dxa"/>
          </w:tcPr>
          <w:p w:rsidR="00CB471E" w:rsidRPr="002C57A0" w:rsidRDefault="00CB471E" w:rsidP="003738F3">
            <w:pPr>
              <w:widowControl/>
              <w:numPr>
                <w:ilvl w:val="0"/>
                <w:numId w:val="66"/>
              </w:numPr>
              <w:tabs>
                <w:tab w:val="clear" w:pos="644"/>
              </w:tabs>
              <w:suppressAutoHyphens/>
              <w:autoSpaceDE/>
              <w:autoSpaceDN/>
              <w:adjustRightInd/>
              <w:spacing w:after="200" w:line="276" w:lineRule="auto"/>
              <w:ind w:left="0" w:firstLine="0"/>
              <w:rPr>
                <w:b/>
                <w:sz w:val="24"/>
                <w:szCs w:val="24"/>
              </w:rPr>
            </w:pPr>
            <w:r w:rsidRPr="002C57A0">
              <w:rPr>
                <w:b/>
                <w:sz w:val="24"/>
                <w:szCs w:val="24"/>
              </w:rPr>
              <w:t>ОБЩАЯ ХАРАКТЕРИСТИКА ПРИМЕРНОЙ РАБОЧЕЙ ПРОГРАММЫ УЧЕБНОЙ ДИСЦИПЛИНЫ</w:t>
            </w:r>
          </w:p>
        </w:tc>
        <w:tc>
          <w:tcPr>
            <w:tcW w:w="1854" w:type="dxa"/>
          </w:tcPr>
          <w:p w:rsidR="00CB471E" w:rsidRPr="002C57A0" w:rsidRDefault="00CB471E" w:rsidP="0003321B">
            <w:pPr>
              <w:jc w:val="right"/>
              <w:rPr>
                <w:b/>
                <w:sz w:val="24"/>
                <w:szCs w:val="24"/>
              </w:rPr>
            </w:pPr>
          </w:p>
        </w:tc>
      </w:tr>
      <w:tr w:rsidR="003767CB" w:rsidRPr="002C57A0" w:rsidTr="006D645C">
        <w:trPr>
          <w:trHeight w:val="795"/>
        </w:trPr>
        <w:tc>
          <w:tcPr>
            <w:tcW w:w="7677" w:type="dxa"/>
          </w:tcPr>
          <w:p w:rsidR="00CB471E" w:rsidRPr="002C57A0" w:rsidRDefault="00CB471E" w:rsidP="003738F3">
            <w:pPr>
              <w:numPr>
                <w:ilvl w:val="0"/>
                <w:numId w:val="66"/>
              </w:numPr>
              <w:tabs>
                <w:tab w:val="clear" w:pos="644"/>
              </w:tabs>
              <w:suppressAutoHyphens/>
              <w:spacing w:after="200" w:line="276" w:lineRule="auto"/>
              <w:ind w:left="0" w:firstLine="0"/>
              <w:rPr>
                <w:b/>
                <w:sz w:val="24"/>
                <w:szCs w:val="24"/>
              </w:rPr>
            </w:pPr>
            <w:r w:rsidRPr="002C57A0">
              <w:rPr>
                <w:b/>
                <w:sz w:val="24"/>
                <w:szCs w:val="24"/>
              </w:rPr>
              <w:t>СТРУКТУРА И СОДЕРЖАНИЕ УЧЕБНОЙ ДИСЦИПЛИНЫ</w:t>
            </w:r>
          </w:p>
        </w:tc>
        <w:tc>
          <w:tcPr>
            <w:tcW w:w="1854" w:type="dxa"/>
          </w:tcPr>
          <w:p w:rsidR="00CB471E" w:rsidRPr="002C57A0" w:rsidRDefault="00CB471E" w:rsidP="0003321B">
            <w:pPr>
              <w:jc w:val="right"/>
              <w:rPr>
                <w:b/>
                <w:sz w:val="24"/>
                <w:szCs w:val="24"/>
              </w:rPr>
            </w:pPr>
          </w:p>
        </w:tc>
      </w:tr>
      <w:tr w:rsidR="003738F3" w:rsidRPr="002C57A0" w:rsidTr="006D645C">
        <w:trPr>
          <w:trHeight w:val="1080"/>
        </w:trPr>
        <w:tc>
          <w:tcPr>
            <w:tcW w:w="7677" w:type="dxa"/>
          </w:tcPr>
          <w:p w:rsidR="003738F3" w:rsidRPr="002C57A0" w:rsidRDefault="003738F3" w:rsidP="003738F3">
            <w:pPr>
              <w:numPr>
                <w:ilvl w:val="0"/>
                <w:numId w:val="66"/>
              </w:numPr>
              <w:tabs>
                <w:tab w:val="clear" w:pos="644"/>
              </w:tabs>
              <w:suppressAutoHyphens/>
              <w:spacing w:after="200" w:line="276" w:lineRule="auto"/>
              <w:ind w:left="0" w:firstLine="0"/>
              <w:rPr>
                <w:b/>
                <w:sz w:val="24"/>
                <w:szCs w:val="24"/>
              </w:rPr>
            </w:pPr>
            <w:r w:rsidRPr="002C57A0">
              <w:rPr>
                <w:b/>
                <w:sz w:val="24"/>
                <w:szCs w:val="24"/>
              </w:rPr>
              <w:t>УСЛОВИЯ РЕАЛИЗАЦИИ УЧЕБНОЙ ДИСЦИПЛИНЫ</w:t>
            </w:r>
          </w:p>
        </w:tc>
        <w:tc>
          <w:tcPr>
            <w:tcW w:w="1854" w:type="dxa"/>
          </w:tcPr>
          <w:p w:rsidR="003738F3" w:rsidRPr="002C57A0" w:rsidRDefault="003738F3" w:rsidP="009F111B">
            <w:pPr>
              <w:jc w:val="right"/>
              <w:rPr>
                <w:b/>
                <w:sz w:val="24"/>
                <w:szCs w:val="24"/>
              </w:rPr>
            </w:pPr>
          </w:p>
        </w:tc>
      </w:tr>
      <w:tr w:rsidR="00CB471E" w:rsidRPr="002C57A0" w:rsidTr="006D645C">
        <w:tc>
          <w:tcPr>
            <w:tcW w:w="7677" w:type="dxa"/>
          </w:tcPr>
          <w:p w:rsidR="00CB471E" w:rsidRPr="002C57A0" w:rsidRDefault="00CB471E" w:rsidP="003738F3">
            <w:pPr>
              <w:widowControl/>
              <w:numPr>
                <w:ilvl w:val="0"/>
                <w:numId w:val="66"/>
              </w:numPr>
              <w:tabs>
                <w:tab w:val="clear" w:pos="644"/>
              </w:tabs>
              <w:suppressAutoHyphens/>
              <w:autoSpaceDE/>
              <w:autoSpaceDN/>
              <w:adjustRightInd/>
              <w:spacing w:after="200" w:line="276" w:lineRule="auto"/>
              <w:ind w:left="0" w:firstLine="0"/>
              <w:rPr>
                <w:b/>
                <w:sz w:val="24"/>
                <w:szCs w:val="24"/>
              </w:rPr>
            </w:pPr>
            <w:r w:rsidRPr="002C57A0">
              <w:rPr>
                <w:b/>
                <w:sz w:val="24"/>
                <w:szCs w:val="24"/>
              </w:rPr>
              <w:t>КОНТРОЛЬ И ОЦЕНКА РЕЗУЛЬТАТОВ ОСВОЕНИЯ УЧЕБНОЙ ДИСЦИПЛИНЫ</w:t>
            </w:r>
          </w:p>
          <w:p w:rsidR="00CB471E" w:rsidRPr="002C57A0" w:rsidRDefault="00CB471E" w:rsidP="003738F3">
            <w:pPr>
              <w:suppressAutoHyphens/>
              <w:rPr>
                <w:b/>
                <w:sz w:val="24"/>
                <w:szCs w:val="24"/>
              </w:rPr>
            </w:pPr>
          </w:p>
        </w:tc>
        <w:tc>
          <w:tcPr>
            <w:tcW w:w="1854" w:type="dxa"/>
          </w:tcPr>
          <w:p w:rsidR="00CB471E" w:rsidRPr="002C57A0" w:rsidRDefault="00CB471E" w:rsidP="0003321B">
            <w:pPr>
              <w:jc w:val="right"/>
              <w:rPr>
                <w:b/>
                <w:sz w:val="24"/>
                <w:szCs w:val="24"/>
              </w:rPr>
            </w:pPr>
          </w:p>
        </w:tc>
      </w:tr>
    </w:tbl>
    <w:p w:rsidR="000F3299" w:rsidRPr="002C57A0" w:rsidRDefault="000F3299" w:rsidP="00C877A6">
      <w:pPr>
        <w:shd w:val="clear" w:color="auto" w:fill="FFFFFF"/>
        <w:spacing w:line="276" w:lineRule="auto"/>
        <w:jc w:val="both"/>
        <w:rPr>
          <w:rFonts w:eastAsia="Times New Roman"/>
          <w:sz w:val="24"/>
          <w:szCs w:val="24"/>
        </w:rPr>
      </w:pPr>
    </w:p>
    <w:p w:rsidR="000F3299" w:rsidRPr="002C57A0" w:rsidRDefault="000F3299" w:rsidP="00C877A6">
      <w:pPr>
        <w:shd w:val="clear" w:color="auto" w:fill="FFFFFF"/>
        <w:spacing w:line="276" w:lineRule="auto"/>
        <w:jc w:val="both"/>
        <w:rPr>
          <w:rFonts w:eastAsia="Times New Roman"/>
          <w:sz w:val="24"/>
          <w:szCs w:val="24"/>
        </w:rPr>
      </w:pPr>
    </w:p>
    <w:p w:rsidR="00045965" w:rsidRPr="002C57A0" w:rsidRDefault="00045965" w:rsidP="00C877A6">
      <w:pPr>
        <w:shd w:val="clear" w:color="auto" w:fill="FFFFFF"/>
        <w:spacing w:line="276" w:lineRule="auto"/>
        <w:jc w:val="both"/>
        <w:rPr>
          <w:rFonts w:eastAsia="Times New Roman"/>
          <w:sz w:val="24"/>
          <w:szCs w:val="24"/>
        </w:rPr>
      </w:pPr>
    </w:p>
    <w:p w:rsidR="00CB471E" w:rsidRPr="002C57A0" w:rsidRDefault="00CB471E">
      <w:pPr>
        <w:widowControl/>
        <w:autoSpaceDE/>
        <w:autoSpaceDN/>
        <w:adjustRightInd/>
        <w:spacing w:after="200" w:line="276" w:lineRule="auto"/>
        <w:rPr>
          <w:b/>
          <w:bCs/>
          <w:sz w:val="24"/>
          <w:szCs w:val="24"/>
        </w:rPr>
      </w:pPr>
      <w:r w:rsidRPr="002C57A0">
        <w:rPr>
          <w:b/>
          <w:bCs/>
          <w:sz w:val="24"/>
          <w:szCs w:val="24"/>
        </w:rPr>
        <w:br w:type="page"/>
      </w:r>
    </w:p>
    <w:p w:rsidR="00913360" w:rsidRPr="002C57A0" w:rsidRDefault="00913360" w:rsidP="00C877A6">
      <w:pPr>
        <w:shd w:val="clear" w:color="auto" w:fill="FFFFFF"/>
        <w:tabs>
          <w:tab w:val="left" w:leader="underscore" w:pos="9639"/>
        </w:tabs>
        <w:spacing w:line="276" w:lineRule="auto"/>
        <w:jc w:val="center"/>
        <w:rPr>
          <w:b/>
          <w:sz w:val="24"/>
          <w:szCs w:val="24"/>
        </w:rPr>
      </w:pPr>
      <w:r w:rsidRPr="002C57A0">
        <w:rPr>
          <w:b/>
          <w:bCs/>
          <w:sz w:val="24"/>
          <w:szCs w:val="24"/>
        </w:rPr>
        <w:lastRenderedPageBreak/>
        <w:t xml:space="preserve">1. ОБЩАЯ ХАРАКТЕРИСТИКА РАБОЧЕЙ ПРОГРАММЫ УЧЕБНОЙ ДИСЦИПЛИНЫ </w:t>
      </w:r>
      <w:r w:rsidRPr="002C57A0">
        <w:rPr>
          <w:b/>
          <w:sz w:val="24"/>
          <w:szCs w:val="24"/>
        </w:rPr>
        <w:t>«ФИЗИЧЕСКАЯ КУЛЬТУРА»</w:t>
      </w:r>
    </w:p>
    <w:p w:rsidR="00913360" w:rsidRPr="002C57A0" w:rsidRDefault="00913360" w:rsidP="00C877A6">
      <w:pPr>
        <w:shd w:val="clear" w:color="auto" w:fill="FFFFFF"/>
        <w:spacing w:line="276" w:lineRule="auto"/>
        <w:rPr>
          <w:sz w:val="24"/>
          <w:szCs w:val="24"/>
        </w:rPr>
      </w:pPr>
    </w:p>
    <w:p w:rsidR="00913360" w:rsidRPr="002C57A0" w:rsidRDefault="00913360" w:rsidP="00C877A6">
      <w:pPr>
        <w:shd w:val="clear" w:color="auto" w:fill="FFFFFF"/>
        <w:tabs>
          <w:tab w:val="left" w:pos="1224"/>
        </w:tabs>
        <w:spacing w:line="276" w:lineRule="auto"/>
        <w:ind w:firstLine="709"/>
        <w:rPr>
          <w:sz w:val="24"/>
          <w:szCs w:val="24"/>
        </w:rPr>
      </w:pPr>
      <w:r w:rsidRPr="002C57A0">
        <w:rPr>
          <w:b/>
          <w:bCs/>
          <w:sz w:val="24"/>
          <w:szCs w:val="24"/>
        </w:rPr>
        <w:t>1.1.</w:t>
      </w:r>
      <w:r w:rsidRPr="002C57A0">
        <w:rPr>
          <w:b/>
          <w:bCs/>
          <w:sz w:val="24"/>
          <w:szCs w:val="24"/>
        </w:rPr>
        <w:tab/>
        <w:t>Место дисциплины в структуре основной образовательной программы:</w:t>
      </w:r>
    </w:p>
    <w:p w:rsidR="00913360" w:rsidRPr="002C57A0" w:rsidRDefault="00913360" w:rsidP="00C877A6">
      <w:pPr>
        <w:shd w:val="clear" w:color="auto" w:fill="FFFFFF"/>
        <w:tabs>
          <w:tab w:val="left" w:leader="underscore" w:pos="8251"/>
        </w:tabs>
        <w:spacing w:line="276" w:lineRule="auto"/>
        <w:ind w:firstLine="709"/>
        <w:jc w:val="both"/>
        <w:rPr>
          <w:sz w:val="24"/>
          <w:szCs w:val="24"/>
        </w:rPr>
      </w:pPr>
      <w:r w:rsidRPr="002C57A0">
        <w:rPr>
          <w:sz w:val="24"/>
          <w:szCs w:val="24"/>
        </w:rPr>
        <w:t xml:space="preserve">Учебная дисциплина «Физическая культура» является обязательной частью </w:t>
      </w:r>
      <w:r w:rsidR="0048562F" w:rsidRPr="002C57A0">
        <w:rPr>
          <w:sz w:val="24"/>
          <w:szCs w:val="24"/>
        </w:rPr>
        <w:t>о</w:t>
      </w:r>
      <w:r w:rsidRPr="002C57A0">
        <w:rPr>
          <w:sz w:val="24"/>
          <w:szCs w:val="24"/>
        </w:rPr>
        <w:t>бщего гуманитарного и социально-экономического цикла</w:t>
      </w:r>
      <w:r w:rsidR="007D0BE3" w:rsidRPr="002C57A0">
        <w:rPr>
          <w:sz w:val="24"/>
          <w:szCs w:val="24"/>
        </w:rPr>
        <w:t xml:space="preserve"> </w:t>
      </w:r>
      <w:r w:rsidRPr="002C57A0">
        <w:rPr>
          <w:sz w:val="24"/>
          <w:szCs w:val="24"/>
        </w:rPr>
        <w:t xml:space="preserve">примерной основной образовательной программы в соответствии с ФГОС по специальности 33.02.01 </w:t>
      </w:r>
      <w:r w:rsidRPr="002C57A0">
        <w:rPr>
          <w:iCs/>
          <w:sz w:val="24"/>
          <w:szCs w:val="24"/>
        </w:rPr>
        <w:t>Фармация</w:t>
      </w:r>
      <w:r w:rsidRPr="002C57A0">
        <w:rPr>
          <w:sz w:val="24"/>
          <w:szCs w:val="24"/>
        </w:rPr>
        <w:t>.</w:t>
      </w:r>
    </w:p>
    <w:p w:rsidR="00913360" w:rsidRPr="002C57A0" w:rsidRDefault="00913360" w:rsidP="00C877A6">
      <w:pPr>
        <w:shd w:val="clear" w:color="auto" w:fill="FFFFFF"/>
        <w:tabs>
          <w:tab w:val="left" w:leader="underscore" w:pos="7042"/>
          <w:tab w:val="left" w:leader="underscore" w:pos="8244"/>
          <w:tab w:val="left" w:leader="underscore" w:pos="8410"/>
        </w:tabs>
        <w:spacing w:line="276" w:lineRule="auto"/>
        <w:ind w:firstLine="709"/>
        <w:jc w:val="both"/>
        <w:rPr>
          <w:sz w:val="24"/>
          <w:szCs w:val="24"/>
        </w:rPr>
      </w:pPr>
      <w:r w:rsidRPr="002C57A0">
        <w:rPr>
          <w:sz w:val="24"/>
          <w:szCs w:val="24"/>
        </w:rPr>
        <w:t xml:space="preserve">Особое значение дисциплина имеет при формировании и развитии </w:t>
      </w:r>
      <w:r w:rsidR="00C14973" w:rsidRPr="002C57A0">
        <w:rPr>
          <w:sz w:val="24"/>
          <w:szCs w:val="24"/>
        </w:rPr>
        <w:t>ОК 04, ОК 08</w:t>
      </w:r>
      <w:r w:rsidR="00421D68" w:rsidRPr="002C57A0">
        <w:rPr>
          <w:sz w:val="24"/>
          <w:szCs w:val="24"/>
        </w:rPr>
        <w:t>, ОК</w:t>
      </w:r>
      <w:r w:rsidR="00CB471E" w:rsidRPr="002C57A0">
        <w:rPr>
          <w:sz w:val="24"/>
          <w:szCs w:val="24"/>
        </w:rPr>
        <w:t> </w:t>
      </w:r>
      <w:r w:rsidR="00F3378A" w:rsidRPr="002C57A0">
        <w:rPr>
          <w:sz w:val="24"/>
          <w:szCs w:val="24"/>
        </w:rPr>
        <w:t>12, ПК1.11, ЛР 9, ЛР 20</w:t>
      </w:r>
    </w:p>
    <w:p w:rsidR="00913360" w:rsidRPr="002C57A0" w:rsidRDefault="00913360" w:rsidP="00C877A6">
      <w:pPr>
        <w:shd w:val="clear" w:color="auto" w:fill="FFFFFF"/>
        <w:tabs>
          <w:tab w:val="left" w:leader="underscore" w:pos="7042"/>
          <w:tab w:val="left" w:leader="underscore" w:pos="8244"/>
          <w:tab w:val="left" w:leader="underscore" w:pos="8410"/>
        </w:tabs>
        <w:spacing w:line="276" w:lineRule="auto"/>
        <w:jc w:val="both"/>
        <w:rPr>
          <w:sz w:val="24"/>
          <w:szCs w:val="24"/>
        </w:rPr>
      </w:pPr>
    </w:p>
    <w:p w:rsidR="00913360" w:rsidRPr="002C57A0" w:rsidRDefault="00913360" w:rsidP="00C877A6">
      <w:pPr>
        <w:shd w:val="clear" w:color="auto" w:fill="FFFFFF"/>
        <w:tabs>
          <w:tab w:val="left" w:pos="1224"/>
        </w:tabs>
        <w:spacing w:line="276" w:lineRule="auto"/>
        <w:ind w:firstLine="709"/>
        <w:rPr>
          <w:b/>
          <w:bCs/>
          <w:sz w:val="24"/>
          <w:szCs w:val="24"/>
        </w:rPr>
      </w:pPr>
      <w:r w:rsidRPr="002C57A0">
        <w:rPr>
          <w:b/>
          <w:bCs/>
          <w:sz w:val="24"/>
          <w:szCs w:val="24"/>
        </w:rPr>
        <w:t>1.2.</w:t>
      </w:r>
      <w:r w:rsidRPr="002C57A0">
        <w:rPr>
          <w:b/>
          <w:bCs/>
          <w:sz w:val="24"/>
          <w:szCs w:val="24"/>
        </w:rPr>
        <w:tab/>
        <w:t>Цель и планируемые результаты освоения дисциплины:</w:t>
      </w:r>
    </w:p>
    <w:p w:rsidR="00D94F98" w:rsidRPr="002C57A0" w:rsidRDefault="00913360" w:rsidP="00C877A6">
      <w:pPr>
        <w:shd w:val="clear" w:color="auto" w:fill="FFFFFF"/>
        <w:spacing w:line="276" w:lineRule="auto"/>
        <w:ind w:firstLine="709"/>
        <w:jc w:val="both"/>
        <w:rPr>
          <w:sz w:val="24"/>
          <w:szCs w:val="24"/>
        </w:rPr>
      </w:pPr>
      <w:r w:rsidRPr="002C57A0">
        <w:rPr>
          <w:sz w:val="24"/>
          <w:szCs w:val="24"/>
        </w:rPr>
        <w:t>В рамках программы дисциплины обучающимися осваиваются умения и знания</w:t>
      </w:r>
    </w:p>
    <w:tbl>
      <w:tblPr>
        <w:tblStyle w:val="aa"/>
        <w:tblW w:w="0" w:type="auto"/>
        <w:tblLook w:val="04A0" w:firstRow="1" w:lastRow="0" w:firstColumn="1" w:lastColumn="0" w:noHBand="0" w:noVBand="1"/>
      </w:tblPr>
      <w:tblGrid>
        <w:gridCol w:w="1668"/>
        <w:gridCol w:w="4252"/>
        <w:gridCol w:w="3935"/>
      </w:tblGrid>
      <w:tr w:rsidR="003767CB" w:rsidRPr="002C57A0" w:rsidTr="00421D68">
        <w:tc>
          <w:tcPr>
            <w:tcW w:w="1668" w:type="dxa"/>
            <w:vAlign w:val="center"/>
          </w:tcPr>
          <w:p w:rsidR="005C6486" w:rsidRPr="002C57A0" w:rsidRDefault="005C6486" w:rsidP="005C6486">
            <w:pPr>
              <w:shd w:val="clear" w:color="auto" w:fill="FFFFFF"/>
              <w:spacing w:line="276" w:lineRule="auto"/>
              <w:jc w:val="center"/>
              <w:rPr>
                <w:b/>
                <w:sz w:val="24"/>
                <w:szCs w:val="24"/>
              </w:rPr>
            </w:pPr>
            <w:r w:rsidRPr="002C57A0">
              <w:rPr>
                <w:b/>
                <w:sz w:val="24"/>
                <w:szCs w:val="24"/>
              </w:rPr>
              <w:t>Код</w:t>
            </w:r>
          </w:p>
          <w:p w:rsidR="00421D68" w:rsidRPr="002C57A0" w:rsidRDefault="005C6486" w:rsidP="00276B6B">
            <w:pPr>
              <w:spacing w:line="276" w:lineRule="auto"/>
              <w:jc w:val="center"/>
              <w:rPr>
                <w:sz w:val="24"/>
                <w:szCs w:val="24"/>
              </w:rPr>
            </w:pPr>
            <w:r w:rsidRPr="002C57A0">
              <w:rPr>
                <w:b/>
                <w:sz w:val="24"/>
                <w:szCs w:val="24"/>
              </w:rPr>
              <w:t>ПК, ОК</w:t>
            </w:r>
            <w:r w:rsidR="000464E2" w:rsidRPr="002C57A0">
              <w:rPr>
                <w:b/>
                <w:sz w:val="24"/>
                <w:szCs w:val="24"/>
              </w:rPr>
              <w:t>, ЛР</w:t>
            </w:r>
          </w:p>
        </w:tc>
        <w:tc>
          <w:tcPr>
            <w:tcW w:w="4252" w:type="dxa"/>
            <w:vAlign w:val="center"/>
          </w:tcPr>
          <w:p w:rsidR="00421D68" w:rsidRPr="002C57A0" w:rsidRDefault="00421D68" w:rsidP="00421D68">
            <w:pPr>
              <w:spacing w:line="276" w:lineRule="auto"/>
              <w:jc w:val="center"/>
              <w:rPr>
                <w:sz w:val="24"/>
                <w:szCs w:val="24"/>
              </w:rPr>
            </w:pPr>
            <w:r w:rsidRPr="002C57A0">
              <w:rPr>
                <w:b/>
                <w:sz w:val="24"/>
                <w:szCs w:val="24"/>
              </w:rPr>
              <w:t>Умения</w:t>
            </w:r>
          </w:p>
        </w:tc>
        <w:tc>
          <w:tcPr>
            <w:tcW w:w="3935" w:type="dxa"/>
            <w:vAlign w:val="center"/>
          </w:tcPr>
          <w:p w:rsidR="00421D68" w:rsidRPr="002C57A0" w:rsidRDefault="00421D68" w:rsidP="00421D68">
            <w:pPr>
              <w:spacing w:line="276" w:lineRule="auto"/>
              <w:jc w:val="center"/>
              <w:rPr>
                <w:sz w:val="24"/>
                <w:szCs w:val="24"/>
              </w:rPr>
            </w:pPr>
            <w:r w:rsidRPr="002C57A0">
              <w:rPr>
                <w:b/>
                <w:sz w:val="24"/>
                <w:szCs w:val="24"/>
              </w:rPr>
              <w:t>Знания</w:t>
            </w:r>
          </w:p>
        </w:tc>
      </w:tr>
      <w:tr w:rsidR="00421D68" w:rsidRPr="002C57A0" w:rsidTr="00421D68">
        <w:tc>
          <w:tcPr>
            <w:tcW w:w="1668" w:type="dxa"/>
          </w:tcPr>
          <w:p w:rsidR="00421D68" w:rsidRPr="002C57A0" w:rsidRDefault="00C77FE3" w:rsidP="00421D68">
            <w:pPr>
              <w:shd w:val="clear" w:color="auto" w:fill="FFFFFF"/>
              <w:spacing w:line="276" w:lineRule="auto"/>
              <w:jc w:val="center"/>
              <w:rPr>
                <w:sz w:val="24"/>
                <w:szCs w:val="24"/>
              </w:rPr>
            </w:pPr>
            <w:r w:rsidRPr="002C57A0">
              <w:rPr>
                <w:sz w:val="24"/>
                <w:szCs w:val="24"/>
              </w:rPr>
              <w:t>ПК 1.11</w:t>
            </w:r>
            <w:r w:rsidR="0068230A" w:rsidRPr="002C57A0">
              <w:rPr>
                <w:sz w:val="24"/>
                <w:szCs w:val="24"/>
              </w:rPr>
              <w:t>,</w:t>
            </w:r>
          </w:p>
          <w:p w:rsidR="00421D68" w:rsidRPr="002C57A0" w:rsidRDefault="0068230A" w:rsidP="00421D68">
            <w:pPr>
              <w:shd w:val="clear" w:color="auto" w:fill="FFFFFF"/>
              <w:spacing w:line="276" w:lineRule="auto"/>
              <w:jc w:val="center"/>
              <w:rPr>
                <w:sz w:val="24"/>
                <w:szCs w:val="24"/>
              </w:rPr>
            </w:pPr>
            <w:r w:rsidRPr="002C57A0">
              <w:rPr>
                <w:sz w:val="24"/>
                <w:szCs w:val="24"/>
              </w:rPr>
              <w:t>ОК 04,</w:t>
            </w:r>
          </w:p>
          <w:p w:rsidR="00421D68" w:rsidRPr="002C57A0" w:rsidRDefault="0068230A" w:rsidP="00421D68">
            <w:pPr>
              <w:shd w:val="clear" w:color="auto" w:fill="FFFFFF"/>
              <w:spacing w:line="276" w:lineRule="auto"/>
              <w:jc w:val="center"/>
              <w:rPr>
                <w:sz w:val="24"/>
                <w:szCs w:val="24"/>
              </w:rPr>
            </w:pPr>
            <w:r w:rsidRPr="002C57A0">
              <w:rPr>
                <w:sz w:val="24"/>
                <w:szCs w:val="24"/>
              </w:rPr>
              <w:t>ОК 08,</w:t>
            </w:r>
          </w:p>
          <w:p w:rsidR="00421D68" w:rsidRPr="002C57A0" w:rsidRDefault="00421D68" w:rsidP="00CB471E">
            <w:pPr>
              <w:shd w:val="clear" w:color="auto" w:fill="FFFFFF"/>
              <w:spacing w:line="276" w:lineRule="auto"/>
              <w:jc w:val="center"/>
              <w:rPr>
                <w:sz w:val="24"/>
                <w:szCs w:val="24"/>
              </w:rPr>
            </w:pPr>
            <w:r w:rsidRPr="002C57A0">
              <w:rPr>
                <w:sz w:val="24"/>
                <w:szCs w:val="24"/>
              </w:rPr>
              <w:t>ОК 12</w:t>
            </w:r>
          </w:p>
          <w:p w:rsidR="003F036B" w:rsidRPr="002C57A0" w:rsidRDefault="003F036B" w:rsidP="00CB471E">
            <w:pPr>
              <w:shd w:val="clear" w:color="auto" w:fill="FFFFFF"/>
              <w:spacing w:line="276" w:lineRule="auto"/>
              <w:jc w:val="center"/>
              <w:rPr>
                <w:sz w:val="24"/>
                <w:szCs w:val="24"/>
              </w:rPr>
            </w:pPr>
            <w:r w:rsidRPr="002C57A0">
              <w:rPr>
                <w:sz w:val="24"/>
                <w:szCs w:val="24"/>
              </w:rPr>
              <w:t>ЛР 9</w:t>
            </w:r>
          </w:p>
          <w:p w:rsidR="00F3378A" w:rsidRPr="002C57A0" w:rsidRDefault="00F3378A" w:rsidP="00CB471E">
            <w:pPr>
              <w:shd w:val="clear" w:color="auto" w:fill="FFFFFF"/>
              <w:spacing w:line="276" w:lineRule="auto"/>
              <w:jc w:val="center"/>
              <w:rPr>
                <w:sz w:val="24"/>
                <w:szCs w:val="24"/>
              </w:rPr>
            </w:pPr>
            <w:r w:rsidRPr="002C57A0">
              <w:rPr>
                <w:sz w:val="24"/>
                <w:szCs w:val="24"/>
              </w:rPr>
              <w:t>ЛР 20</w:t>
            </w:r>
          </w:p>
          <w:p w:rsidR="003F036B" w:rsidRPr="002C57A0" w:rsidRDefault="003F036B" w:rsidP="00CB471E">
            <w:pPr>
              <w:shd w:val="clear" w:color="auto" w:fill="FFFFFF"/>
              <w:spacing w:line="276" w:lineRule="auto"/>
              <w:jc w:val="center"/>
              <w:rPr>
                <w:sz w:val="24"/>
                <w:szCs w:val="24"/>
              </w:rPr>
            </w:pPr>
          </w:p>
        </w:tc>
        <w:tc>
          <w:tcPr>
            <w:tcW w:w="4252" w:type="dxa"/>
          </w:tcPr>
          <w:p w:rsidR="00421D68" w:rsidRPr="002C57A0" w:rsidRDefault="00421D68" w:rsidP="003F036B">
            <w:pPr>
              <w:pStyle w:val="Default"/>
              <w:numPr>
                <w:ilvl w:val="0"/>
                <w:numId w:val="122"/>
              </w:numPr>
              <w:spacing w:line="276" w:lineRule="auto"/>
              <w:jc w:val="both"/>
              <w:rPr>
                <w:color w:val="auto"/>
              </w:rPr>
            </w:pPr>
            <w:r w:rsidRPr="002C57A0">
              <w:rPr>
                <w:color w:val="auto"/>
              </w:rPr>
              <w:t>бег на короткие, средние, длинные дистанции;</w:t>
            </w:r>
          </w:p>
          <w:p w:rsidR="003F036B" w:rsidRPr="002C57A0" w:rsidRDefault="003F036B" w:rsidP="003F036B">
            <w:pPr>
              <w:pStyle w:val="Default"/>
              <w:numPr>
                <w:ilvl w:val="0"/>
                <w:numId w:val="122"/>
              </w:numPr>
              <w:spacing w:line="276" w:lineRule="auto"/>
              <w:jc w:val="both"/>
              <w:rPr>
                <w:color w:val="auto"/>
              </w:rPr>
            </w:pPr>
            <w:r w:rsidRPr="002C57A0">
              <w:rPr>
                <w:color w:val="auto"/>
              </w:rPr>
              <w:t>прыжки;</w:t>
            </w:r>
          </w:p>
          <w:p w:rsidR="003F036B" w:rsidRPr="002C57A0" w:rsidRDefault="003F036B" w:rsidP="003F036B">
            <w:pPr>
              <w:pStyle w:val="Default"/>
              <w:numPr>
                <w:ilvl w:val="0"/>
                <w:numId w:val="122"/>
              </w:numPr>
              <w:spacing w:line="276" w:lineRule="auto"/>
              <w:jc w:val="both"/>
              <w:rPr>
                <w:color w:val="auto"/>
              </w:rPr>
            </w:pPr>
            <w:r w:rsidRPr="002C57A0">
              <w:rPr>
                <w:color w:val="auto"/>
              </w:rPr>
              <w:t>метания;</w:t>
            </w:r>
          </w:p>
          <w:p w:rsidR="00421D68" w:rsidRPr="002C57A0" w:rsidRDefault="00421D68" w:rsidP="003F036B">
            <w:pPr>
              <w:pStyle w:val="Default"/>
              <w:numPr>
                <w:ilvl w:val="0"/>
                <w:numId w:val="122"/>
              </w:numPr>
              <w:spacing w:line="276" w:lineRule="auto"/>
              <w:jc w:val="both"/>
              <w:rPr>
                <w:color w:val="auto"/>
              </w:rPr>
            </w:pPr>
            <w:r w:rsidRPr="002C57A0">
              <w:rPr>
                <w:color w:val="auto"/>
              </w:rPr>
              <w:t>верхние и нижние подачи, передачи, блокирование, нападающий удар;</w:t>
            </w:r>
          </w:p>
          <w:p w:rsidR="003F036B" w:rsidRPr="002C57A0" w:rsidRDefault="003F036B" w:rsidP="003F036B">
            <w:pPr>
              <w:pStyle w:val="Default"/>
              <w:numPr>
                <w:ilvl w:val="0"/>
                <w:numId w:val="122"/>
              </w:numPr>
              <w:spacing w:line="276" w:lineRule="auto"/>
              <w:jc w:val="both"/>
              <w:rPr>
                <w:color w:val="auto"/>
              </w:rPr>
            </w:pPr>
            <w:r w:rsidRPr="002C57A0">
              <w:rPr>
                <w:color w:val="auto"/>
              </w:rPr>
              <w:t>выполнять ведение, передачи, броски в баскетболе;</w:t>
            </w:r>
          </w:p>
          <w:p w:rsidR="003F036B" w:rsidRPr="002C57A0" w:rsidRDefault="00421D68" w:rsidP="003F036B">
            <w:pPr>
              <w:pStyle w:val="Default"/>
              <w:numPr>
                <w:ilvl w:val="0"/>
                <w:numId w:val="122"/>
              </w:numPr>
              <w:spacing w:line="276" w:lineRule="auto"/>
              <w:jc w:val="both"/>
              <w:rPr>
                <w:color w:val="auto"/>
              </w:rPr>
            </w:pPr>
            <w:r w:rsidRPr="002C57A0">
              <w:rPr>
                <w:color w:val="auto"/>
              </w:rPr>
              <w:t>выполнять различные способы передвижения на лыжах;</w:t>
            </w:r>
          </w:p>
          <w:p w:rsidR="00F3378A" w:rsidRPr="002C57A0" w:rsidRDefault="00F3378A" w:rsidP="000464E2">
            <w:pPr>
              <w:pStyle w:val="Default"/>
              <w:spacing w:line="276" w:lineRule="auto"/>
              <w:jc w:val="both"/>
              <w:rPr>
                <w:color w:val="auto"/>
              </w:rPr>
            </w:pPr>
          </w:p>
        </w:tc>
        <w:tc>
          <w:tcPr>
            <w:tcW w:w="3935" w:type="dxa"/>
          </w:tcPr>
          <w:p w:rsidR="00421D68" w:rsidRPr="002C57A0" w:rsidRDefault="00421D68" w:rsidP="00421D68">
            <w:pPr>
              <w:pStyle w:val="Default"/>
              <w:spacing w:line="276" w:lineRule="auto"/>
              <w:jc w:val="both"/>
              <w:rPr>
                <w:bCs/>
                <w:color w:val="auto"/>
              </w:rPr>
            </w:pPr>
            <w:r w:rsidRPr="002C57A0">
              <w:rPr>
                <w:color w:val="auto"/>
              </w:rPr>
              <w:t>- основы здорового образа жизни;</w:t>
            </w:r>
          </w:p>
          <w:p w:rsidR="00421D68" w:rsidRPr="002C57A0" w:rsidRDefault="00421D68" w:rsidP="00421D68">
            <w:pPr>
              <w:pStyle w:val="Default"/>
              <w:spacing w:line="276" w:lineRule="auto"/>
              <w:jc w:val="both"/>
              <w:rPr>
                <w:color w:val="auto"/>
              </w:rPr>
            </w:pPr>
            <w:r w:rsidRPr="002C57A0">
              <w:rPr>
                <w:color w:val="auto"/>
              </w:rPr>
              <w:t xml:space="preserve">- техника двигательных действий </w:t>
            </w:r>
            <w:r w:rsidR="007858EF" w:rsidRPr="002C57A0">
              <w:rPr>
                <w:color w:val="auto"/>
              </w:rPr>
              <w:br/>
            </w:r>
            <w:r w:rsidRPr="002C57A0">
              <w:rPr>
                <w:color w:val="auto"/>
              </w:rPr>
              <w:t>в легкой атлетике;</w:t>
            </w:r>
          </w:p>
          <w:p w:rsidR="00421D68" w:rsidRPr="002C57A0" w:rsidRDefault="00421D68" w:rsidP="00421D68">
            <w:pPr>
              <w:pStyle w:val="Default"/>
              <w:spacing w:line="276" w:lineRule="auto"/>
              <w:jc w:val="both"/>
              <w:rPr>
                <w:color w:val="auto"/>
              </w:rPr>
            </w:pPr>
            <w:r w:rsidRPr="002C57A0">
              <w:rPr>
                <w:color w:val="auto"/>
              </w:rPr>
              <w:t>- техника базовых элементов волейбола;</w:t>
            </w:r>
          </w:p>
          <w:p w:rsidR="00421D68" w:rsidRPr="002C57A0" w:rsidRDefault="00421D68" w:rsidP="00421D68">
            <w:pPr>
              <w:pStyle w:val="Default"/>
              <w:spacing w:line="276" w:lineRule="auto"/>
              <w:jc w:val="both"/>
              <w:rPr>
                <w:color w:val="auto"/>
              </w:rPr>
            </w:pPr>
            <w:r w:rsidRPr="002C57A0">
              <w:rPr>
                <w:color w:val="auto"/>
              </w:rPr>
              <w:t>- техника передвижения на лыжах различными ходами;</w:t>
            </w:r>
          </w:p>
          <w:p w:rsidR="00421D68" w:rsidRPr="002C57A0" w:rsidRDefault="00CB471E" w:rsidP="003F036B">
            <w:pPr>
              <w:pStyle w:val="Default"/>
              <w:spacing w:line="276" w:lineRule="auto"/>
              <w:jc w:val="both"/>
              <w:rPr>
                <w:color w:val="auto"/>
              </w:rPr>
            </w:pPr>
            <w:r w:rsidRPr="002C57A0">
              <w:rPr>
                <w:color w:val="auto"/>
              </w:rPr>
              <w:t xml:space="preserve">- техника </w:t>
            </w:r>
            <w:r w:rsidR="003F036B" w:rsidRPr="002C57A0">
              <w:rPr>
                <w:color w:val="auto"/>
              </w:rPr>
              <w:t>базовых элементов в баскетболе</w:t>
            </w:r>
            <w:r w:rsidR="005F2CB4" w:rsidRPr="002C57A0">
              <w:rPr>
                <w:color w:val="auto"/>
              </w:rPr>
              <w:t>;</w:t>
            </w:r>
          </w:p>
        </w:tc>
      </w:tr>
    </w:tbl>
    <w:p w:rsidR="00913360" w:rsidRPr="002C57A0" w:rsidRDefault="00913360" w:rsidP="00C877A6">
      <w:pPr>
        <w:shd w:val="clear" w:color="auto" w:fill="FFFFFF"/>
        <w:spacing w:line="276" w:lineRule="auto"/>
        <w:rPr>
          <w:sz w:val="24"/>
          <w:szCs w:val="24"/>
        </w:rPr>
      </w:pPr>
    </w:p>
    <w:p w:rsidR="00CB471E" w:rsidRPr="002C57A0" w:rsidRDefault="00CB471E" w:rsidP="00C877A6">
      <w:pPr>
        <w:shd w:val="clear" w:color="auto" w:fill="FFFFFF"/>
        <w:spacing w:line="276" w:lineRule="auto"/>
        <w:rPr>
          <w:sz w:val="24"/>
          <w:szCs w:val="24"/>
        </w:rPr>
      </w:pPr>
    </w:p>
    <w:p w:rsidR="00F3378A" w:rsidRPr="002C57A0" w:rsidRDefault="00F3378A">
      <w:pPr>
        <w:widowControl/>
        <w:autoSpaceDE/>
        <w:autoSpaceDN/>
        <w:adjustRightInd/>
        <w:spacing w:after="200" w:line="276" w:lineRule="auto"/>
        <w:rPr>
          <w:b/>
          <w:bCs/>
          <w:sz w:val="24"/>
          <w:szCs w:val="24"/>
        </w:rPr>
      </w:pPr>
      <w:r w:rsidRPr="002C57A0">
        <w:rPr>
          <w:b/>
          <w:bCs/>
          <w:sz w:val="24"/>
          <w:szCs w:val="24"/>
        </w:rPr>
        <w:br w:type="page"/>
      </w:r>
    </w:p>
    <w:p w:rsidR="00913360" w:rsidRPr="002C57A0" w:rsidRDefault="00913360" w:rsidP="00C877A6">
      <w:pPr>
        <w:shd w:val="clear" w:color="auto" w:fill="FFFFFF"/>
        <w:spacing w:line="276" w:lineRule="auto"/>
        <w:jc w:val="center"/>
        <w:rPr>
          <w:b/>
          <w:bCs/>
          <w:sz w:val="24"/>
          <w:szCs w:val="24"/>
        </w:rPr>
      </w:pPr>
      <w:r w:rsidRPr="002C57A0">
        <w:rPr>
          <w:b/>
          <w:bCs/>
          <w:sz w:val="24"/>
          <w:szCs w:val="24"/>
        </w:rPr>
        <w:lastRenderedPageBreak/>
        <w:t>2. СТРУКТУРА И СОДЕРЖАНИЕ УЧЕБНОЙ ДИСЦИПЛИНЫ</w:t>
      </w:r>
    </w:p>
    <w:p w:rsidR="00913360" w:rsidRPr="002C57A0" w:rsidRDefault="00913360" w:rsidP="00C877A6">
      <w:pPr>
        <w:shd w:val="clear" w:color="auto" w:fill="FFFFFF"/>
        <w:spacing w:line="276" w:lineRule="auto"/>
        <w:rPr>
          <w:b/>
          <w:bCs/>
          <w:sz w:val="24"/>
          <w:szCs w:val="24"/>
        </w:rPr>
      </w:pPr>
    </w:p>
    <w:p w:rsidR="00913360" w:rsidRPr="002C57A0" w:rsidRDefault="00913360" w:rsidP="00C877A6">
      <w:pPr>
        <w:shd w:val="clear" w:color="auto" w:fill="FFFFFF"/>
        <w:spacing w:line="276" w:lineRule="auto"/>
        <w:ind w:firstLine="709"/>
        <w:rPr>
          <w:sz w:val="24"/>
          <w:szCs w:val="24"/>
        </w:rPr>
      </w:pPr>
      <w:r w:rsidRPr="002C57A0">
        <w:rPr>
          <w:b/>
          <w:bCs/>
          <w:sz w:val="24"/>
          <w:szCs w:val="24"/>
        </w:rPr>
        <w:t>2.1. Объем учебной дисциплины и виды учебной работы</w:t>
      </w:r>
    </w:p>
    <w:tbl>
      <w:tblPr>
        <w:tblW w:w="0" w:type="auto"/>
        <w:tblInd w:w="40" w:type="dxa"/>
        <w:tblLayout w:type="fixed"/>
        <w:tblCellMar>
          <w:left w:w="40" w:type="dxa"/>
          <w:right w:w="40" w:type="dxa"/>
        </w:tblCellMar>
        <w:tblLook w:val="0000" w:firstRow="0" w:lastRow="0" w:firstColumn="0" w:lastColumn="0" w:noHBand="0" w:noVBand="0"/>
      </w:tblPr>
      <w:tblGrid>
        <w:gridCol w:w="7655"/>
        <w:gridCol w:w="1701"/>
      </w:tblGrid>
      <w:tr w:rsidR="003767CB" w:rsidRPr="002C57A0" w:rsidTr="0011057A">
        <w:trPr>
          <w:trHeight w:val="613"/>
        </w:trPr>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rsidR="00913360" w:rsidRPr="002C57A0" w:rsidRDefault="00913360" w:rsidP="00C877A6">
            <w:pPr>
              <w:shd w:val="clear" w:color="auto" w:fill="FFFFFF"/>
              <w:spacing w:line="276" w:lineRule="auto"/>
              <w:jc w:val="center"/>
              <w:rPr>
                <w:sz w:val="24"/>
                <w:szCs w:val="24"/>
              </w:rPr>
            </w:pPr>
            <w:r w:rsidRPr="002C57A0">
              <w:rPr>
                <w:b/>
                <w:bCs/>
                <w:sz w:val="24"/>
                <w:szCs w:val="24"/>
              </w:rPr>
              <w:t>Вид учебной 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913360" w:rsidRPr="002C57A0" w:rsidRDefault="00913360" w:rsidP="00C877A6">
            <w:pPr>
              <w:shd w:val="clear" w:color="auto" w:fill="FFFFFF"/>
              <w:spacing w:line="276" w:lineRule="auto"/>
              <w:jc w:val="center"/>
              <w:rPr>
                <w:sz w:val="24"/>
                <w:szCs w:val="24"/>
              </w:rPr>
            </w:pPr>
            <w:r w:rsidRPr="002C57A0">
              <w:rPr>
                <w:b/>
                <w:bCs/>
                <w:sz w:val="24"/>
                <w:szCs w:val="24"/>
              </w:rPr>
              <w:t xml:space="preserve">Объем </w:t>
            </w:r>
            <w:r w:rsidR="007064C7" w:rsidRPr="002C57A0">
              <w:rPr>
                <w:b/>
                <w:bCs/>
                <w:sz w:val="24"/>
                <w:szCs w:val="24"/>
              </w:rPr>
              <w:t>часов</w:t>
            </w:r>
          </w:p>
        </w:tc>
      </w:tr>
      <w:tr w:rsidR="003767CB" w:rsidRPr="002C57A0" w:rsidTr="00421D68">
        <w:trPr>
          <w:trHeight w:hRule="exact" w:val="427"/>
        </w:trPr>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rsidR="00913360" w:rsidRPr="002C57A0" w:rsidRDefault="00913360" w:rsidP="00421D68">
            <w:pPr>
              <w:shd w:val="clear" w:color="auto" w:fill="FFFFFF"/>
              <w:spacing w:line="276" w:lineRule="auto"/>
              <w:rPr>
                <w:sz w:val="24"/>
                <w:szCs w:val="24"/>
              </w:rPr>
            </w:pPr>
            <w:r w:rsidRPr="002C57A0">
              <w:rPr>
                <w:b/>
                <w:bCs/>
                <w:sz w:val="24"/>
                <w:szCs w:val="24"/>
              </w:rPr>
              <w:t>Объем образовательной программы учебной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913360" w:rsidRPr="002C57A0" w:rsidRDefault="00421D68" w:rsidP="00421D68">
            <w:pPr>
              <w:shd w:val="clear" w:color="auto" w:fill="FFFFFF"/>
              <w:spacing w:line="276" w:lineRule="auto"/>
              <w:jc w:val="center"/>
              <w:rPr>
                <w:b/>
                <w:sz w:val="24"/>
                <w:szCs w:val="24"/>
              </w:rPr>
            </w:pPr>
            <w:r w:rsidRPr="002C57A0">
              <w:rPr>
                <w:b/>
                <w:sz w:val="24"/>
                <w:szCs w:val="24"/>
              </w:rPr>
              <w:t>1</w:t>
            </w:r>
            <w:r w:rsidR="00701478" w:rsidRPr="002C57A0">
              <w:rPr>
                <w:b/>
                <w:sz w:val="24"/>
                <w:szCs w:val="24"/>
              </w:rPr>
              <w:t>36</w:t>
            </w:r>
          </w:p>
        </w:tc>
      </w:tr>
      <w:tr w:rsidR="003767CB" w:rsidRPr="002C57A0" w:rsidTr="0011057A">
        <w:trPr>
          <w:trHeight w:hRule="exact" w:val="353"/>
        </w:trPr>
        <w:tc>
          <w:tcPr>
            <w:tcW w:w="9356" w:type="dxa"/>
            <w:gridSpan w:val="2"/>
            <w:tcBorders>
              <w:top w:val="single" w:sz="6" w:space="0" w:color="auto"/>
              <w:left w:val="single" w:sz="6" w:space="0" w:color="auto"/>
              <w:bottom w:val="single" w:sz="6" w:space="0" w:color="auto"/>
              <w:right w:val="single" w:sz="6" w:space="0" w:color="auto"/>
            </w:tcBorders>
            <w:shd w:val="clear" w:color="auto" w:fill="FFFFFF"/>
          </w:tcPr>
          <w:p w:rsidR="00421D68" w:rsidRPr="002C57A0" w:rsidRDefault="00421D68" w:rsidP="00C877A6">
            <w:pPr>
              <w:shd w:val="clear" w:color="auto" w:fill="FFFFFF"/>
              <w:spacing w:line="276" w:lineRule="auto"/>
              <w:rPr>
                <w:sz w:val="24"/>
                <w:szCs w:val="24"/>
              </w:rPr>
            </w:pPr>
            <w:r w:rsidRPr="002C57A0">
              <w:rPr>
                <w:sz w:val="24"/>
                <w:szCs w:val="24"/>
              </w:rPr>
              <w:t>в том числе:</w:t>
            </w:r>
          </w:p>
        </w:tc>
      </w:tr>
      <w:tr w:rsidR="003767CB" w:rsidRPr="002C57A0" w:rsidTr="00421D68">
        <w:trPr>
          <w:trHeight w:hRule="exact" w:val="429"/>
        </w:trPr>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rsidR="00421D68" w:rsidRPr="00392795" w:rsidRDefault="00421D68" w:rsidP="00421D68">
            <w:pPr>
              <w:shd w:val="clear" w:color="auto" w:fill="FFFFFF"/>
              <w:spacing w:line="276" w:lineRule="auto"/>
              <w:rPr>
                <w:sz w:val="24"/>
                <w:szCs w:val="24"/>
              </w:rPr>
            </w:pPr>
            <w:r w:rsidRPr="00392795">
              <w:rPr>
                <w:sz w:val="24"/>
                <w:szCs w:val="24"/>
              </w:rPr>
              <w:t xml:space="preserve">Практические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421D68" w:rsidRPr="00392795" w:rsidRDefault="00421D68" w:rsidP="00392795">
            <w:pPr>
              <w:shd w:val="clear" w:color="auto" w:fill="FFFFFF"/>
              <w:spacing w:line="276" w:lineRule="auto"/>
              <w:jc w:val="center"/>
              <w:rPr>
                <w:sz w:val="24"/>
                <w:szCs w:val="24"/>
              </w:rPr>
            </w:pPr>
            <w:r w:rsidRPr="00392795">
              <w:rPr>
                <w:sz w:val="24"/>
                <w:szCs w:val="24"/>
              </w:rPr>
              <w:t>1</w:t>
            </w:r>
            <w:r w:rsidR="00701478" w:rsidRPr="00392795">
              <w:rPr>
                <w:sz w:val="24"/>
                <w:szCs w:val="24"/>
              </w:rPr>
              <w:t>3</w:t>
            </w:r>
            <w:r w:rsidR="00392795">
              <w:rPr>
                <w:sz w:val="24"/>
                <w:szCs w:val="24"/>
              </w:rPr>
              <w:t>2</w:t>
            </w:r>
          </w:p>
        </w:tc>
      </w:tr>
      <w:tr w:rsidR="00392795" w:rsidRPr="002C57A0" w:rsidTr="00421D68">
        <w:trPr>
          <w:trHeight w:hRule="exact" w:val="429"/>
        </w:trPr>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rsidR="00392795" w:rsidRPr="00392795" w:rsidRDefault="00392795" w:rsidP="00421D68">
            <w:pPr>
              <w:shd w:val="clear" w:color="auto" w:fill="FFFFFF"/>
              <w:spacing w:line="276" w:lineRule="auto"/>
              <w:rPr>
                <w:sz w:val="24"/>
                <w:szCs w:val="24"/>
              </w:rPr>
            </w:pPr>
            <w:r w:rsidRPr="00392795">
              <w:rPr>
                <w:sz w:val="24"/>
                <w:szCs w:val="24"/>
              </w:rPr>
              <w:t>Теоретические занятия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392795" w:rsidRPr="00392795" w:rsidRDefault="00392795" w:rsidP="00421D68">
            <w:pPr>
              <w:shd w:val="clear" w:color="auto" w:fill="FFFFFF"/>
              <w:spacing w:line="276" w:lineRule="auto"/>
              <w:jc w:val="center"/>
              <w:rPr>
                <w:sz w:val="24"/>
                <w:szCs w:val="24"/>
              </w:rPr>
            </w:pPr>
            <w:r w:rsidRPr="00392795">
              <w:rPr>
                <w:sz w:val="24"/>
                <w:szCs w:val="24"/>
              </w:rPr>
              <w:t>2</w:t>
            </w:r>
          </w:p>
        </w:tc>
      </w:tr>
      <w:tr w:rsidR="003767CB" w:rsidRPr="002C57A0" w:rsidTr="00421D68">
        <w:trPr>
          <w:trHeight w:hRule="exact" w:val="421"/>
        </w:trPr>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rsidR="00421D68" w:rsidRPr="002C57A0" w:rsidRDefault="00421D68" w:rsidP="00421D68">
            <w:pPr>
              <w:shd w:val="clear" w:color="auto" w:fill="FFFFFF"/>
              <w:spacing w:line="276" w:lineRule="auto"/>
              <w:rPr>
                <w:sz w:val="24"/>
                <w:szCs w:val="24"/>
              </w:rPr>
            </w:pPr>
            <w:r w:rsidRPr="002C57A0">
              <w:rPr>
                <w:b/>
                <w:iCs/>
                <w:sz w:val="24"/>
                <w:szCs w:val="24"/>
              </w:rPr>
              <w:t xml:space="preserve">Промежуточная аттестация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421D68" w:rsidRPr="002C57A0" w:rsidRDefault="00421D68" w:rsidP="00421D68">
            <w:pPr>
              <w:shd w:val="clear" w:color="auto" w:fill="FFFFFF"/>
              <w:spacing w:line="276" w:lineRule="auto"/>
              <w:jc w:val="center"/>
              <w:rPr>
                <w:b/>
                <w:sz w:val="24"/>
                <w:szCs w:val="24"/>
              </w:rPr>
            </w:pPr>
            <w:r w:rsidRPr="002C57A0">
              <w:rPr>
                <w:b/>
                <w:sz w:val="24"/>
                <w:szCs w:val="24"/>
              </w:rPr>
              <w:t>2</w:t>
            </w:r>
          </w:p>
        </w:tc>
      </w:tr>
    </w:tbl>
    <w:p w:rsidR="00913360" w:rsidRPr="002C57A0" w:rsidRDefault="00913360" w:rsidP="00C877A6">
      <w:pPr>
        <w:shd w:val="clear" w:color="auto" w:fill="FFFFFF"/>
        <w:tabs>
          <w:tab w:val="left" w:pos="338"/>
        </w:tabs>
        <w:spacing w:line="276" w:lineRule="auto"/>
        <w:jc w:val="both"/>
        <w:rPr>
          <w:sz w:val="24"/>
          <w:szCs w:val="24"/>
        </w:rPr>
      </w:pPr>
    </w:p>
    <w:p w:rsidR="004908B7" w:rsidRPr="002C57A0" w:rsidRDefault="004908B7" w:rsidP="00C877A6">
      <w:pPr>
        <w:shd w:val="clear" w:color="auto" w:fill="FFFFFF"/>
        <w:spacing w:line="276" w:lineRule="auto"/>
        <w:jc w:val="both"/>
        <w:rPr>
          <w:rFonts w:eastAsia="Times New Roman"/>
          <w:sz w:val="24"/>
          <w:szCs w:val="24"/>
        </w:rPr>
        <w:sectPr w:rsidR="004908B7" w:rsidRPr="002C57A0" w:rsidSect="00A43546">
          <w:footerReference w:type="default" r:id="rId11"/>
          <w:pgSz w:w="11909" w:h="16834"/>
          <w:pgMar w:top="1276" w:right="569" w:bottom="1135" w:left="1701" w:header="720" w:footer="720" w:gutter="0"/>
          <w:cols w:space="60"/>
          <w:noEndnote/>
          <w:docGrid w:linePitch="272"/>
        </w:sectPr>
      </w:pPr>
    </w:p>
    <w:p w:rsidR="0003216A" w:rsidRPr="002C57A0" w:rsidRDefault="000464E2" w:rsidP="000464E2">
      <w:pPr>
        <w:pStyle w:val="1"/>
        <w:spacing w:before="0" w:line="276" w:lineRule="auto"/>
        <w:ind w:left="426"/>
        <w:rPr>
          <w:rFonts w:ascii="Times New Roman" w:hAnsi="Times New Roman" w:cs="Times New Roman"/>
          <w:color w:val="auto"/>
          <w:sz w:val="24"/>
          <w:szCs w:val="24"/>
        </w:rPr>
      </w:pPr>
      <w:r w:rsidRPr="002C57A0">
        <w:rPr>
          <w:rFonts w:ascii="Times New Roman" w:hAnsi="Times New Roman" w:cs="Times New Roman"/>
          <w:color w:val="auto"/>
          <w:sz w:val="24"/>
          <w:szCs w:val="24"/>
        </w:rPr>
        <w:lastRenderedPageBreak/>
        <w:t xml:space="preserve">2.2. </w:t>
      </w:r>
      <w:r w:rsidR="009770A0" w:rsidRPr="002C57A0">
        <w:rPr>
          <w:rFonts w:ascii="Times New Roman" w:hAnsi="Times New Roman" w:cs="Times New Roman"/>
          <w:color w:val="auto"/>
          <w:sz w:val="24"/>
          <w:szCs w:val="24"/>
        </w:rPr>
        <w:t>Тематический план и содержание учебной дисциплины</w:t>
      </w:r>
    </w:p>
    <w:tbl>
      <w:tblPr>
        <w:tblW w:w="15451" w:type="dxa"/>
        <w:tblInd w:w="197" w:type="dxa"/>
        <w:tblLayout w:type="fixed"/>
        <w:tblCellMar>
          <w:top w:w="55" w:type="dxa"/>
          <w:left w:w="55" w:type="dxa"/>
          <w:bottom w:w="55" w:type="dxa"/>
          <w:right w:w="55" w:type="dxa"/>
        </w:tblCellMar>
        <w:tblLook w:val="0000" w:firstRow="0" w:lastRow="0" w:firstColumn="0" w:lastColumn="0" w:noHBand="0" w:noVBand="0"/>
      </w:tblPr>
      <w:tblGrid>
        <w:gridCol w:w="2552"/>
        <w:gridCol w:w="9497"/>
        <w:gridCol w:w="992"/>
        <w:gridCol w:w="2410"/>
      </w:tblGrid>
      <w:tr w:rsidR="003767CB" w:rsidRPr="002C57A0" w:rsidTr="000464E2">
        <w:trPr>
          <w:cantSplit/>
          <w:trHeight w:val="415"/>
        </w:trPr>
        <w:tc>
          <w:tcPr>
            <w:tcW w:w="2552" w:type="dxa"/>
            <w:tcBorders>
              <w:top w:val="single" w:sz="4" w:space="0" w:color="000000"/>
              <w:left w:val="single" w:sz="4" w:space="0" w:color="000000"/>
              <w:bottom w:val="single" w:sz="4" w:space="0" w:color="000000"/>
            </w:tcBorders>
            <w:vAlign w:val="center"/>
          </w:tcPr>
          <w:p w:rsidR="00421D68" w:rsidRPr="002C57A0" w:rsidRDefault="00421D68"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Наименование</w:t>
            </w:r>
          </w:p>
          <w:p w:rsidR="00421D68" w:rsidRPr="002C57A0" w:rsidRDefault="00421D68"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разделов и тем</w:t>
            </w:r>
          </w:p>
        </w:tc>
        <w:tc>
          <w:tcPr>
            <w:tcW w:w="9497" w:type="dxa"/>
            <w:tcBorders>
              <w:top w:val="single" w:sz="4" w:space="0" w:color="000000"/>
              <w:left w:val="single" w:sz="4" w:space="0" w:color="000000"/>
              <w:bottom w:val="single" w:sz="4" w:space="0" w:color="000000"/>
            </w:tcBorders>
            <w:vAlign w:val="center"/>
          </w:tcPr>
          <w:p w:rsidR="00421D68" w:rsidRPr="002C57A0" w:rsidRDefault="00421D68" w:rsidP="00CB471E">
            <w:pPr>
              <w:pStyle w:val="aff6"/>
              <w:snapToGrid w:val="0"/>
              <w:spacing w:line="276" w:lineRule="auto"/>
              <w:jc w:val="center"/>
              <w:rPr>
                <w:rFonts w:ascii="Times New Roman" w:hAnsi="Times New Roman"/>
                <w:b/>
                <w:sz w:val="24"/>
              </w:rPr>
            </w:pPr>
            <w:r w:rsidRPr="002C57A0">
              <w:rPr>
                <w:rFonts w:ascii="Times New Roman" w:hAnsi="Times New Roman"/>
                <w:b/>
                <w:bCs/>
                <w:sz w:val="24"/>
              </w:rPr>
              <w:t>Содержание учебного материала</w:t>
            </w:r>
            <w:r w:rsidRPr="002C57A0">
              <w:rPr>
                <w:rFonts w:ascii="Times New Roman" w:hAnsi="Times New Roman"/>
                <w:b/>
                <w:bCs/>
                <w:sz w:val="24"/>
              </w:rPr>
              <w:br/>
              <w:t>и формы организации деятельности обучающихся</w:t>
            </w:r>
          </w:p>
        </w:tc>
        <w:tc>
          <w:tcPr>
            <w:tcW w:w="992" w:type="dxa"/>
            <w:tcBorders>
              <w:top w:val="single" w:sz="4" w:space="0" w:color="000000"/>
              <w:left w:val="single" w:sz="4" w:space="0" w:color="000000"/>
              <w:bottom w:val="single" w:sz="4" w:space="0" w:color="000000"/>
            </w:tcBorders>
            <w:vAlign w:val="center"/>
          </w:tcPr>
          <w:p w:rsidR="00421D68" w:rsidRPr="002C57A0" w:rsidRDefault="00421D68"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Объём в часах</w:t>
            </w:r>
          </w:p>
        </w:tc>
        <w:tc>
          <w:tcPr>
            <w:tcW w:w="2410" w:type="dxa"/>
            <w:tcBorders>
              <w:top w:val="single" w:sz="4" w:space="0" w:color="000000"/>
              <w:left w:val="single" w:sz="4" w:space="0" w:color="000000"/>
              <w:bottom w:val="single" w:sz="4" w:space="0" w:color="000000"/>
              <w:right w:val="single" w:sz="4" w:space="0" w:color="000000"/>
            </w:tcBorders>
            <w:vAlign w:val="center"/>
          </w:tcPr>
          <w:p w:rsidR="00421D68" w:rsidRPr="002C57A0" w:rsidRDefault="00421D68" w:rsidP="007550B3">
            <w:pPr>
              <w:pStyle w:val="aff6"/>
              <w:spacing w:line="276" w:lineRule="auto"/>
              <w:jc w:val="center"/>
              <w:rPr>
                <w:rFonts w:ascii="Times New Roman" w:hAnsi="Times New Roman"/>
                <w:b/>
                <w:sz w:val="24"/>
              </w:rPr>
            </w:pPr>
            <w:r w:rsidRPr="002C57A0">
              <w:rPr>
                <w:rFonts w:ascii="Times New Roman" w:hAnsi="Times New Roman"/>
                <w:b/>
                <w:bCs/>
                <w:sz w:val="24"/>
              </w:rPr>
              <w:t>Коды компетенций и личностных результатов, формированию которых способствует элемент программы</w:t>
            </w:r>
          </w:p>
        </w:tc>
      </w:tr>
      <w:tr w:rsidR="003767CB" w:rsidRPr="002C57A0" w:rsidTr="000464E2">
        <w:trPr>
          <w:cantSplit/>
          <w:trHeight w:val="149"/>
        </w:trPr>
        <w:tc>
          <w:tcPr>
            <w:tcW w:w="2552" w:type="dxa"/>
            <w:tcBorders>
              <w:top w:val="single" w:sz="4" w:space="0" w:color="000000"/>
              <w:left w:val="single" w:sz="4" w:space="0" w:color="000000"/>
              <w:bottom w:val="single" w:sz="4" w:space="0" w:color="000000"/>
            </w:tcBorders>
          </w:tcPr>
          <w:p w:rsidR="00421D68" w:rsidRPr="002C57A0" w:rsidRDefault="00421D68" w:rsidP="00CB471E">
            <w:pPr>
              <w:pStyle w:val="2"/>
              <w:spacing w:before="0" w:after="0" w:line="276" w:lineRule="auto"/>
              <w:jc w:val="center"/>
              <w:rPr>
                <w:rFonts w:ascii="Times New Roman" w:hAnsi="Times New Roman"/>
                <w:b w:val="0"/>
                <w:i w:val="0"/>
                <w:sz w:val="24"/>
                <w:szCs w:val="24"/>
              </w:rPr>
            </w:pPr>
            <w:r w:rsidRPr="002C57A0">
              <w:rPr>
                <w:rFonts w:ascii="Times New Roman" w:hAnsi="Times New Roman"/>
                <w:sz w:val="24"/>
                <w:szCs w:val="24"/>
              </w:rPr>
              <w:t>1</w:t>
            </w:r>
          </w:p>
        </w:tc>
        <w:tc>
          <w:tcPr>
            <w:tcW w:w="9497" w:type="dxa"/>
            <w:tcBorders>
              <w:top w:val="single" w:sz="4" w:space="0" w:color="000000"/>
              <w:left w:val="single" w:sz="4" w:space="0" w:color="000000"/>
              <w:bottom w:val="single" w:sz="4" w:space="0" w:color="000000"/>
            </w:tcBorders>
          </w:tcPr>
          <w:p w:rsidR="00421D68" w:rsidRPr="002C57A0" w:rsidRDefault="00421D68" w:rsidP="00CB471E">
            <w:pPr>
              <w:pStyle w:val="2"/>
              <w:spacing w:before="0" w:after="0" w:line="276" w:lineRule="auto"/>
              <w:jc w:val="center"/>
              <w:rPr>
                <w:rFonts w:ascii="Times New Roman" w:hAnsi="Times New Roman"/>
                <w:b w:val="0"/>
                <w:bCs w:val="0"/>
                <w:i w:val="0"/>
                <w:sz w:val="24"/>
                <w:szCs w:val="24"/>
              </w:rPr>
            </w:pPr>
            <w:r w:rsidRPr="002C57A0">
              <w:rPr>
                <w:rFonts w:ascii="Times New Roman" w:hAnsi="Times New Roman"/>
                <w:sz w:val="24"/>
                <w:szCs w:val="24"/>
              </w:rPr>
              <w:t>2</w:t>
            </w:r>
          </w:p>
        </w:tc>
        <w:tc>
          <w:tcPr>
            <w:tcW w:w="992" w:type="dxa"/>
            <w:tcBorders>
              <w:top w:val="single" w:sz="4" w:space="0" w:color="000000"/>
              <w:left w:val="single" w:sz="4" w:space="0" w:color="000000"/>
              <w:bottom w:val="single" w:sz="4" w:space="0" w:color="000000"/>
            </w:tcBorders>
          </w:tcPr>
          <w:p w:rsidR="00421D68" w:rsidRPr="002C57A0" w:rsidRDefault="00421D68" w:rsidP="00CB471E">
            <w:pPr>
              <w:pStyle w:val="2"/>
              <w:spacing w:before="0" w:after="0" w:line="276" w:lineRule="auto"/>
              <w:jc w:val="center"/>
              <w:rPr>
                <w:rFonts w:ascii="Times New Roman" w:hAnsi="Times New Roman"/>
                <w:sz w:val="24"/>
                <w:szCs w:val="24"/>
              </w:rPr>
            </w:pPr>
            <w:r w:rsidRPr="002C57A0">
              <w:rPr>
                <w:rFonts w:ascii="Times New Roman" w:hAnsi="Times New Roman"/>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rsidR="00421D68" w:rsidRPr="002C57A0" w:rsidRDefault="00421D68" w:rsidP="00CB471E">
            <w:pPr>
              <w:pStyle w:val="2"/>
              <w:spacing w:before="0" w:after="0" w:line="276" w:lineRule="auto"/>
              <w:jc w:val="center"/>
              <w:rPr>
                <w:rFonts w:ascii="Times New Roman" w:hAnsi="Times New Roman"/>
                <w:sz w:val="24"/>
                <w:szCs w:val="24"/>
              </w:rPr>
            </w:pPr>
            <w:r w:rsidRPr="002C57A0">
              <w:rPr>
                <w:rFonts w:ascii="Times New Roman" w:hAnsi="Times New Roman"/>
                <w:sz w:val="24"/>
                <w:szCs w:val="24"/>
              </w:rPr>
              <w:t>4</w:t>
            </w:r>
          </w:p>
        </w:tc>
      </w:tr>
      <w:tr w:rsidR="003767CB" w:rsidRPr="002C57A0" w:rsidTr="000464E2">
        <w:trPr>
          <w:cantSplit/>
          <w:trHeight w:val="118"/>
        </w:trPr>
        <w:tc>
          <w:tcPr>
            <w:tcW w:w="12049" w:type="dxa"/>
            <w:gridSpan w:val="2"/>
            <w:tcBorders>
              <w:top w:val="single" w:sz="4" w:space="0" w:color="000000"/>
              <w:left w:val="single" w:sz="4" w:space="0" w:color="000000"/>
              <w:bottom w:val="single" w:sz="4" w:space="0" w:color="000000"/>
            </w:tcBorders>
          </w:tcPr>
          <w:p w:rsidR="00421D68" w:rsidRPr="002C57A0" w:rsidRDefault="00421D68" w:rsidP="00CB471E">
            <w:pPr>
              <w:pStyle w:val="2"/>
              <w:spacing w:before="0" w:after="0" w:line="276" w:lineRule="auto"/>
              <w:rPr>
                <w:rFonts w:ascii="Times New Roman" w:hAnsi="Times New Roman"/>
                <w:i w:val="0"/>
                <w:sz w:val="24"/>
                <w:szCs w:val="24"/>
              </w:rPr>
            </w:pPr>
            <w:r w:rsidRPr="002C57A0">
              <w:rPr>
                <w:rFonts w:ascii="Times New Roman" w:hAnsi="Times New Roman"/>
                <w:i w:val="0"/>
                <w:sz w:val="24"/>
                <w:szCs w:val="24"/>
              </w:rPr>
              <w:t>Раздел 1. Лёгкая атлетика</w:t>
            </w:r>
          </w:p>
        </w:tc>
        <w:tc>
          <w:tcPr>
            <w:tcW w:w="992" w:type="dxa"/>
            <w:tcBorders>
              <w:top w:val="single" w:sz="4" w:space="0" w:color="000000"/>
              <w:left w:val="single" w:sz="4" w:space="0" w:color="000000"/>
              <w:bottom w:val="single" w:sz="4" w:space="0" w:color="000000"/>
            </w:tcBorders>
          </w:tcPr>
          <w:p w:rsidR="00421D68" w:rsidRPr="002C57A0" w:rsidRDefault="00927099" w:rsidP="00902C4D">
            <w:pPr>
              <w:pStyle w:val="2"/>
              <w:spacing w:before="0" w:after="0" w:line="276" w:lineRule="auto"/>
              <w:jc w:val="center"/>
              <w:rPr>
                <w:rFonts w:ascii="Times New Roman" w:hAnsi="Times New Roman"/>
                <w:i w:val="0"/>
                <w:sz w:val="24"/>
                <w:szCs w:val="24"/>
              </w:rPr>
            </w:pPr>
            <w:r w:rsidRPr="002C57A0">
              <w:rPr>
                <w:rFonts w:ascii="Times New Roman" w:hAnsi="Times New Roman"/>
                <w:i w:val="0"/>
                <w:sz w:val="24"/>
                <w:szCs w:val="24"/>
              </w:rPr>
              <w:t>5</w:t>
            </w:r>
            <w:r w:rsidR="00902C4D" w:rsidRPr="002C57A0">
              <w:rPr>
                <w:rFonts w:ascii="Times New Roman" w:hAnsi="Times New Roman"/>
                <w:i w:val="0"/>
                <w:sz w:val="24"/>
                <w:szCs w:val="24"/>
              </w:rPr>
              <w:t>4</w:t>
            </w:r>
          </w:p>
        </w:tc>
        <w:tc>
          <w:tcPr>
            <w:tcW w:w="2410" w:type="dxa"/>
            <w:tcBorders>
              <w:top w:val="single" w:sz="4" w:space="0" w:color="000000"/>
              <w:left w:val="single" w:sz="4" w:space="0" w:color="000000"/>
              <w:right w:val="single" w:sz="4" w:space="0" w:color="000000"/>
            </w:tcBorders>
          </w:tcPr>
          <w:p w:rsidR="00421D68" w:rsidRPr="002C57A0" w:rsidRDefault="00421D68" w:rsidP="00CB471E">
            <w:pPr>
              <w:pStyle w:val="2"/>
              <w:spacing w:before="0" w:after="0" w:line="276" w:lineRule="auto"/>
              <w:rPr>
                <w:rFonts w:ascii="Times New Roman" w:hAnsi="Times New Roman"/>
                <w:sz w:val="24"/>
                <w:szCs w:val="24"/>
              </w:rPr>
            </w:pPr>
          </w:p>
        </w:tc>
      </w:tr>
      <w:tr w:rsidR="00172D77" w:rsidRPr="002C57A0" w:rsidTr="000464E2">
        <w:trPr>
          <w:cantSplit/>
          <w:trHeight w:val="20"/>
        </w:trPr>
        <w:tc>
          <w:tcPr>
            <w:tcW w:w="2552" w:type="dxa"/>
            <w:vMerge w:val="restart"/>
            <w:tcBorders>
              <w:top w:val="single" w:sz="4" w:space="0" w:color="auto"/>
              <w:left w:val="single" w:sz="4" w:space="0" w:color="000000"/>
              <w:bottom w:val="single" w:sz="4" w:space="0" w:color="000000"/>
            </w:tcBorders>
          </w:tcPr>
          <w:p w:rsidR="00172D77" w:rsidRPr="002C57A0" w:rsidRDefault="00172D77" w:rsidP="005154E9">
            <w:pPr>
              <w:pStyle w:val="aff6"/>
              <w:snapToGrid w:val="0"/>
              <w:spacing w:line="276" w:lineRule="auto"/>
              <w:rPr>
                <w:rFonts w:ascii="Times New Roman" w:hAnsi="Times New Roman"/>
                <w:b/>
                <w:sz w:val="24"/>
              </w:rPr>
            </w:pPr>
            <w:r w:rsidRPr="002C57A0">
              <w:rPr>
                <w:rFonts w:ascii="Times New Roman" w:hAnsi="Times New Roman"/>
                <w:b/>
                <w:sz w:val="24"/>
              </w:rPr>
              <w:t xml:space="preserve">Тема 1.1. </w:t>
            </w:r>
            <w:r w:rsidRPr="002C57A0">
              <w:rPr>
                <w:rFonts w:ascii="Times New Roman" w:hAnsi="Times New Roman"/>
                <w:sz w:val="24"/>
              </w:rPr>
              <w:t>Бег на средние и длинные дистанции</w:t>
            </w: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b/>
                <w:sz w:val="24"/>
              </w:rPr>
            </w:pPr>
          </w:p>
          <w:p w:rsidR="00172D77" w:rsidRPr="002C57A0" w:rsidRDefault="00172D77" w:rsidP="005154E9">
            <w:pPr>
              <w:pStyle w:val="aff6"/>
              <w:snapToGrid w:val="0"/>
              <w:spacing w:line="276" w:lineRule="auto"/>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rPr>
                <w:rFonts w:ascii="Times New Roman" w:hAnsi="Times New Roman"/>
                <w:b/>
                <w:bCs/>
                <w:i/>
                <w:sz w:val="24"/>
              </w:rPr>
            </w:pPr>
            <w:r w:rsidRPr="002C57A0">
              <w:rPr>
                <w:rFonts w:ascii="Times New Roman" w:hAnsi="Times New Roman"/>
                <w:b/>
                <w:bCs/>
                <w:sz w:val="24"/>
              </w:rPr>
              <w:lastRenderedPageBreak/>
              <w:t>Содержание учебного материала</w:t>
            </w:r>
          </w:p>
        </w:tc>
        <w:tc>
          <w:tcPr>
            <w:tcW w:w="992" w:type="dxa"/>
            <w:tcBorders>
              <w:top w:val="single" w:sz="4" w:space="0" w:color="000000"/>
              <w:left w:val="single" w:sz="4" w:space="0" w:color="000000"/>
              <w:right w:val="single" w:sz="4" w:space="0" w:color="auto"/>
            </w:tcBorders>
          </w:tcPr>
          <w:p w:rsidR="00172D77" w:rsidRPr="002C57A0" w:rsidRDefault="00117A34" w:rsidP="00CB471E">
            <w:pPr>
              <w:pStyle w:val="aff6"/>
              <w:snapToGrid w:val="0"/>
              <w:spacing w:line="276" w:lineRule="auto"/>
              <w:jc w:val="center"/>
              <w:rPr>
                <w:rFonts w:ascii="Times New Roman" w:hAnsi="Times New Roman"/>
                <w:sz w:val="24"/>
              </w:rPr>
            </w:pPr>
            <w:r w:rsidRPr="002C57A0">
              <w:rPr>
                <w:rFonts w:ascii="Times New Roman" w:hAnsi="Times New Roman"/>
                <w:sz w:val="24"/>
              </w:rPr>
              <w:t>24</w:t>
            </w:r>
          </w:p>
        </w:tc>
        <w:tc>
          <w:tcPr>
            <w:tcW w:w="2410" w:type="dxa"/>
            <w:vMerge w:val="restart"/>
            <w:tcBorders>
              <w:left w:val="single" w:sz="4" w:space="0" w:color="auto"/>
              <w:bottom w:val="single" w:sz="4" w:space="0" w:color="auto"/>
              <w:right w:val="single" w:sz="4" w:space="0" w:color="auto"/>
            </w:tcBorders>
          </w:tcPr>
          <w:p w:rsidR="0048562F" w:rsidRPr="002C57A0" w:rsidRDefault="00172D77" w:rsidP="005505AB">
            <w:pPr>
              <w:pStyle w:val="aff6"/>
              <w:snapToGrid w:val="0"/>
              <w:spacing w:line="276" w:lineRule="auto"/>
              <w:jc w:val="center"/>
              <w:rPr>
                <w:rFonts w:ascii="Times New Roman" w:hAnsi="Times New Roman"/>
                <w:sz w:val="24"/>
              </w:rPr>
            </w:pPr>
            <w:r w:rsidRPr="002C57A0">
              <w:rPr>
                <w:rFonts w:ascii="Times New Roman" w:hAnsi="Times New Roman"/>
                <w:sz w:val="24"/>
              </w:rPr>
              <w:t>ПК 1.11</w:t>
            </w:r>
            <w:r w:rsidR="0048562F" w:rsidRPr="002C57A0">
              <w:rPr>
                <w:rFonts w:ascii="Times New Roman" w:hAnsi="Times New Roman"/>
                <w:sz w:val="24"/>
              </w:rPr>
              <w:t xml:space="preserve">, </w:t>
            </w:r>
            <w:r w:rsidRPr="002C57A0">
              <w:rPr>
                <w:rFonts w:ascii="Times New Roman" w:hAnsi="Times New Roman"/>
                <w:sz w:val="24"/>
              </w:rPr>
              <w:t xml:space="preserve">ОК 04, </w:t>
            </w:r>
          </w:p>
          <w:p w:rsidR="00172D77" w:rsidRPr="002C57A0" w:rsidRDefault="00172D77" w:rsidP="005505AB">
            <w:pPr>
              <w:pStyle w:val="aff6"/>
              <w:snapToGrid w:val="0"/>
              <w:spacing w:line="276" w:lineRule="auto"/>
              <w:jc w:val="center"/>
              <w:rPr>
                <w:rFonts w:ascii="Times New Roman" w:hAnsi="Times New Roman"/>
                <w:sz w:val="24"/>
              </w:rPr>
            </w:pPr>
            <w:r w:rsidRPr="002C57A0">
              <w:rPr>
                <w:rFonts w:ascii="Times New Roman" w:hAnsi="Times New Roman"/>
                <w:sz w:val="24"/>
              </w:rPr>
              <w:t>ОК 08,</w:t>
            </w:r>
          </w:p>
          <w:p w:rsidR="00172D77" w:rsidRPr="002C57A0" w:rsidRDefault="00172D77" w:rsidP="007B0F16">
            <w:pPr>
              <w:pStyle w:val="aff6"/>
              <w:snapToGrid w:val="0"/>
              <w:spacing w:line="276" w:lineRule="auto"/>
              <w:jc w:val="center"/>
              <w:rPr>
                <w:rFonts w:ascii="Times New Roman" w:hAnsi="Times New Roman"/>
                <w:sz w:val="24"/>
              </w:rPr>
            </w:pPr>
            <w:r w:rsidRPr="002C57A0">
              <w:rPr>
                <w:rFonts w:ascii="Times New Roman" w:hAnsi="Times New Roman"/>
                <w:sz w:val="24"/>
              </w:rPr>
              <w:t>ОК 12</w:t>
            </w:r>
            <w:r w:rsidR="00F3378A" w:rsidRPr="002C57A0">
              <w:rPr>
                <w:rFonts w:ascii="Times New Roman" w:hAnsi="Times New Roman"/>
                <w:sz w:val="24"/>
              </w:rPr>
              <w:t>, ЛР</w:t>
            </w:r>
            <w:r w:rsidR="0048562F" w:rsidRPr="002C57A0">
              <w:rPr>
                <w:rFonts w:ascii="Times New Roman" w:hAnsi="Times New Roman"/>
                <w:sz w:val="24"/>
              </w:rPr>
              <w:t xml:space="preserve"> </w:t>
            </w:r>
            <w:r w:rsidR="00F3378A" w:rsidRPr="002C57A0">
              <w:rPr>
                <w:rFonts w:ascii="Times New Roman" w:hAnsi="Times New Roman"/>
                <w:sz w:val="24"/>
              </w:rPr>
              <w:t>9, ЛР</w:t>
            </w:r>
            <w:r w:rsidR="0048562F" w:rsidRPr="002C57A0">
              <w:rPr>
                <w:rFonts w:ascii="Times New Roman" w:hAnsi="Times New Roman"/>
                <w:sz w:val="24"/>
              </w:rPr>
              <w:t xml:space="preserve"> </w:t>
            </w:r>
            <w:r w:rsidR="00F3378A" w:rsidRPr="002C57A0">
              <w:rPr>
                <w:rFonts w:ascii="Times New Roman" w:hAnsi="Times New Roman"/>
                <w:sz w:val="24"/>
              </w:rPr>
              <w:t>20</w:t>
            </w: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sz w:val="24"/>
              </w:rPr>
            </w:pPr>
          </w:p>
          <w:p w:rsidR="00172D77" w:rsidRPr="002C57A0" w:rsidRDefault="00172D77" w:rsidP="007B0F16">
            <w:pPr>
              <w:pStyle w:val="aff6"/>
              <w:snapToGrid w:val="0"/>
              <w:spacing w:line="276" w:lineRule="auto"/>
              <w:jc w:val="center"/>
              <w:rPr>
                <w:rFonts w:ascii="Times New Roman" w:hAnsi="Times New Roman"/>
                <w:bCs/>
                <w:sz w:val="24"/>
              </w:rPr>
            </w:pPr>
          </w:p>
          <w:p w:rsidR="00172D77" w:rsidRPr="002C57A0" w:rsidRDefault="00172D77" w:rsidP="00CB471E">
            <w:pPr>
              <w:shd w:val="clear" w:color="auto" w:fill="FFFFFF"/>
              <w:spacing w:line="276" w:lineRule="auto"/>
              <w:jc w:val="center"/>
              <w:rPr>
                <w:bCs/>
                <w:sz w:val="24"/>
                <w:szCs w:val="24"/>
              </w:rPr>
            </w:pPr>
          </w:p>
        </w:tc>
      </w:tr>
      <w:tr w:rsidR="00172D77" w:rsidRPr="002C57A0" w:rsidTr="000464E2">
        <w:trPr>
          <w:cantSplit/>
          <w:trHeight w:val="1222"/>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 xml:space="preserve">Значение легкоатлетических видов для развития выносливости. Техника безопасности при занятиях легкой атлетикой. Бег. Разминочные упражнения для бегуна на средние дистанции. Смешанные передвижения (бег в чередовании с ходьбой). </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Равномерный, длительный бег. Общеразвивающие упражнения. Бег в равномерном и переменном темпе без учета времени.</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Совершенствование техники длительного бега. Ходьба с упражнениями на дыхание. Бег в среднем темпе 100 метров. Ходьба 100 метров. Медленный бег 200 метров. Ходьба 200 метров.</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 xml:space="preserve">Бег с изменением направления, скорости и способы перемещения. Научить пружинистой постановки стопы с передней части. Беговые движения руками в сочетании с правильным дыханием. Бег с преодолением препятствий. </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Бег по пересеченной местности в гору и с горы, без учета времени. Совершенствование работы рук при беге.</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Медленный бег. Пробегание различных участков дистанции с изменением длины и частоты шагов. Бег трусцой 5-7 минут.</w:t>
            </w:r>
          </w:p>
          <w:p w:rsidR="00172D77" w:rsidRPr="002C57A0" w:rsidRDefault="00172D77" w:rsidP="00B5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2C57A0">
              <w:rPr>
                <w:sz w:val="24"/>
                <w:szCs w:val="24"/>
              </w:rPr>
              <w:t>Техника и тактика бега на длинные дистанции. Кросс в равномерном темпе с включением ходьбы. Кроссовый бег без учета времени.</w:t>
            </w:r>
          </w:p>
          <w:p w:rsidR="00172D77" w:rsidRPr="002C57A0" w:rsidRDefault="00172D77" w:rsidP="00B528E2">
            <w:pPr>
              <w:pStyle w:val="aff6"/>
              <w:snapToGrid w:val="0"/>
              <w:spacing w:line="276" w:lineRule="auto"/>
              <w:jc w:val="both"/>
              <w:rPr>
                <w:rFonts w:ascii="Times New Roman" w:hAnsi="Times New Roman"/>
                <w:b/>
                <w:bCs/>
                <w:i/>
                <w:sz w:val="24"/>
              </w:rPr>
            </w:pPr>
            <w:r w:rsidRPr="002C57A0">
              <w:rPr>
                <w:rFonts w:ascii="Times New Roman" w:hAnsi="Times New Roman"/>
                <w:sz w:val="24"/>
              </w:rPr>
              <w:t>Кросс по пересеченной местности в умеренном темпе (в чередовании с ходьбой). Переменный бег для развития выносливости. Выполнение контрольного норматива кросс по пересеченной местности в умеренном темпе (в чередовании с ходьбой).</w:t>
            </w:r>
          </w:p>
        </w:tc>
        <w:tc>
          <w:tcPr>
            <w:tcW w:w="992" w:type="dxa"/>
            <w:tcBorders>
              <w:left w:val="single" w:sz="4" w:space="0" w:color="000000"/>
              <w:bottom w:val="single" w:sz="4" w:space="0" w:color="000000"/>
              <w:right w:val="single" w:sz="4" w:space="0" w:color="auto"/>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13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rPr>
                <w:rFonts w:ascii="Times New Roman" w:hAnsi="Times New Roman"/>
                <w:b/>
                <w:bCs/>
                <w:i/>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17A34" w:rsidP="00CB471E">
            <w:pPr>
              <w:pStyle w:val="aff6"/>
              <w:snapToGrid w:val="0"/>
              <w:spacing w:line="276" w:lineRule="auto"/>
              <w:jc w:val="center"/>
              <w:rPr>
                <w:rFonts w:ascii="Times New Roman" w:hAnsi="Times New Roman"/>
                <w:sz w:val="24"/>
              </w:rPr>
            </w:pPr>
            <w:r w:rsidRPr="002C57A0">
              <w:rPr>
                <w:rFonts w:ascii="Times New Roman" w:hAnsi="Times New Roman"/>
                <w:sz w:val="24"/>
              </w:rPr>
              <w:t>24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auto"/>
              <w:left w:val="single" w:sz="4" w:space="0" w:color="000000"/>
              <w:bottom w:val="single" w:sz="4" w:space="0" w:color="000000"/>
            </w:tcBorders>
          </w:tcPr>
          <w:p w:rsidR="00172D77" w:rsidRPr="002C57A0" w:rsidRDefault="00172D77"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Практическое занятие № 1-2</w:t>
            </w:r>
            <w:r w:rsidR="00EC1D42" w:rsidRPr="002C57A0">
              <w:rPr>
                <w:sz w:val="24"/>
                <w:szCs w:val="24"/>
              </w:rPr>
              <w:t>.</w:t>
            </w:r>
            <w:r w:rsidRPr="002C57A0">
              <w:rPr>
                <w:sz w:val="24"/>
                <w:szCs w:val="24"/>
              </w:rPr>
              <w:t xml:space="preserve"> Смешанные передвижения (бег в чередовании с ходьбой). Бег в равномерном и переменном темпе</w:t>
            </w:r>
            <w:r w:rsidR="006E6CDC"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Практическое занятие № 3-4</w:t>
            </w:r>
            <w:r w:rsidR="006E6CDC" w:rsidRPr="002C57A0">
              <w:rPr>
                <w:sz w:val="24"/>
                <w:szCs w:val="24"/>
              </w:rPr>
              <w:t xml:space="preserve"> </w:t>
            </w:r>
            <w:r w:rsidRPr="002C57A0">
              <w:rPr>
                <w:sz w:val="24"/>
                <w:szCs w:val="24"/>
              </w:rPr>
              <w:t>Освоение и совершенствование  техники длительного бега. Ходьба с упражнениями на дыхание</w:t>
            </w:r>
            <w:r w:rsidR="006E6CDC"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Практическое занятие № 5-6</w:t>
            </w:r>
            <w:r w:rsidR="00EC1D42" w:rsidRPr="002C57A0">
              <w:rPr>
                <w:sz w:val="24"/>
                <w:szCs w:val="24"/>
              </w:rPr>
              <w:t>.</w:t>
            </w:r>
            <w:r w:rsidRPr="002C57A0">
              <w:rPr>
                <w:sz w:val="24"/>
                <w:szCs w:val="24"/>
              </w:rPr>
              <w:t xml:space="preserve"> Бег с преодолением препятствий. Бег в гору и с горы</w:t>
            </w:r>
            <w:r w:rsidR="006E6CDC"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Практическое занятие № 7-8</w:t>
            </w:r>
            <w:r w:rsidR="00EC1D42" w:rsidRPr="002C57A0">
              <w:rPr>
                <w:sz w:val="24"/>
                <w:szCs w:val="24"/>
              </w:rPr>
              <w:t>.</w:t>
            </w:r>
            <w:r w:rsidR="006E6CDC" w:rsidRPr="002C57A0">
              <w:rPr>
                <w:sz w:val="24"/>
                <w:szCs w:val="24"/>
              </w:rPr>
              <w:t xml:space="preserve"> </w:t>
            </w:r>
            <w:r w:rsidRPr="002C57A0">
              <w:rPr>
                <w:sz w:val="24"/>
                <w:szCs w:val="24"/>
              </w:rPr>
              <w:t>Медленный бег</w:t>
            </w:r>
            <w:r w:rsidR="006E6CDC"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000000"/>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172D77"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Практическое занятие № 9-10</w:t>
            </w:r>
            <w:r w:rsidR="00EC1D42" w:rsidRPr="002C57A0">
              <w:rPr>
                <w:sz w:val="24"/>
                <w:szCs w:val="24"/>
              </w:rPr>
              <w:t>.</w:t>
            </w:r>
            <w:r w:rsidRPr="002C57A0">
              <w:rPr>
                <w:sz w:val="24"/>
                <w:szCs w:val="24"/>
              </w:rPr>
              <w:t xml:space="preserve"> Кросс в равномерном темпе с включением ходьбы</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172D77" w:rsidRPr="002C57A0" w:rsidTr="000464E2">
        <w:trPr>
          <w:cantSplit/>
          <w:trHeight w:val="241"/>
        </w:trPr>
        <w:tc>
          <w:tcPr>
            <w:tcW w:w="2552" w:type="dxa"/>
            <w:vMerge/>
            <w:tcBorders>
              <w:top w:val="single" w:sz="4" w:space="0" w:color="000000"/>
              <w:left w:val="single" w:sz="4" w:space="0" w:color="000000"/>
              <w:bottom w:val="single" w:sz="4" w:space="0" w:color="auto"/>
            </w:tcBorders>
          </w:tcPr>
          <w:p w:rsidR="00172D77" w:rsidRPr="002C57A0" w:rsidRDefault="00172D77"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172D77" w:rsidRPr="002C57A0" w:rsidRDefault="006E6CDC" w:rsidP="006E6CDC">
            <w:pPr>
              <w:pStyle w:val="a4"/>
              <w:tabs>
                <w:tab w:val="left" w:pos="3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sz w:val="24"/>
                <w:szCs w:val="24"/>
              </w:rPr>
            </w:pPr>
            <w:r w:rsidRPr="002C57A0">
              <w:rPr>
                <w:sz w:val="24"/>
                <w:szCs w:val="24"/>
              </w:rPr>
              <w:t xml:space="preserve">Практическое занятие </w:t>
            </w:r>
            <w:r w:rsidR="00172D77" w:rsidRPr="002C57A0">
              <w:rPr>
                <w:sz w:val="24"/>
                <w:szCs w:val="24"/>
              </w:rPr>
              <w:t>№ 11-12</w:t>
            </w:r>
            <w:r w:rsidR="00EC1D42" w:rsidRPr="002C57A0">
              <w:rPr>
                <w:sz w:val="24"/>
                <w:szCs w:val="24"/>
              </w:rPr>
              <w:t>.</w:t>
            </w:r>
            <w:r w:rsidRPr="002C57A0">
              <w:rPr>
                <w:sz w:val="24"/>
                <w:szCs w:val="24"/>
              </w:rPr>
              <w:t xml:space="preserve"> Контрольный норматив: к</w:t>
            </w:r>
            <w:r w:rsidR="00172D77" w:rsidRPr="002C57A0">
              <w:rPr>
                <w:sz w:val="24"/>
                <w:szCs w:val="24"/>
              </w:rPr>
              <w:t xml:space="preserve">росс </w:t>
            </w:r>
            <w:r w:rsidR="00087602" w:rsidRPr="002C57A0">
              <w:rPr>
                <w:sz w:val="24"/>
                <w:szCs w:val="24"/>
              </w:rPr>
              <w:t>2км</w:t>
            </w:r>
            <w:r w:rsidRPr="002C57A0">
              <w:rPr>
                <w:sz w:val="24"/>
                <w:szCs w:val="24"/>
              </w:rPr>
              <w:t xml:space="preserve"> (девушки)</w:t>
            </w:r>
            <w:r w:rsidR="00087602" w:rsidRPr="002C57A0">
              <w:rPr>
                <w:sz w:val="24"/>
                <w:szCs w:val="24"/>
              </w:rPr>
              <w:t>,</w:t>
            </w:r>
            <w:r w:rsidRPr="002C57A0">
              <w:rPr>
                <w:sz w:val="24"/>
                <w:szCs w:val="24"/>
              </w:rPr>
              <w:t xml:space="preserve"> 3км (юноши)</w:t>
            </w:r>
            <w:r w:rsidR="00087602" w:rsidRPr="002C57A0">
              <w:rPr>
                <w:sz w:val="24"/>
                <w:szCs w:val="24"/>
              </w:rPr>
              <w:t xml:space="preserve"> </w:t>
            </w:r>
            <w:r w:rsidR="00172D77" w:rsidRPr="002C57A0">
              <w:rPr>
                <w:sz w:val="24"/>
                <w:szCs w:val="24"/>
              </w:rPr>
              <w:t>по пересечен</w:t>
            </w:r>
            <w:r w:rsidR="00087602" w:rsidRPr="002C57A0">
              <w:rPr>
                <w:sz w:val="24"/>
                <w:szCs w:val="24"/>
              </w:rPr>
              <w:t>ной местности в умеренном темпе.</w:t>
            </w:r>
            <w:r w:rsidR="00172D77" w:rsidRPr="002C57A0">
              <w:rPr>
                <w:sz w:val="24"/>
                <w:szCs w:val="24"/>
              </w:rPr>
              <w:t xml:space="preserve"> </w:t>
            </w:r>
          </w:p>
        </w:tc>
        <w:tc>
          <w:tcPr>
            <w:tcW w:w="992" w:type="dxa"/>
            <w:tcBorders>
              <w:top w:val="single" w:sz="4" w:space="0" w:color="000000"/>
              <w:left w:val="single" w:sz="4" w:space="0" w:color="000000"/>
              <w:bottom w:val="single" w:sz="4" w:space="0" w:color="000000"/>
              <w:right w:val="single" w:sz="4" w:space="0" w:color="auto"/>
            </w:tcBorders>
          </w:tcPr>
          <w:p w:rsidR="00172D77" w:rsidRPr="002C57A0" w:rsidRDefault="00172D77" w:rsidP="00B528E2">
            <w:pPr>
              <w:contextualSpacing/>
              <w:jc w:val="center"/>
              <w:rPr>
                <w:sz w:val="24"/>
                <w:szCs w:val="24"/>
              </w:rPr>
            </w:pPr>
            <w:r w:rsidRPr="002C57A0">
              <w:rPr>
                <w:sz w:val="24"/>
                <w:szCs w:val="24"/>
              </w:rPr>
              <w:t>4</w:t>
            </w:r>
          </w:p>
        </w:tc>
        <w:tc>
          <w:tcPr>
            <w:tcW w:w="2410" w:type="dxa"/>
            <w:vMerge/>
            <w:tcBorders>
              <w:top w:val="single" w:sz="4" w:space="0" w:color="auto"/>
              <w:left w:val="single" w:sz="4" w:space="0" w:color="auto"/>
              <w:bottom w:val="single" w:sz="4" w:space="0" w:color="auto"/>
              <w:right w:val="single" w:sz="4" w:space="0" w:color="auto"/>
            </w:tcBorders>
          </w:tcPr>
          <w:p w:rsidR="00172D77" w:rsidRPr="002C57A0" w:rsidRDefault="00172D77" w:rsidP="00CB471E">
            <w:pPr>
              <w:shd w:val="clear" w:color="auto" w:fill="FFFFFF"/>
              <w:spacing w:line="276" w:lineRule="auto"/>
              <w:jc w:val="center"/>
              <w:rPr>
                <w:b/>
                <w:bCs/>
                <w:i/>
                <w:sz w:val="24"/>
                <w:szCs w:val="24"/>
              </w:rPr>
            </w:pPr>
          </w:p>
        </w:tc>
      </w:tr>
      <w:tr w:rsidR="00AD52EA" w:rsidRPr="002C57A0" w:rsidTr="000464E2">
        <w:trPr>
          <w:cantSplit/>
          <w:trHeight w:val="244"/>
        </w:trPr>
        <w:tc>
          <w:tcPr>
            <w:tcW w:w="2552" w:type="dxa"/>
            <w:vMerge w:val="restart"/>
            <w:tcBorders>
              <w:top w:val="single" w:sz="4" w:space="0" w:color="auto"/>
              <w:left w:val="single" w:sz="4" w:space="0" w:color="000000"/>
              <w:bottom w:val="single" w:sz="4" w:space="0" w:color="000000"/>
            </w:tcBorders>
          </w:tcPr>
          <w:p w:rsidR="00AD52EA" w:rsidRPr="002C57A0" w:rsidRDefault="00AD52EA" w:rsidP="00B528E2">
            <w:pPr>
              <w:pStyle w:val="aff6"/>
              <w:snapToGrid w:val="0"/>
              <w:spacing w:line="276" w:lineRule="auto"/>
              <w:jc w:val="both"/>
              <w:rPr>
                <w:rFonts w:ascii="Times New Roman" w:hAnsi="Times New Roman"/>
                <w:sz w:val="24"/>
              </w:rPr>
            </w:pPr>
            <w:r w:rsidRPr="002C57A0">
              <w:rPr>
                <w:rFonts w:ascii="Times New Roman" w:hAnsi="Times New Roman"/>
                <w:b/>
                <w:sz w:val="24"/>
              </w:rPr>
              <w:t xml:space="preserve">Тема 1.2. </w:t>
            </w:r>
            <w:r w:rsidRPr="002C57A0">
              <w:rPr>
                <w:rFonts w:ascii="Times New Roman" w:hAnsi="Times New Roman"/>
                <w:sz w:val="24"/>
              </w:rPr>
              <w:t>Бег на короткие дистанции</w:t>
            </w:r>
          </w:p>
          <w:p w:rsidR="00AD52EA" w:rsidRPr="002C57A0" w:rsidRDefault="00AD52EA" w:rsidP="00B528E2">
            <w:pPr>
              <w:pStyle w:val="aff6"/>
              <w:snapToGrid w:val="0"/>
              <w:spacing w:line="276" w:lineRule="auto"/>
              <w:jc w:val="both"/>
              <w:rPr>
                <w:rFonts w:ascii="Times New Roman" w:hAnsi="Times New Roman"/>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p w:rsidR="00AD52EA" w:rsidRPr="002C57A0" w:rsidRDefault="00AD52EA" w:rsidP="00B528E2">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000000"/>
              <w:left w:val="single" w:sz="4" w:space="0" w:color="000000"/>
              <w:right w:val="single" w:sz="4" w:space="0" w:color="auto"/>
            </w:tcBorders>
          </w:tcPr>
          <w:p w:rsidR="00AD52EA" w:rsidRPr="002C57A0" w:rsidRDefault="00927099" w:rsidP="00224142">
            <w:pPr>
              <w:pStyle w:val="aff6"/>
              <w:snapToGrid w:val="0"/>
              <w:spacing w:line="276" w:lineRule="auto"/>
              <w:jc w:val="center"/>
              <w:rPr>
                <w:rFonts w:ascii="Times New Roman" w:hAnsi="Times New Roman"/>
                <w:sz w:val="24"/>
              </w:rPr>
            </w:pPr>
            <w:r w:rsidRPr="002C57A0">
              <w:rPr>
                <w:rFonts w:ascii="Times New Roman" w:hAnsi="Times New Roman"/>
                <w:sz w:val="24"/>
              </w:rPr>
              <w:t>1</w:t>
            </w:r>
            <w:r w:rsidR="00224142" w:rsidRPr="002C57A0">
              <w:rPr>
                <w:rFonts w:ascii="Times New Roman" w:hAnsi="Times New Roman"/>
                <w:sz w:val="24"/>
              </w:rPr>
              <w:t>0</w:t>
            </w:r>
          </w:p>
        </w:tc>
        <w:tc>
          <w:tcPr>
            <w:tcW w:w="2410" w:type="dxa"/>
            <w:vMerge w:val="restart"/>
            <w:tcBorders>
              <w:top w:val="single" w:sz="4" w:space="0" w:color="auto"/>
              <w:left w:val="single" w:sz="4" w:space="0" w:color="auto"/>
              <w:bottom w:val="single" w:sz="4" w:space="0" w:color="auto"/>
              <w:right w:val="single" w:sz="4" w:space="0" w:color="auto"/>
            </w:tcBorders>
          </w:tcPr>
          <w:p w:rsidR="0048562F" w:rsidRPr="002C57A0" w:rsidRDefault="00F3378A" w:rsidP="00F3378A">
            <w:pPr>
              <w:pStyle w:val="aff6"/>
              <w:snapToGrid w:val="0"/>
              <w:spacing w:line="276" w:lineRule="auto"/>
              <w:jc w:val="center"/>
              <w:rPr>
                <w:rFonts w:ascii="Times New Roman" w:hAnsi="Times New Roman"/>
                <w:sz w:val="24"/>
              </w:rPr>
            </w:pPr>
            <w:r w:rsidRPr="002C57A0">
              <w:rPr>
                <w:rFonts w:ascii="Times New Roman" w:hAnsi="Times New Roman"/>
                <w:sz w:val="24"/>
              </w:rPr>
              <w:t>ПК 1.11</w:t>
            </w:r>
            <w:r w:rsidR="0048562F" w:rsidRPr="002C57A0">
              <w:rPr>
                <w:rFonts w:ascii="Times New Roman" w:hAnsi="Times New Roman"/>
                <w:sz w:val="24"/>
              </w:rPr>
              <w:t xml:space="preserve">, </w:t>
            </w:r>
            <w:r w:rsidRPr="002C57A0">
              <w:rPr>
                <w:rFonts w:ascii="Times New Roman" w:hAnsi="Times New Roman"/>
                <w:sz w:val="24"/>
              </w:rPr>
              <w:t xml:space="preserve">ОК 04, </w:t>
            </w:r>
          </w:p>
          <w:p w:rsidR="00AD52EA" w:rsidRPr="002C57A0" w:rsidRDefault="00F3378A"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w:t>
            </w:r>
            <w:r w:rsidR="0048562F" w:rsidRPr="002C57A0">
              <w:rPr>
                <w:rFonts w:ascii="Times New Roman" w:hAnsi="Times New Roman"/>
                <w:sz w:val="24"/>
              </w:rPr>
              <w:t xml:space="preserve"> </w:t>
            </w:r>
            <w:r w:rsidRPr="002C57A0">
              <w:rPr>
                <w:rFonts w:ascii="Times New Roman" w:hAnsi="Times New Roman"/>
                <w:sz w:val="24"/>
              </w:rPr>
              <w:t>ОК 12, ЛР</w:t>
            </w:r>
            <w:r w:rsidR="0048562F" w:rsidRPr="002C57A0">
              <w:rPr>
                <w:rFonts w:ascii="Times New Roman" w:hAnsi="Times New Roman"/>
                <w:sz w:val="24"/>
              </w:rPr>
              <w:t xml:space="preserve"> </w:t>
            </w:r>
            <w:r w:rsidRPr="002C57A0">
              <w:rPr>
                <w:rFonts w:ascii="Times New Roman" w:hAnsi="Times New Roman"/>
                <w:sz w:val="24"/>
              </w:rPr>
              <w:t>9, ЛР20</w:t>
            </w: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p w:rsidR="00AD52EA" w:rsidRPr="002C57A0" w:rsidRDefault="00AD52EA" w:rsidP="00CB471E">
            <w:pPr>
              <w:shd w:val="clear" w:color="auto" w:fill="FFFFFF"/>
              <w:spacing w:line="276" w:lineRule="auto"/>
              <w:jc w:val="center"/>
              <w:rPr>
                <w:bCs/>
                <w:sz w:val="24"/>
                <w:szCs w:val="24"/>
              </w:rPr>
            </w:pPr>
          </w:p>
        </w:tc>
      </w:tr>
      <w:tr w:rsidR="00AD52EA" w:rsidRPr="002C57A0" w:rsidTr="000464E2">
        <w:trPr>
          <w:cantSplit/>
          <w:trHeight w:val="518"/>
        </w:trPr>
        <w:tc>
          <w:tcPr>
            <w:tcW w:w="2552" w:type="dxa"/>
            <w:vMerge/>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B528E2">
            <w:pPr>
              <w:snapToGrid w:val="0"/>
              <w:contextualSpacing/>
              <w:rPr>
                <w:sz w:val="24"/>
                <w:szCs w:val="24"/>
              </w:rPr>
            </w:pPr>
            <w:r w:rsidRPr="002C57A0">
              <w:rPr>
                <w:sz w:val="24"/>
                <w:szCs w:val="24"/>
              </w:rPr>
              <w:t>Виды бега. Изучение техники спринтерского бега. Специальная разминка в легкой атлетике.</w:t>
            </w:r>
          </w:p>
          <w:p w:rsidR="00AD52EA" w:rsidRPr="002C57A0" w:rsidRDefault="00AD52EA" w:rsidP="00B528E2">
            <w:pPr>
              <w:snapToGrid w:val="0"/>
              <w:contextualSpacing/>
              <w:rPr>
                <w:b/>
                <w:sz w:val="24"/>
                <w:szCs w:val="24"/>
              </w:rPr>
            </w:pPr>
            <w:r w:rsidRPr="002C57A0">
              <w:rPr>
                <w:sz w:val="24"/>
                <w:szCs w:val="24"/>
              </w:rPr>
              <w:t>Бег. Специально-подготовительные упражнения. Бег с низкого старта (постановка стопы на грунт, работа рук).</w:t>
            </w:r>
          </w:p>
          <w:p w:rsidR="00AD52EA" w:rsidRPr="002C57A0" w:rsidRDefault="00AD52EA" w:rsidP="00B528E2">
            <w:pPr>
              <w:snapToGrid w:val="0"/>
              <w:contextualSpacing/>
              <w:rPr>
                <w:sz w:val="24"/>
                <w:szCs w:val="24"/>
              </w:rPr>
            </w:pPr>
            <w:r w:rsidRPr="002C57A0">
              <w:rPr>
                <w:sz w:val="24"/>
                <w:szCs w:val="24"/>
              </w:rPr>
              <w:t xml:space="preserve">Общая подготовка и специально-техническая подготовка. Бег с высокого старта. Старт, стартовый разбег, бег по дистанции, финиширование. </w:t>
            </w:r>
          </w:p>
          <w:p w:rsidR="00AD52EA" w:rsidRPr="002C57A0" w:rsidRDefault="00AD52EA" w:rsidP="00B528E2">
            <w:pPr>
              <w:snapToGrid w:val="0"/>
              <w:contextualSpacing/>
              <w:rPr>
                <w:sz w:val="24"/>
                <w:szCs w:val="24"/>
              </w:rPr>
            </w:pPr>
            <w:r w:rsidRPr="002C57A0">
              <w:rPr>
                <w:sz w:val="24"/>
                <w:szCs w:val="24"/>
              </w:rPr>
              <w:t>Общая подготовка и специально-техническая подготовка. Бег с низкого старта. Выполнение контрольного норматива бег с ускорением 2 по 20 метров.</w:t>
            </w:r>
          </w:p>
          <w:p w:rsidR="00AD52EA" w:rsidRPr="002C57A0" w:rsidRDefault="00AD52EA" w:rsidP="00B528E2">
            <w:pPr>
              <w:snapToGrid w:val="0"/>
              <w:contextualSpacing/>
              <w:rPr>
                <w:sz w:val="24"/>
                <w:szCs w:val="24"/>
              </w:rPr>
            </w:pPr>
            <w:r w:rsidRPr="002C57A0">
              <w:rPr>
                <w:sz w:val="24"/>
                <w:szCs w:val="24"/>
              </w:rPr>
              <w:t>Эстафетный бег. Виды эстафетного бега. Техника эстафетного бега.</w:t>
            </w:r>
          </w:p>
          <w:p w:rsidR="00AD52EA" w:rsidRPr="002C57A0" w:rsidRDefault="00AD52EA" w:rsidP="00B528E2">
            <w:pPr>
              <w:snapToGrid w:val="0"/>
              <w:contextualSpacing/>
              <w:rPr>
                <w:sz w:val="24"/>
                <w:szCs w:val="24"/>
              </w:rPr>
            </w:pPr>
            <w:r w:rsidRPr="002C57A0">
              <w:rPr>
                <w:sz w:val="24"/>
                <w:szCs w:val="24"/>
              </w:rPr>
              <w:t>Передача эстафетной палочки в ходьбе и при медленном беге (в коридоре). Специально-беговые упражнения.</w:t>
            </w:r>
          </w:p>
          <w:p w:rsidR="00AD52EA" w:rsidRPr="002C57A0" w:rsidRDefault="00AD52EA" w:rsidP="00B528E2">
            <w:pPr>
              <w:snapToGrid w:val="0"/>
              <w:contextualSpacing/>
              <w:rPr>
                <w:sz w:val="24"/>
                <w:szCs w:val="24"/>
              </w:rPr>
            </w:pPr>
            <w:r w:rsidRPr="002C57A0">
              <w:rPr>
                <w:sz w:val="24"/>
                <w:szCs w:val="24"/>
              </w:rPr>
              <w:t>Совершенствование передачи эстафетной палочки. Передача эстафеты в беге.</w:t>
            </w:r>
          </w:p>
          <w:p w:rsidR="00AD52EA" w:rsidRPr="002C57A0" w:rsidRDefault="00AD52EA" w:rsidP="005D00EA">
            <w:pPr>
              <w:pStyle w:val="aff6"/>
              <w:snapToGrid w:val="0"/>
              <w:spacing w:line="276" w:lineRule="auto"/>
              <w:rPr>
                <w:rFonts w:ascii="Times New Roman" w:hAnsi="Times New Roman"/>
                <w:b/>
                <w:bCs/>
                <w:sz w:val="24"/>
              </w:rPr>
            </w:pPr>
            <w:r w:rsidRPr="002C57A0">
              <w:rPr>
                <w:rFonts w:ascii="Times New Roman" w:hAnsi="Times New Roman"/>
                <w:sz w:val="24"/>
              </w:rPr>
              <w:t>Выполнение к</w:t>
            </w:r>
            <w:r w:rsidR="006E6CDC" w:rsidRPr="002C57A0">
              <w:rPr>
                <w:rFonts w:ascii="Times New Roman" w:hAnsi="Times New Roman"/>
                <w:sz w:val="24"/>
              </w:rPr>
              <w:t xml:space="preserve">онтрольного норматива челночный </w:t>
            </w:r>
            <w:r w:rsidRPr="002C57A0">
              <w:rPr>
                <w:rFonts w:ascii="Times New Roman" w:hAnsi="Times New Roman"/>
                <w:sz w:val="24"/>
              </w:rPr>
              <w:t>бег10х10м или 5х18м (в зале) на время.</w:t>
            </w:r>
          </w:p>
        </w:tc>
        <w:tc>
          <w:tcPr>
            <w:tcW w:w="992" w:type="dxa"/>
            <w:vMerge/>
            <w:tcBorders>
              <w:left w:val="single" w:sz="4" w:space="0" w:color="000000"/>
              <w:bottom w:val="single" w:sz="4" w:space="0" w:color="000000"/>
              <w:right w:val="single" w:sz="4" w:space="0" w:color="auto"/>
            </w:tcBorders>
          </w:tcPr>
          <w:p w:rsidR="00AD52EA" w:rsidRPr="002C57A0" w:rsidRDefault="00AD52EA" w:rsidP="00CB471E">
            <w:pPr>
              <w:pStyle w:val="aff6"/>
              <w:snapToGrid w:val="0"/>
              <w:spacing w:line="276" w:lineRule="auto"/>
              <w:jc w:val="center"/>
              <w:rPr>
                <w:rFonts w:ascii="Times New Roman" w:hAnsi="Times New Roman"/>
                <w:sz w:val="24"/>
              </w:rPr>
            </w:pPr>
          </w:p>
        </w:tc>
        <w:tc>
          <w:tcPr>
            <w:tcW w:w="2410" w:type="dxa"/>
            <w:vMerge/>
            <w:tcBorders>
              <w:top w:val="single" w:sz="4" w:space="0" w:color="auto"/>
              <w:left w:val="single" w:sz="4" w:space="0" w:color="auto"/>
              <w:bottom w:val="single" w:sz="4" w:space="0" w:color="auto"/>
              <w:right w:val="single" w:sz="4" w:space="0" w:color="auto"/>
            </w:tcBorders>
          </w:tcPr>
          <w:p w:rsidR="00AD52EA" w:rsidRPr="002C57A0" w:rsidRDefault="00AD52EA" w:rsidP="00CB471E">
            <w:pPr>
              <w:shd w:val="clear" w:color="auto" w:fill="FFFFFF"/>
              <w:spacing w:line="276" w:lineRule="auto"/>
              <w:jc w:val="center"/>
              <w:rPr>
                <w:b/>
                <w:bCs/>
                <w:i/>
                <w:sz w:val="24"/>
                <w:szCs w:val="24"/>
              </w:rPr>
            </w:pPr>
          </w:p>
        </w:tc>
      </w:tr>
      <w:tr w:rsidR="00AD52EA"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AD52EA" w:rsidRPr="002C57A0" w:rsidRDefault="00224142"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10</w:t>
            </w:r>
          </w:p>
        </w:tc>
        <w:tc>
          <w:tcPr>
            <w:tcW w:w="2410" w:type="dxa"/>
            <w:vMerge/>
            <w:tcBorders>
              <w:top w:val="single" w:sz="4" w:space="0" w:color="auto"/>
              <w:left w:val="single" w:sz="4" w:space="0" w:color="auto"/>
              <w:bottom w:val="single" w:sz="4" w:space="0" w:color="auto"/>
              <w:right w:val="single" w:sz="4" w:space="0" w:color="auto"/>
            </w:tcBorders>
          </w:tcPr>
          <w:p w:rsidR="00AD52EA" w:rsidRPr="002C57A0" w:rsidRDefault="00AD52EA" w:rsidP="00CB471E">
            <w:pPr>
              <w:shd w:val="clear" w:color="auto" w:fill="FFFFFF"/>
              <w:spacing w:line="276" w:lineRule="auto"/>
              <w:jc w:val="center"/>
              <w:rPr>
                <w:b/>
                <w:bCs/>
                <w:i/>
                <w:sz w:val="24"/>
                <w:szCs w:val="24"/>
              </w:rPr>
            </w:pPr>
          </w:p>
        </w:tc>
      </w:tr>
      <w:tr w:rsidR="00AD52EA"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5D00EA">
            <w:pPr>
              <w:pStyle w:val="a4"/>
              <w:snapToGrid w:val="0"/>
              <w:spacing w:line="276" w:lineRule="auto"/>
              <w:ind w:left="0"/>
              <w:rPr>
                <w:sz w:val="24"/>
                <w:szCs w:val="24"/>
              </w:rPr>
            </w:pPr>
            <w:r w:rsidRPr="002C57A0">
              <w:rPr>
                <w:sz w:val="24"/>
                <w:szCs w:val="24"/>
              </w:rPr>
              <w:t>Практическое занятие № 1</w:t>
            </w:r>
            <w:r w:rsidR="006E6CDC" w:rsidRPr="002C57A0">
              <w:rPr>
                <w:sz w:val="24"/>
                <w:szCs w:val="24"/>
              </w:rPr>
              <w:t>3</w:t>
            </w:r>
            <w:r w:rsidR="00EC1D42" w:rsidRPr="002C57A0">
              <w:rPr>
                <w:sz w:val="24"/>
                <w:szCs w:val="24"/>
              </w:rPr>
              <w:t>-14.</w:t>
            </w:r>
            <w:r w:rsidR="006E6CDC" w:rsidRPr="002C57A0">
              <w:rPr>
                <w:sz w:val="24"/>
                <w:szCs w:val="24"/>
              </w:rPr>
              <w:t xml:space="preserve">  </w:t>
            </w:r>
            <w:r w:rsidRPr="002C57A0">
              <w:rPr>
                <w:sz w:val="24"/>
                <w:szCs w:val="24"/>
              </w:rPr>
              <w:t>Техника спринтерского бега. Специал</w:t>
            </w:r>
            <w:r w:rsidR="006E6CDC" w:rsidRPr="002C57A0">
              <w:rPr>
                <w:sz w:val="24"/>
                <w:szCs w:val="24"/>
              </w:rPr>
              <w:t>ьная разминка в легкой атлетике.</w:t>
            </w:r>
          </w:p>
        </w:tc>
        <w:tc>
          <w:tcPr>
            <w:tcW w:w="992" w:type="dxa"/>
            <w:tcBorders>
              <w:top w:val="single" w:sz="4" w:space="0" w:color="000000"/>
              <w:left w:val="single" w:sz="4" w:space="0" w:color="000000"/>
              <w:bottom w:val="single" w:sz="4" w:space="0" w:color="000000"/>
              <w:right w:val="single" w:sz="4" w:space="0" w:color="auto"/>
            </w:tcBorders>
          </w:tcPr>
          <w:p w:rsidR="00AD52EA" w:rsidRPr="002C57A0" w:rsidRDefault="00224142" w:rsidP="00CB471E">
            <w:pPr>
              <w:pStyle w:val="aff6"/>
              <w:snapToGrid w:val="0"/>
              <w:spacing w:line="276" w:lineRule="auto"/>
              <w:jc w:val="center"/>
              <w:rPr>
                <w:rFonts w:ascii="Times New Roman" w:hAnsi="Times New Roman"/>
                <w:b/>
                <w:i/>
                <w:sz w:val="24"/>
              </w:rPr>
            </w:pPr>
            <w:r w:rsidRPr="002C57A0">
              <w:rPr>
                <w:rFonts w:ascii="Times New Roman" w:hAnsi="Times New Roman"/>
                <w:sz w:val="24"/>
              </w:rPr>
              <w:t>4</w:t>
            </w:r>
          </w:p>
        </w:tc>
        <w:tc>
          <w:tcPr>
            <w:tcW w:w="2410" w:type="dxa"/>
            <w:vMerge/>
            <w:tcBorders>
              <w:top w:val="single" w:sz="4" w:space="0" w:color="auto"/>
              <w:left w:val="single" w:sz="4" w:space="0" w:color="auto"/>
              <w:bottom w:val="single" w:sz="4" w:space="0" w:color="auto"/>
              <w:right w:val="single" w:sz="4" w:space="0" w:color="auto"/>
            </w:tcBorders>
          </w:tcPr>
          <w:p w:rsidR="00AD52EA" w:rsidRPr="002C57A0" w:rsidRDefault="00AD52EA" w:rsidP="00CB471E">
            <w:pPr>
              <w:shd w:val="clear" w:color="auto" w:fill="FFFFFF"/>
              <w:spacing w:line="276" w:lineRule="auto"/>
              <w:jc w:val="center"/>
              <w:rPr>
                <w:b/>
                <w:bCs/>
                <w:i/>
                <w:sz w:val="24"/>
                <w:szCs w:val="24"/>
              </w:rPr>
            </w:pPr>
          </w:p>
        </w:tc>
      </w:tr>
      <w:tr w:rsidR="00AD52EA"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AD52EA" w:rsidRPr="002C57A0" w:rsidRDefault="00AD52EA"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EC1D42">
            <w:pPr>
              <w:pStyle w:val="a4"/>
              <w:snapToGrid w:val="0"/>
              <w:spacing w:line="276" w:lineRule="auto"/>
              <w:ind w:left="0"/>
              <w:rPr>
                <w:sz w:val="24"/>
                <w:szCs w:val="24"/>
              </w:rPr>
            </w:pPr>
            <w:r w:rsidRPr="002C57A0">
              <w:rPr>
                <w:sz w:val="24"/>
                <w:szCs w:val="24"/>
              </w:rPr>
              <w:t xml:space="preserve">Практическое занятие № </w:t>
            </w:r>
            <w:r w:rsidR="006E6CDC" w:rsidRPr="002C57A0">
              <w:rPr>
                <w:sz w:val="24"/>
                <w:szCs w:val="24"/>
              </w:rPr>
              <w:t>1</w:t>
            </w:r>
            <w:r w:rsidR="00EC1D42" w:rsidRPr="002C57A0">
              <w:rPr>
                <w:sz w:val="24"/>
                <w:szCs w:val="24"/>
              </w:rPr>
              <w:t>5.</w:t>
            </w:r>
            <w:r w:rsidR="00960C90" w:rsidRPr="002C57A0">
              <w:rPr>
                <w:sz w:val="24"/>
                <w:szCs w:val="24"/>
              </w:rPr>
              <w:t xml:space="preserve"> </w:t>
            </w:r>
            <w:r w:rsidRPr="002C57A0">
              <w:rPr>
                <w:sz w:val="24"/>
                <w:szCs w:val="24"/>
              </w:rPr>
              <w:t>Эстафетный бег. Виды эстафет</w:t>
            </w:r>
          </w:p>
        </w:tc>
        <w:tc>
          <w:tcPr>
            <w:tcW w:w="992" w:type="dxa"/>
            <w:tcBorders>
              <w:top w:val="single" w:sz="4" w:space="0" w:color="000000"/>
              <w:left w:val="single" w:sz="4" w:space="0" w:color="000000"/>
              <w:bottom w:val="single" w:sz="4" w:space="0" w:color="000000"/>
              <w:right w:val="single" w:sz="4" w:space="0" w:color="auto"/>
            </w:tcBorders>
          </w:tcPr>
          <w:p w:rsidR="00AD52EA" w:rsidRPr="002C57A0" w:rsidRDefault="00AD52EA"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D52EA" w:rsidRPr="002C57A0" w:rsidRDefault="00AD52EA" w:rsidP="00CB471E">
            <w:pPr>
              <w:shd w:val="clear" w:color="auto" w:fill="FFFFFF"/>
              <w:spacing w:line="276" w:lineRule="auto"/>
              <w:jc w:val="center"/>
              <w:rPr>
                <w:b/>
                <w:bCs/>
                <w:i/>
                <w:sz w:val="24"/>
                <w:szCs w:val="24"/>
              </w:rPr>
            </w:pPr>
          </w:p>
        </w:tc>
      </w:tr>
      <w:tr w:rsidR="00AD52EA" w:rsidRPr="002C57A0" w:rsidTr="000464E2">
        <w:trPr>
          <w:cantSplit/>
          <w:trHeight w:val="213"/>
        </w:trPr>
        <w:tc>
          <w:tcPr>
            <w:tcW w:w="2552" w:type="dxa"/>
            <w:vMerge/>
            <w:tcBorders>
              <w:top w:val="single" w:sz="4" w:space="0" w:color="000000"/>
              <w:left w:val="single" w:sz="4" w:space="0" w:color="000000"/>
              <w:bottom w:val="single" w:sz="4" w:space="0" w:color="auto"/>
            </w:tcBorders>
          </w:tcPr>
          <w:p w:rsidR="00AD52EA" w:rsidRPr="002C57A0" w:rsidRDefault="00AD52EA"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AD52EA" w:rsidRPr="002C57A0" w:rsidRDefault="00AD52EA" w:rsidP="00EC1D42">
            <w:pPr>
              <w:pStyle w:val="a4"/>
              <w:snapToGrid w:val="0"/>
              <w:spacing w:line="276" w:lineRule="auto"/>
              <w:ind w:left="0"/>
              <w:rPr>
                <w:sz w:val="24"/>
                <w:szCs w:val="24"/>
              </w:rPr>
            </w:pPr>
            <w:r w:rsidRPr="002C57A0">
              <w:rPr>
                <w:sz w:val="24"/>
                <w:szCs w:val="24"/>
              </w:rPr>
              <w:t xml:space="preserve">Практическое занятие № </w:t>
            </w:r>
            <w:r w:rsidR="006E6CDC" w:rsidRPr="002C57A0">
              <w:rPr>
                <w:sz w:val="24"/>
                <w:szCs w:val="24"/>
              </w:rPr>
              <w:t>1</w:t>
            </w:r>
            <w:r w:rsidR="00EC1D42" w:rsidRPr="002C57A0">
              <w:rPr>
                <w:sz w:val="24"/>
                <w:szCs w:val="24"/>
              </w:rPr>
              <w:t>6</w:t>
            </w:r>
            <w:r w:rsidR="006E6CDC" w:rsidRPr="002C57A0">
              <w:rPr>
                <w:sz w:val="24"/>
                <w:szCs w:val="24"/>
              </w:rPr>
              <w:t>-1</w:t>
            </w:r>
            <w:r w:rsidR="00EC1D42" w:rsidRPr="002C57A0">
              <w:rPr>
                <w:sz w:val="24"/>
                <w:szCs w:val="24"/>
              </w:rPr>
              <w:t>7.</w:t>
            </w:r>
            <w:r w:rsidR="00960C90" w:rsidRPr="002C57A0">
              <w:rPr>
                <w:sz w:val="24"/>
                <w:szCs w:val="24"/>
              </w:rPr>
              <w:t xml:space="preserve"> Контрольный норматив: ч</w:t>
            </w:r>
            <w:r w:rsidRPr="002C57A0">
              <w:rPr>
                <w:sz w:val="24"/>
                <w:szCs w:val="24"/>
              </w:rPr>
              <w:t xml:space="preserve">елночный бег 10х10м или 5х18м (в зале) на время. </w:t>
            </w:r>
          </w:p>
        </w:tc>
        <w:tc>
          <w:tcPr>
            <w:tcW w:w="992" w:type="dxa"/>
            <w:tcBorders>
              <w:top w:val="single" w:sz="4" w:space="0" w:color="000000"/>
              <w:left w:val="single" w:sz="4" w:space="0" w:color="000000"/>
              <w:bottom w:val="single" w:sz="4" w:space="0" w:color="000000"/>
              <w:right w:val="single" w:sz="4" w:space="0" w:color="auto"/>
            </w:tcBorders>
          </w:tcPr>
          <w:p w:rsidR="00AD52EA" w:rsidRPr="002C57A0" w:rsidRDefault="00AD52EA"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top w:val="single" w:sz="4" w:space="0" w:color="auto"/>
              <w:left w:val="single" w:sz="4" w:space="0" w:color="auto"/>
              <w:bottom w:val="single" w:sz="4" w:space="0" w:color="auto"/>
              <w:right w:val="single" w:sz="4" w:space="0" w:color="auto"/>
            </w:tcBorders>
          </w:tcPr>
          <w:p w:rsidR="00AD52EA" w:rsidRPr="002C57A0" w:rsidRDefault="00AD52EA" w:rsidP="00CB471E">
            <w:pPr>
              <w:shd w:val="clear" w:color="auto" w:fill="FFFFFF"/>
              <w:spacing w:line="276" w:lineRule="auto"/>
              <w:jc w:val="center"/>
              <w:rPr>
                <w:b/>
                <w:bCs/>
                <w:i/>
                <w:sz w:val="24"/>
                <w:szCs w:val="24"/>
              </w:rPr>
            </w:pPr>
          </w:p>
        </w:tc>
      </w:tr>
      <w:tr w:rsidR="0044262F" w:rsidRPr="002C57A0" w:rsidTr="000464E2">
        <w:trPr>
          <w:cantSplit/>
          <w:trHeight w:val="213"/>
        </w:trPr>
        <w:tc>
          <w:tcPr>
            <w:tcW w:w="2552" w:type="dxa"/>
            <w:vMerge w:val="restart"/>
            <w:tcBorders>
              <w:top w:val="single" w:sz="4" w:space="0" w:color="auto"/>
              <w:left w:val="single" w:sz="4" w:space="0" w:color="000000"/>
              <w:bottom w:val="single" w:sz="4" w:space="0" w:color="000000"/>
            </w:tcBorders>
          </w:tcPr>
          <w:p w:rsidR="0044262F" w:rsidRPr="002C57A0" w:rsidRDefault="0044262F" w:rsidP="0012673A">
            <w:pPr>
              <w:pStyle w:val="aff6"/>
              <w:snapToGrid w:val="0"/>
              <w:spacing w:line="276" w:lineRule="auto"/>
              <w:rPr>
                <w:rFonts w:ascii="Times New Roman" w:hAnsi="Times New Roman"/>
                <w:sz w:val="24"/>
              </w:rPr>
            </w:pPr>
            <w:r w:rsidRPr="002C57A0">
              <w:rPr>
                <w:rFonts w:ascii="Times New Roman" w:hAnsi="Times New Roman"/>
                <w:b/>
                <w:sz w:val="24"/>
              </w:rPr>
              <w:lastRenderedPageBreak/>
              <w:t>Тема 1.3.</w:t>
            </w:r>
            <w:r w:rsidRPr="002C57A0">
              <w:rPr>
                <w:rFonts w:ascii="Times New Roman" w:hAnsi="Times New Roman"/>
                <w:sz w:val="24"/>
              </w:rPr>
              <w:t xml:space="preserve"> Прыжки</w:t>
            </w:r>
          </w:p>
        </w:tc>
        <w:tc>
          <w:tcPr>
            <w:tcW w:w="9497" w:type="dxa"/>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000000"/>
              <w:left w:val="single" w:sz="4" w:space="0" w:color="000000"/>
              <w:right w:val="single" w:sz="4" w:space="0" w:color="auto"/>
            </w:tcBorders>
          </w:tcPr>
          <w:p w:rsidR="0044262F" w:rsidRPr="002C57A0" w:rsidRDefault="0044262F" w:rsidP="00CB471E">
            <w:pPr>
              <w:pStyle w:val="aff6"/>
              <w:snapToGrid w:val="0"/>
              <w:spacing w:line="276" w:lineRule="auto"/>
              <w:jc w:val="center"/>
              <w:rPr>
                <w:rFonts w:ascii="Times New Roman" w:hAnsi="Times New Roman"/>
                <w:sz w:val="24"/>
              </w:rPr>
            </w:pPr>
            <w:r w:rsidRPr="002C57A0">
              <w:rPr>
                <w:rFonts w:ascii="Times New Roman" w:hAnsi="Times New Roman"/>
                <w:sz w:val="24"/>
              </w:rPr>
              <w:t>6</w:t>
            </w:r>
          </w:p>
        </w:tc>
        <w:tc>
          <w:tcPr>
            <w:tcW w:w="2410" w:type="dxa"/>
            <w:vMerge w:val="restart"/>
            <w:tcBorders>
              <w:top w:val="single" w:sz="4" w:space="0" w:color="auto"/>
              <w:left w:val="single" w:sz="4" w:space="0" w:color="auto"/>
              <w:right w:val="single" w:sz="4" w:space="0" w:color="auto"/>
            </w:tcBorders>
          </w:tcPr>
          <w:p w:rsidR="0048562F" w:rsidRPr="002C57A0" w:rsidRDefault="00F3378A" w:rsidP="00F3378A">
            <w:pPr>
              <w:pStyle w:val="aff6"/>
              <w:snapToGrid w:val="0"/>
              <w:spacing w:line="276" w:lineRule="auto"/>
              <w:jc w:val="center"/>
              <w:rPr>
                <w:rFonts w:ascii="Times New Roman" w:hAnsi="Times New Roman"/>
                <w:sz w:val="24"/>
              </w:rPr>
            </w:pPr>
            <w:r w:rsidRPr="002C57A0">
              <w:rPr>
                <w:rFonts w:ascii="Times New Roman" w:hAnsi="Times New Roman"/>
                <w:sz w:val="24"/>
              </w:rPr>
              <w:t>ПК 1.11</w:t>
            </w:r>
            <w:r w:rsidR="0048562F" w:rsidRPr="002C57A0">
              <w:rPr>
                <w:rFonts w:ascii="Times New Roman" w:hAnsi="Times New Roman"/>
                <w:sz w:val="24"/>
              </w:rPr>
              <w:t xml:space="preserve">, </w:t>
            </w:r>
            <w:r w:rsidRPr="002C57A0">
              <w:rPr>
                <w:rFonts w:ascii="Times New Roman" w:hAnsi="Times New Roman"/>
                <w:sz w:val="24"/>
              </w:rPr>
              <w:t xml:space="preserve">ОК 04, </w:t>
            </w:r>
          </w:p>
          <w:p w:rsidR="00F3378A" w:rsidRPr="002C57A0" w:rsidRDefault="00F3378A" w:rsidP="00F3378A">
            <w:pPr>
              <w:pStyle w:val="aff6"/>
              <w:snapToGrid w:val="0"/>
              <w:spacing w:line="276" w:lineRule="auto"/>
              <w:jc w:val="center"/>
              <w:rPr>
                <w:rFonts w:ascii="Times New Roman" w:hAnsi="Times New Roman"/>
                <w:sz w:val="24"/>
              </w:rPr>
            </w:pPr>
            <w:r w:rsidRPr="002C57A0">
              <w:rPr>
                <w:rFonts w:ascii="Times New Roman" w:hAnsi="Times New Roman"/>
                <w:sz w:val="24"/>
              </w:rPr>
              <w:t>ОК 08,</w:t>
            </w:r>
          </w:p>
          <w:p w:rsidR="0044262F" w:rsidRPr="002C57A0" w:rsidRDefault="00F3378A" w:rsidP="00F3378A">
            <w:pPr>
              <w:pStyle w:val="aff6"/>
              <w:snapToGrid w:val="0"/>
              <w:spacing w:line="276" w:lineRule="auto"/>
              <w:jc w:val="center"/>
              <w:rPr>
                <w:rFonts w:ascii="Times New Roman" w:hAnsi="Times New Roman"/>
                <w:bCs/>
                <w:sz w:val="24"/>
              </w:rPr>
            </w:pPr>
            <w:r w:rsidRPr="002C57A0">
              <w:rPr>
                <w:rFonts w:ascii="Times New Roman" w:hAnsi="Times New Roman"/>
                <w:sz w:val="24"/>
              </w:rPr>
              <w:t>ОК 12, ЛР</w:t>
            </w:r>
            <w:r w:rsidR="0048562F" w:rsidRPr="002C57A0">
              <w:rPr>
                <w:rFonts w:ascii="Times New Roman" w:hAnsi="Times New Roman"/>
                <w:sz w:val="24"/>
              </w:rPr>
              <w:t xml:space="preserve"> </w:t>
            </w:r>
            <w:r w:rsidRPr="002C57A0">
              <w:rPr>
                <w:rFonts w:ascii="Times New Roman" w:hAnsi="Times New Roman"/>
                <w:sz w:val="24"/>
              </w:rPr>
              <w:t>9, ЛР20</w:t>
            </w:r>
          </w:p>
        </w:tc>
      </w:tr>
      <w:tr w:rsidR="0044262F" w:rsidRPr="002C57A0" w:rsidTr="000464E2">
        <w:trPr>
          <w:cantSplit/>
          <w:trHeight w:val="671"/>
        </w:trPr>
        <w:tc>
          <w:tcPr>
            <w:tcW w:w="2552" w:type="dxa"/>
            <w:vMerge/>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44262F" w:rsidRPr="002C57A0" w:rsidRDefault="0044262F" w:rsidP="0013117D">
            <w:pPr>
              <w:contextualSpacing/>
              <w:jc w:val="both"/>
              <w:rPr>
                <w:sz w:val="24"/>
                <w:szCs w:val="24"/>
              </w:rPr>
            </w:pPr>
            <w:r w:rsidRPr="002C57A0">
              <w:rPr>
                <w:sz w:val="24"/>
                <w:szCs w:val="24"/>
              </w:rPr>
              <w:t xml:space="preserve">Виды прыжков. Значение прыжков для развития скоростно-силовых качеств. Прыжковые упражнения. Техника выполнения прыжка в длину с места. </w:t>
            </w:r>
          </w:p>
          <w:p w:rsidR="0044262F" w:rsidRPr="002C57A0" w:rsidRDefault="0044262F" w:rsidP="0013117D">
            <w:pPr>
              <w:pStyle w:val="aff6"/>
              <w:snapToGrid w:val="0"/>
              <w:spacing w:line="276" w:lineRule="auto"/>
              <w:jc w:val="both"/>
              <w:rPr>
                <w:rFonts w:ascii="Times New Roman" w:hAnsi="Times New Roman"/>
                <w:b/>
                <w:bCs/>
                <w:sz w:val="24"/>
              </w:rPr>
            </w:pPr>
            <w:r w:rsidRPr="002C57A0">
              <w:rPr>
                <w:rFonts w:ascii="Times New Roman" w:hAnsi="Times New Roman"/>
                <w:sz w:val="24"/>
              </w:rPr>
              <w:t>Выполнение контрольного норматива: прыжок в длину с места.</w:t>
            </w:r>
          </w:p>
        </w:tc>
        <w:tc>
          <w:tcPr>
            <w:tcW w:w="992" w:type="dxa"/>
            <w:vMerge/>
            <w:tcBorders>
              <w:left w:val="single" w:sz="4" w:space="0" w:color="000000"/>
              <w:bottom w:val="single" w:sz="4" w:space="0" w:color="000000"/>
              <w:right w:val="single" w:sz="4" w:space="0" w:color="auto"/>
            </w:tcBorders>
          </w:tcPr>
          <w:p w:rsidR="0044262F" w:rsidRPr="002C57A0" w:rsidRDefault="0044262F" w:rsidP="00CB471E">
            <w:pPr>
              <w:pStyle w:val="aff6"/>
              <w:snapToGrid w:val="0"/>
              <w:spacing w:line="276" w:lineRule="auto"/>
              <w:jc w:val="center"/>
              <w:rPr>
                <w:rFonts w:ascii="Times New Roman" w:hAnsi="Times New Roman"/>
                <w:sz w:val="24"/>
              </w:rPr>
            </w:pPr>
          </w:p>
        </w:tc>
        <w:tc>
          <w:tcPr>
            <w:tcW w:w="2410" w:type="dxa"/>
            <w:vMerge/>
            <w:tcBorders>
              <w:left w:val="single" w:sz="4" w:space="0" w:color="auto"/>
              <w:right w:val="single" w:sz="4" w:space="0" w:color="auto"/>
            </w:tcBorders>
          </w:tcPr>
          <w:p w:rsidR="0044262F" w:rsidRPr="002C57A0" w:rsidRDefault="0044262F" w:rsidP="00CB471E">
            <w:pPr>
              <w:shd w:val="clear" w:color="auto" w:fill="FFFFFF"/>
              <w:spacing w:line="276" w:lineRule="auto"/>
              <w:jc w:val="center"/>
              <w:rPr>
                <w:b/>
                <w:bCs/>
                <w:i/>
                <w:sz w:val="24"/>
                <w:szCs w:val="24"/>
              </w:rPr>
            </w:pPr>
          </w:p>
        </w:tc>
      </w:tr>
      <w:tr w:rsidR="0044262F" w:rsidRPr="002C57A0" w:rsidTr="000464E2">
        <w:trPr>
          <w:cantSplit/>
          <w:trHeight w:val="200"/>
        </w:trPr>
        <w:tc>
          <w:tcPr>
            <w:tcW w:w="2552" w:type="dxa"/>
            <w:vMerge/>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44262F" w:rsidRPr="002C57A0" w:rsidRDefault="0044262F"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6</w:t>
            </w:r>
          </w:p>
        </w:tc>
        <w:tc>
          <w:tcPr>
            <w:tcW w:w="2410" w:type="dxa"/>
            <w:vMerge/>
            <w:tcBorders>
              <w:left w:val="single" w:sz="4" w:space="0" w:color="auto"/>
              <w:right w:val="single" w:sz="4" w:space="0" w:color="auto"/>
            </w:tcBorders>
          </w:tcPr>
          <w:p w:rsidR="0044262F" w:rsidRPr="002C57A0" w:rsidRDefault="0044262F" w:rsidP="00CB471E">
            <w:pPr>
              <w:shd w:val="clear" w:color="auto" w:fill="FFFFFF"/>
              <w:spacing w:line="276" w:lineRule="auto"/>
              <w:jc w:val="center"/>
              <w:rPr>
                <w:b/>
                <w:bCs/>
                <w:i/>
                <w:sz w:val="24"/>
                <w:szCs w:val="24"/>
              </w:rPr>
            </w:pPr>
          </w:p>
        </w:tc>
      </w:tr>
      <w:tr w:rsidR="0044262F"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44262F" w:rsidRPr="002C57A0" w:rsidRDefault="0044262F" w:rsidP="00EC1D42">
            <w:pPr>
              <w:pStyle w:val="a4"/>
              <w:spacing w:line="276" w:lineRule="auto"/>
              <w:ind w:left="0"/>
              <w:jc w:val="both"/>
              <w:rPr>
                <w:b/>
                <w:sz w:val="24"/>
                <w:szCs w:val="24"/>
              </w:rPr>
            </w:pPr>
            <w:r w:rsidRPr="002C57A0">
              <w:rPr>
                <w:sz w:val="24"/>
                <w:szCs w:val="24"/>
              </w:rPr>
              <w:t xml:space="preserve">Практическое занятие </w:t>
            </w:r>
            <w:r w:rsidR="001463B2" w:rsidRPr="002C57A0">
              <w:rPr>
                <w:sz w:val="24"/>
                <w:szCs w:val="24"/>
              </w:rPr>
              <w:t xml:space="preserve">№ </w:t>
            </w:r>
            <w:r w:rsidR="00EC1D42" w:rsidRPr="002C57A0">
              <w:rPr>
                <w:sz w:val="24"/>
                <w:szCs w:val="24"/>
              </w:rPr>
              <w:t>18.</w:t>
            </w:r>
            <w:r w:rsidR="001463B2" w:rsidRPr="002C57A0">
              <w:rPr>
                <w:sz w:val="24"/>
                <w:szCs w:val="24"/>
              </w:rPr>
              <w:t xml:space="preserve"> </w:t>
            </w:r>
            <w:r w:rsidRPr="002C57A0">
              <w:rPr>
                <w:sz w:val="24"/>
                <w:szCs w:val="24"/>
              </w:rPr>
              <w:t>Освоение техники выполнения прыжка в длину с места</w:t>
            </w:r>
            <w:r w:rsidR="001463B2"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44262F" w:rsidRPr="002C57A0" w:rsidRDefault="00442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4262F" w:rsidRPr="002C57A0" w:rsidRDefault="0044262F" w:rsidP="00CB471E">
            <w:pPr>
              <w:shd w:val="clear" w:color="auto" w:fill="FFFFFF"/>
              <w:spacing w:line="276" w:lineRule="auto"/>
              <w:jc w:val="center"/>
              <w:rPr>
                <w:b/>
                <w:bCs/>
                <w:i/>
                <w:sz w:val="24"/>
                <w:szCs w:val="24"/>
              </w:rPr>
            </w:pPr>
          </w:p>
        </w:tc>
      </w:tr>
      <w:tr w:rsidR="0044262F"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44262F" w:rsidRPr="002C57A0" w:rsidRDefault="0044262F"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44262F" w:rsidRPr="002C57A0" w:rsidRDefault="0044262F" w:rsidP="00EC1D42">
            <w:pPr>
              <w:pStyle w:val="a4"/>
              <w:spacing w:line="276" w:lineRule="auto"/>
              <w:ind w:left="0"/>
              <w:jc w:val="both"/>
              <w:rPr>
                <w:sz w:val="24"/>
                <w:szCs w:val="24"/>
              </w:rPr>
            </w:pPr>
            <w:r w:rsidRPr="002C57A0">
              <w:rPr>
                <w:sz w:val="24"/>
                <w:szCs w:val="24"/>
              </w:rPr>
              <w:t xml:space="preserve">Практическое занятие № </w:t>
            </w:r>
            <w:r w:rsidR="00EC1D42" w:rsidRPr="002C57A0">
              <w:rPr>
                <w:sz w:val="24"/>
                <w:szCs w:val="24"/>
              </w:rPr>
              <w:t>19</w:t>
            </w:r>
            <w:r w:rsidR="001463B2" w:rsidRPr="002C57A0">
              <w:rPr>
                <w:sz w:val="24"/>
                <w:szCs w:val="24"/>
              </w:rPr>
              <w:t>-2</w:t>
            </w:r>
            <w:r w:rsidR="00EC1D42" w:rsidRPr="002C57A0">
              <w:rPr>
                <w:sz w:val="24"/>
                <w:szCs w:val="24"/>
              </w:rPr>
              <w:t>0.</w:t>
            </w:r>
            <w:r w:rsidR="001463B2" w:rsidRPr="002C57A0">
              <w:rPr>
                <w:sz w:val="24"/>
                <w:szCs w:val="24"/>
              </w:rPr>
              <w:t xml:space="preserve"> Совершенствование техники прыжка в длину с места. Контрольный норматив: прыжок в длину с места.</w:t>
            </w:r>
          </w:p>
        </w:tc>
        <w:tc>
          <w:tcPr>
            <w:tcW w:w="992" w:type="dxa"/>
            <w:tcBorders>
              <w:top w:val="single" w:sz="4" w:space="0" w:color="000000"/>
              <w:left w:val="single" w:sz="4" w:space="0" w:color="000000"/>
              <w:bottom w:val="single" w:sz="4" w:space="0" w:color="000000"/>
              <w:right w:val="single" w:sz="4" w:space="0" w:color="auto"/>
            </w:tcBorders>
          </w:tcPr>
          <w:p w:rsidR="0044262F" w:rsidRPr="002C57A0" w:rsidRDefault="0044262F"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left w:val="single" w:sz="4" w:space="0" w:color="auto"/>
              <w:bottom w:val="single" w:sz="4" w:space="0" w:color="auto"/>
              <w:right w:val="single" w:sz="4" w:space="0" w:color="auto"/>
            </w:tcBorders>
          </w:tcPr>
          <w:p w:rsidR="0044262F" w:rsidRPr="002C57A0" w:rsidRDefault="0044262F" w:rsidP="00CB471E">
            <w:pPr>
              <w:shd w:val="clear" w:color="auto" w:fill="FFFFFF"/>
              <w:spacing w:line="276" w:lineRule="auto"/>
              <w:jc w:val="center"/>
              <w:rPr>
                <w:b/>
                <w:bCs/>
                <w:i/>
                <w:sz w:val="24"/>
                <w:szCs w:val="24"/>
              </w:rPr>
            </w:pPr>
          </w:p>
        </w:tc>
      </w:tr>
      <w:tr w:rsidR="00CF6E24" w:rsidRPr="002C57A0" w:rsidTr="000464E2">
        <w:trPr>
          <w:cantSplit/>
          <w:trHeight w:val="213"/>
        </w:trPr>
        <w:tc>
          <w:tcPr>
            <w:tcW w:w="2552" w:type="dxa"/>
            <w:vMerge w:val="restart"/>
            <w:tcBorders>
              <w:left w:val="single" w:sz="4" w:space="0" w:color="000000"/>
            </w:tcBorders>
          </w:tcPr>
          <w:p w:rsidR="00CF6E24" w:rsidRPr="002C57A0" w:rsidRDefault="00CF6E24" w:rsidP="00172D77">
            <w:pPr>
              <w:snapToGrid w:val="0"/>
              <w:spacing w:line="276" w:lineRule="auto"/>
              <w:jc w:val="both"/>
              <w:rPr>
                <w:b/>
                <w:sz w:val="24"/>
                <w:szCs w:val="24"/>
              </w:rPr>
            </w:pPr>
            <w:r w:rsidRPr="002C57A0">
              <w:rPr>
                <w:b/>
                <w:sz w:val="24"/>
                <w:szCs w:val="24"/>
              </w:rPr>
              <w:t xml:space="preserve">Тема 1.4. </w:t>
            </w:r>
            <w:r w:rsidRPr="002C57A0">
              <w:rPr>
                <w:sz w:val="24"/>
                <w:szCs w:val="24"/>
              </w:rPr>
              <w:t>Метания</w:t>
            </w:r>
          </w:p>
        </w:tc>
        <w:tc>
          <w:tcPr>
            <w:tcW w:w="9497" w:type="dxa"/>
            <w:tcBorders>
              <w:top w:val="single" w:sz="4" w:space="0" w:color="000000"/>
              <w:left w:val="single" w:sz="4" w:space="0" w:color="000000"/>
              <w:bottom w:val="single" w:sz="4" w:space="0" w:color="000000"/>
            </w:tcBorders>
          </w:tcPr>
          <w:p w:rsidR="00CF6E24" w:rsidRPr="002C57A0" w:rsidRDefault="00CF6E24"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000000"/>
              <w:left w:val="single" w:sz="4" w:space="0" w:color="000000"/>
            </w:tcBorders>
          </w:tcPr>
          <w:p w:rsidR="00CF6E24" w:rsidRPr="002C57A0" w:rsidRDefault="007D7282" w:rsidP="00CB471E">
            <w:pPr>
              <w:pStyle w:val="aff6"/>
              <w:snapToGrid w:val="0"/>
              <w:spacing w:line="276" w:lineRule="auto"/>
              <w:jc w:val="center"/>
              <w:rPr>
                <w:rFonts w:ascii="Times New Roman" w:hAnsi="Times New Roman"/>
                <w:sz w:val="24"/>
              </w:rPr>
            </w:pPr>
            <w:r w:rsidRPr="002C57A0">
              <w:rPr>
                <w:rFonts w:ascii="Times New Roman" w:hAnsi="Times New Roman"/>
                <w:sz w:val="24"/>
              </w:rPr>
              <w:t>6</w:t>
            </w:r>
          </w:p>
        </w:tc>
        <w:tc>
          <w:tcPr>
            <w:tcW w:w="2410" w:type="dxa"/>
            <w:vMerge w:val="restart"/>
            <w:tcBorders>
              <w:top w:val="single" w:sz="4" w:space="0" w:color="auto"/>
              <w:left w:val="single" w:sz="4" w:space="0" w:color="000000"/>
              <w:right w:val="single" w:sz="4" w:space="0" w:color="000000"/>
            </w:tcBorders>
          </w:tcPr>
          <w:p w:rsidR="0048562F" w:rsidRPr="002C57A0" w:rsidRDefault="00F3378A" w:rsidP="00F3378A">
            <w:pPr>
              <w:pStyle w:val="aff6"/>
              <w:snapToGrid w:val="0"/>
              <w:spacing w:line="276" w:lineRule="auto"/>
              <w:jc w:val="center"/>
              <w:rPr>
                <w:rFonts w:ascii="Times New Roman" w:hAnsi="Times New Roman"/>
                <w:sz w:val="24"/>
              </w:rPr>
            </w:pPr>
            <w:r w:rsidRPr="002C57A0">
              <w:rPr>
                <w:rFonts w:ascii="Times New Roman" w:hAnsi="Times New Roman"/>
                <w:sz w:val="24"/>
              </w:rPr>
              <w:t>ПК 1.11</w:t>
            </w:r>
            <w:r w:rsidR="0048562F" w:rsidRPr="002C57A0">
              <w:rPr>
                <w:rFonts w:ascii="Times New Roman" w:hAnsi="Times New Roman"/>
                <w:sz w:val="24"/>
              </w:rPr>
              <w:t xml:space="preserve">, </w:t>
            </w:r>
            <w:r w:rsidRPr="002C57A0">
              <w:rPr>
                <w:rFonts w:ascii="Times New Roman" w:hAnsi="Times New Roman"/>
                <w:sz w:val="24"/>
              </w:rPr>
              <w:t xml:space="preserve">ОК 04, </w:t>
            </w:r>
          </w:p>
          <w:p w:rsidR="00CF6E24" w:rsidRPr="002C57A0" w:rsidRDefault="00F3378A"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w:t>
            </w:r>
            <w:r w:rsidR="0048562F" w:rsidRPr="002C57A0">
              <w:rPr>
                <w:rFonts w:ascii="Times New Roman" w:hAnsi="Times New Roman"/>
                <w:sz w:val="24"/>
              </w:rPr>
              <w:t xml:space="preserve"> </w:t>
            </w:r>
            <w:r w:rsidRPr="002C57A0">
              <w:rPr>
                <w:rFonts w:ascii="Times New Roman" w:hAnsi="Times New Roman"/>
                <w:sz w:val="24"/>
              </w:rPr>
              <w:t>ОК 12, ЛР</w:t>
            </w:r>
            <w:r w:rsidR="0048562F" w:rsidRPr="002C57A0">
              <w:rPr>
                <w:rFonts w:ascii="Times New Roman" w:hAnsi="Times New Roman"/>
                <w:sz w:val="24"/>
              </w:rPr>
              <w:t xml:space="preserve"> </w:t>
            </w:r>
            <w:r w:rsidRPr="002C57A0">
              <w:rPr>
                <w:rFonts w:ascii="Times New Roman" w:hAnsi="Times New Roman"/>
                <w:sz w:val="24"/>
              </w:rPr>
              <w:t>9, ЛР20</w:t>
            </w:r>
          </w:p>
        </w:tc>
      </w:tr>
      <w:tr w:rsidR="00CF6E24" w:rsidRPr="002C57A0" w:rsidTr="000464E2">
        <w:trPr>
          <w:cantSplit/>
          <w:trHeight w:val="213"/>
        </w:trPr>
        <w:tc>
          <w:tcPr>
            <w:tcW w:w="2552" w:type="dxa"/>
            <w:vMerge/>
            <w:tcBorders>
              <w:left w:val="single" w:sz="4" w:space="0" w:color="000000"/>
            </w:tcBorders>
          </w:tcPr>
          <w:p w:rsidR="00CF6E24" w:rsidRPr="002C57A0" w:rsidRDefault="00CF6E24"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CF6E24" w:rsidRPr="002C57A0" w:rsidRDefault="00CF6E24" w:rsidP="00172D77">
            <w:pPr>
              <w:snapToGrid w:val="0"/>
              <w:contextualSpacing/>
              <w:jc w:val="both"/>
              <w:rPr>
                <w:sz w:val="24"/>
                <w:szCs w:val="24"/>
              </w:rPr>
            </w:pPr>
            <w:r w:rsidRPr="002C57A0">
              <w:rPr>
                <w:sz w:val="24"/>
                <w:szCs w:val="24"/>
              </w:rPr>
              <w:t>Легкоатлетические метания. Техника выполнения метания гранаты. Держание снаряда и разбег. Подготовка к броску. Отведение снаряда. Упражнения для овладения техникой метания гранаты.</w:t>
            </w:r>
          </w:p>
          <w:p w:rsidR="00CF6E24" w:rsidRPr="002C57A0" w:rsidRDefault="00CF6E24" w:rsidP="00CF6E24">
            <w:pPr>
              <w:pStyle w:val="aff6"/>
              <w:snapToGrid w:val="0"/>
              <w:spacing w:line="276" w:lineRule="auto"/>
              <w:jc w:val="both"/>
              <w:rPr>
                <w:rFonts w:ascii="Times New Roman" w:hAnsi="Times New Roman"/>
                <w:b/>
                <w:bCs/>
                <w:sz w:val="24"/>
              </w:rPr>
            </w:pPr>
            <w:r w:rsidRPr="002C57A0">
              <w:rPr>
                <w:rFonts w:ascii="Times New Roman" w:hAnsi="Times New Roman"/>
                <w:sz w:val="24"/>
              </w:rPr>
              <w:t>Выполнение контрольного норматива: метание гранаты на дальность.</w:t>
            </w:r>
          </w:p>
        </w:tc>
        <w:tc>
          <w:tcPr>
            <w:tcW w:w="992" w:type="dxa"/>
            <w:vMerge/>
            <w:tcBorders>
              <w:left w:val="single" w:sz="4" w:space="0" w:color="000000"/>
              <w:bottom w:val="single" w:sz="4" w:space="0" w:color="000000"/>
            </w:tcBorders>
          </w:tcPr>
          <w:p w:rsidR="00CF6E24" w:rsidRPr="002C57A0" w:rsidRDefault="00CF6E24" w:rsidP="00CB471E">
            <w:pPr>
              <w:pStyle w:val="aff6"/>
              <w:snapToGrid w:val="0"/>
              <w:spacing w:line="276" w:lineRule="auto"/>
              <w:jc w:val="center"/>
              <w:rPr>
                <w:rFonts w:ascii="Times New Roman" w:hAnsi="Times New Roman"/>
                <w:sz w:val="24"/>
              </w:rPr>
            </w:pPr>
          </w:p>
        </w:tc>
        <w:tc>
          <w:tcPr>
            <w:tcW w:w="2410" w:type="dxa"/>
            <w:vMerge/>
            <w:tcBorders>
              <w:left w:val="single" w:sz="4" w:space="0" w:color="000000"/>
              <w:right w:val="single" w:sz="4" w:space="0" w:color="000000"/>
            </w:tcBorders>
          </w:tcPr>
          <w:p w:rsidR="00CF6E24" w:rsidRPr="002C57A0" w:rsidRDefault="00CF6E24" w:rsidP="00CB471E">
            <w:pPr>
              <w:shd w:val="clear" w:color="auto" w:fill="FFFFFF"/>
              <w:spacing w:line="276" w:lineRule="auto"/>
              <w:jc w:val="center"/>
              <w:rPr>
                <w:b/>
                <w:bCs/>
                <w:i/>
                <w:sz w:val="24"/>
                <w:szCs w:val="24"/>
              </w:rPr>
            </w:pPr>
          </w:p>
        </w:tc>
      </w:tr>
      <w:tr w:rsidR="00CF6E24" w:rsidRPr="002C57A0" w:rsidTr="000464E2">
        <w:trPr>
          <w:cantSplit/>
          <w:trHeight w:val="213"/>
        </w:trPr>
        <w:tc>
          <w:tcPr>
            <w:tcW w:w="2552" w:type="dxa"/>
            <w:vMerge/>
            <w:tcBorders>
              <w:left w:val="single" w:sz="4" w:space="0" w:color="000000"/>
            </w:tcBorders>
          </w:tcPr>
          <w:p w:rsidR="00CF6E24" w:rsidRPr="002C57A0" w:rsidRDefault="00CF6E24"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CF6E24" w:rsidRPr="002C57A0" w:rsidRDefault="00CF6E24"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tcBorders>
          </w:tcPr>
          <w:p w:rsidR="00CF6E24" w:rsidRPr="002C57A0" w:rsidRDefault="00902C4D"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8</w:t>
            </w:r>
          </w:p>
        </w:tc>
        <w:tc>
          <w:tcPr>
            <w:tcW w:w="2410" w:type="dxa"/>
            <w:vMerge/>
            <w:tcBorders>
              <w:left w:val="single" w:sz="4" w:space="0" w:color="000000"/>
              <w:right w:val="single" w:sz="4" w:space="0" w:color="000000"/>
            </w:tcBorders>
          </w:tcPr>
          <w:p w:rsidR="00CF6E24" w:rsidRPr="002C57A0" w:rsidRDefault="00CF6E24" w:rsidP="00CB471E">
            <w:pPr>
              <w:shd w:val="clear" w:color="auto" w:fill="FFFFFF"/>
              <w:spacing w:line="276" w:lineRule="auto"/>
              <w:jc w:val="center"/>
              <w:rPr>
                <w:b/>
                <w:bCs/>
                <w:i/>
                <w:sz w:val="24"/>
                <w:szCs w:val="24"/>
              </w:rPr>
            </w:pPr>
          </w:p>
        </w:tc>
      </w:tr>
      <w:tr w:rsidR="00CF6E24" w:rsidRPr="002C57A0" w:rsidTr="000464E2">
        <w:trPr>
          <w:cantSplit/>
          <w:trHeight w:val="213"/>
        </w:trPr>
        <w:tc>
          <w:tcPr>
            <w:tcW w:w="2552" w:type="dxa"/>
            <w:vMerge/>
            <w:tcBorders>
              <w:left w:val="single" w:sz="4" w:space="0" w:color="000000"/>
            </w:tcBorders>
          </w:tcPr>
          <w:p w:rsidR="00CF6E24" w:rsidRPr="002C57A0" w:rsidRDefault="00CF6E24"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CF6E24" w:rsidRPr="002C57A0" w:rsidRDefault="00CF6E24" w:rsidP="00EC1D42">
            <w:pPr>
              <w:pStyle w:val="aff6"/>
              <w:snapToGrid w:val="0"/>
              <w:spacing w:line="276" w:lineRule="auto"/>
              <w:jc w:val="both"/>
              <w:rPr>
                <w:rFonts w:ascii="Times New Roman" w:hAnsi="Times New Roman"/>
                <w:b/>
                <w:bCs/>
                <w:sz w:val="24"/>
              </w:rPr>
            </w:pPr>
            <w:r w:rsidRPr="002C57A0">
              <w:rPr>
                <w:rFonts w:ascii="Times New Roman" w:hAnsi="Times New Roman"/>
                <w:bCs/>
                <w:sz w:val="24"/>
              </w:rPr>
              <w:t xml:space="preserve">Практическое занятие № </w:t>
            </w:r>
            <w:r w:rsidR="001463B2" w:rsidRPr="002C57A0">
              <w:rPr>
                <w:rFonts w:ascii="Times New Roman" w:hAnsi="Times New Roman"/>
                <w:bCs/>
                <w:sz w:val="24"/>
              </w:rPr>
              <w:t>2</w:t>
            </w:r>
            <w:r w:rsidR="00EC1D42" w:rsidRPr="002C57A0">
              <w:rPr>
                <w:rFonts w:ascii="Times New Roman" w:hAnsi="Times New Roman"/>
                <w:bCs/>
                <w:sz w:val="24"/>
              </w:rPr>
              <w:t>1.</w:t>
            </w:r>
            <w:r w:rsidRPr="002C57A0">
              <w:rPr>
                <w:rFonts w:ascii="Times New Roman" w:hAnsi="Times New Roman"/>
                <w:sz w:val="24"/>
              </w:rPr>
              <w:t xml:space="preserve"> Освоение техники выполнения метания гранаты.</w:t>
            </w:r>
          </w:p>
        </w:tc>
        <w:tc>
          <w:tcPr>
            <w:tcW w:w="992" w:type="dxa"/>
            <w:tcBorders>
              <w:top w:val="single" w:sz="4" w:space="0" w:color="000000"/>
              <w:left w:val="single" w:sz="4" w:space="0" w:color="000000"/>
              <w:bottom w:val="single" w:sz="4" w:space="0" w:color="000000"/>
              <w:right w:val="single" w:sz="4" w:space="0" w:color="000000"/>
            </w:tcBorders>
          </w:tcPr>
          <w:p w:rsidR="00CF6E24" w:rsidRPr="002C57A0" w:rsidRDefault="00CF6E24"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right w:val="single" w:sz="4" w:space="0" w:color="000000"/>
            </w:tcBorders>
          </w:tcPr>
          <w:p w:rsidR="00CF6E24" w:rsidRPr="002C57A0" w:rsidRDefault="00CF6E24" w:rsidP="00CB471E">
            <w:pPr>
              <w:shd w:val="clear" w:color="auto" w:fill="FFFFFF"/>
              <w:spacing w:line="276" w:lineRule="auto"/>
              <w:jc w:val="center"/>
              <w:rPr>
                <w:b/>
                <w:bCs/>
                <w:i/>
                <w:sz w:val="24"/>
                <w:szCs w:val="24"/>
              </w:rPr>
            </w:pPr>
          </w:p>
        </w:tc>
      </w:tr>
      <w:tr w:rsidR="00CF6E24" w:rsidRPr="002C57A0" w:rsidTr="000464E2">
        <w:trPr>
          <w:cantSplit/>
          <w:trHeight w:val="213"/>
        </w:trPr>
        <w:tc>
          <w:tcPr>
            <w:tcW w:w="2552" w:type="dxa"/>
            <w:vMerge/>
            <w:tcBorders>
              <w:left w:val="single" w:sz="4" w:space="0" w:color="000000"/>
            </w:tcBorders>
          </w:tcPr>
          <w:p w:rsidR="00CF6E24" w:rsidRPr="002C57A0" w:rsidRDefault="00CF6E24"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CF6E24" w:rsidRPr="002C57A0" w:rsidRDefault="00CF6E24" w:rsidP="00EC1D42">
            <w:pPr>
              <w:pStyle w:val="aff6"/>
              <w:snapToGrid w:val="0"/>
              <w:spacing w:line="276" w:lineRule="auto"/>
              <w:jc w:val="both"/>
              <w:rPr>
                <w:rFonts w:ascii="Times New Roman" w:hAnsi="Times New Roman"/>
                <w:bCs/>
                <w:sz w:val="24"/>
              </w:rPr>
            </w:pPr>
            <w:r w:rsidRPr="002C57A0">
              <w:rPr>
                <w:rFonts w:ascii="Times New Roman" w:hAnsi="Times New Roman"/>
                <w:bCs/>
                <w:sz w:val="24"/>
              </w:rPr>
              <w:t xml:space="preserve">Практическое занятие № </w:t>
            </w:r>
            <w:r w:rsidR="001463B2" w:rsidRPr="002C57A0">
              <w:rPr>
                <w:rFonts w:ascii="Times New Roman" w:hAnsi="Times New Roman"/>
                <w:bCs/>
                <w:sz w:val="24"/>
              </w:rPr>
              <w:t>2</w:t>
            </w:r>
            <w:r w:rsidR="00EC1D42" w:rsidRPr="002C57A0">
              <w:rPr>
                <w:rFonts w:ascii="Times New Roman" w:hAnsi="Times New Roman"/>
                <w:bCs/>
                <w:sz w:val="24"/>
              </w:rPr>
              <w:t>2.</w:t>
            </w:r>
            <w:r w:rsidR="001463B2" w:rsidRPr="002C57A0">
              <w:rPr>
                <w:rFonts w:ascii="Times New Roman" w:hAnsi="Times New Roman"/>
                <w:bCs/>
                <w:sz w:val="24"/>
              </w:rPr>
              <w:t xml:space="preserve"> </w:t>
            </w:r>
            <w:r w:rsidRPr="002C57A0">
              <w:rPr>
                <w:rFonts w:ascii="Times New Roman" w:hAnsi="Times New Roman"/>
                <w:bCs/>
                <w:sz w:val="24"/>
              </w:rPr>
              <w:t>Совершенствование техники выполнения метания гранаты.</w:t>
            </w:r>
          </w:p>
        </w:tc>
        <w:tc>
          <w:tcPr>
            <w:tcW w:w="992" w:type="dxa"/>
            <w:tcBorders>
              <w:top w:val="single" w:sz="4" w:space="0" w:color="000000"/>
              <w:left w:val="single" w:sz="4" w:space="0" w:color="000000"/>
              <w:bottom w:val="single" w:sz="4" w:space="0" w:color="000000"/>
              <w:right w:val="single" w:sz="4" w:space="0" w:color="000000"/>
            </w:tcBorders>
          </w:tcPr>
          <w:p w:rsidR="00CF6E24" w:rsidRPr="002C57A0" w:rsidRDefault="00CF6E24"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right w:val="single" w:sz="4" w:space="0" w:color="000000"/>
            </w:tcBorders>
          </w:tcPr>
          <w:p w:rsidR="00CF6E24" w:rsidRPr="002C57A0" w:rsidRDefault="00CF6E24" w:rsidP="00CB471E">
            <w:pPr>
              <w:shd w:val="clear" w:color="auto" w:fill="FFFFFF"/>
              <w:spacing w:line="276" w:lineRule="auto"/>
              <w:jc w:val="center"/>
              <w:rPr>
                <w:b/>
                <w:bCs/>
                <w:i/>
                <w:sz w:val="24"/>
                <w:szCs w:val="24"/>
              </w:rPr>
            </w:pPr>
          </w:p>
        </w:tc>
      </w:tr>
      <w:tr w:rsidR="00CF6E24" w:rsidRPr="002C57A0" w:rsidTr="000464E2">
        <w:trPr>
          <w:cantSplit/>
          <w:trHeight w:val="213"/>
        </w:trPr>
        <w:tc>
          <w:tcPr>
            <w:tcW w:w="2552" w:type="dxa"/>
            <w:vMerge/>
            <w:tcBorders>
              <w:left w:val="single" w:sz="4" w:space="0" w:color="000000"/>
              <w:bottom w:val="single" w:sz="4" w:space="0" w:color="auto"/>
            </w:tcBorders>
          </w:tcPr>
          <w:p w:rsidR="00CF6E24" w:rsidRPr="002C57A0" w:rsidRDefault="00CF6E24" w:rsidP="00CB471E">
            <w:pPr>
              <w:pStyle w:val="aff6"/>
              <w:snapToGrid w:val="0"/>
              <w:spacing w:line="276" w:lineRule="auto"/>
              <w:jc w:val="center"/>
              <w:rPr>
                <w:rFonts w:ascii="Times New Roman" w:hAnsi="Times New Roman"/>
                <w:b/>
                <w:i/>
                <w:sz w:val="24"/>
              </w:rPr>
            </w:pPr>
          </w:p>
        </w:tc>
        <w:tc>
          <w:tcPr>
            <w:tcW w:w="9497" w:type="dxa"/>
            <w:tcBorders>
              <w:top w:val="single" w:sz="4" w:space="0" w:color="000000"/>
              <w:left w:val="single" w:sz="4" w:space="0" w:color="000000"/>
              <w:bottom w:val="single" w:sz="4" w:space="0" w:color="000000"/>
            </w:tcBorders>
          </w:tcPr>
          <w:p w:rsidR="00CF6E24" w:rsidRPr="002C57A0" w:rsidRDefault="00CF6E24" w:rsidP="00EC1D42">
            <w:pPr>
              <w:pStyle w:val="aff6"/>
              <w:snapToGrid w:val="0"/>
              <w:spacing w:line="276" w:lineRule="auto"/>
              <w:jc w:val="both"/>
              <w:rPr>
                <w:rFonts w:ascii="Times New Roman" w:hAnsi="Times New Roman"/>
                <w:bCs/>
                <w:sz w:val="24"/>
              </w:rPr>
            </w:pPr>
            <w:r w:rsidRPr="002C57A0">
              <w:rPr>
                <w:rFonts w:ascii="Times New Roman" w:hAnsi="Times New Roman"/>
                <w:bCs/>
                <w:sz w:val="24"/>
              </w:rPr>
              <w:t xml:space="preserve">Практическое занятие № </w:t>
            </w:r>
            <w:r w:rsidR="001463B2" w:rsidRPr="002C57A0">
              <w:rPr>
                <w:rFonts w:ascii="Times New Roman" w:hAnsi="Times New Roman"/>
                <w:bCs/>
                <w:sz w:val="24"/>
              </w:rPr>
              <w:t>2</w:t>
            </w:r>
            <w:r w:rsidR="00EC1D42" w:rsidRPr="002C57A0">
              <w:rPr>
                <w:rFonts w:ascii="Times New Roman" w:hAnsi="Times New Roman"/>
                <w:bCs/>
                <w:sz w:val="24"/>
              </w:rPr>
              <w:t>3</w:t>
            </w:r>
            <w:r w:rsidR="00C76003" w:rsidRPr="002C57A0">
              <w:rPr>
                <w:rFonts w:ascii="Times New Roman" w:hAnsi="Times New Roman"/>
                <w:bCs/>
                <w:sz w:val="24"/>
              </w:rPr>
              <w:t>-24</w:t>
            </w:r>
            <w:r w:rsidR="00EC1D42" w:rsidRPr="002C57A0">
              <w:rPr>
                <w:rFonts w:ascii="Times New Roman" w:hAnsi="Times New Roman"/>
                <w:bCs/>
                <w:sz w:val="24"/>
              </w:rPr>
              <w:t>.</w:t>
            </w:r>
            <w:r w:rsidR="001463B2" w:rsidRPr="002C57A0">
              <w:rPr>
                <w:rFonts w:ascii="Times New Roman" w:hAnsi="Times New Roman"/>
                <w:bCs/>
                <w:sz w:val="24"/>
              </w:rPr>
              <w:t xml:space="preserve"> Контрольный норматив: метание гранаты на дальность </w:t>
            </w:r>
          </w:p>
        </w:tc>
        <w:tc>
          <w:tcPr>
            <w:tcW w:w="992" w:type="dxa"/>
            <w:tcBorders>
              <w:top w:val="single" w:sz="4" w:space="0" w:color="000000"/>
              <w:left w:val="single" w:sz="4" w:space="0" w:color="000000"/>
              <w:bottom w:val="single" w:sz="4" w:space="0" w:color="000000"/>
              <w:right w:val="single" w:sz="4" w:space="0" w:color="000000"/>
            </w:tcBorders>
          </w:tcPr>
          <w:p w:rsidR="00CF6E24" w:rsidRPr="002C57A0" w:rsidRDefault="00902C4D"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left w:val="single" w:sz="4" w:space="0" w:color="000000"/>
              <w:bottom w:val="single" w:sz="4" w:space="0" w:color="auto"/>
              <w:right w:val="single" w:sz="4" w:space="0" w:color="000000"/>
            </w:tcBorders>
          </w:tcPr>
          <w:p w:rsidR="00CF6E24" w:rsidRPr="002C57A0" w:rsidRDefault="00CF6E24" w:rsidP="00CB471E">
            <w:pPr>
              <w:shd w:val="clear" w:color="auto" w:fill="FFFFFF"/>
              <w:spacing w:line="276" w:lineRule="auto"/>
              <w:jc w:val="center"/>
              <w:rPr>
                <w:b/>
                <w:bCs/>
                <w:i/>
                <w:sz w:val="24"/>
                <w:szCs w:val="24"/>
              </w:rPr>
            </w:pPr>
          </w:p>
        </w:tc>
      </w:tr>
      <w:tr w:rsidR="00927099" w:rsidRPr="002C57A0" w:rsidTr="000464E2">
        <w:trPr>
          <w:cantSplit/>
          <w:trHeight w:val="213"/>
        </w:trPr>
        <w:tc>
          <w:tcPr>
            <w:tcW w:w="2552" w:type="dxa"/>
            <w:vMerge w:val="restart"/>
            <w:tcBorders>
              <w:top w:val="single" w:sz="4" w:space="0" w:color="auto"/>
              <w:left w:val="single" w:sz="4" w:space="0" w:color="000000"/>
              <w:bottom w:val="single" w:sz="4" w:space="0" w:color="000000"/>
            </w:tcBorders>
          </w:tcPr>
          <w:p w:rsidR="00927099" w:rsidRPr="002C57A0" w:rsidRDefault="00927099" w:rsidP="00CB471E">
            <w:pPr>
              <w:pStyle w:val="aff6"/>
              <w:snapToGrid w:val="0"/>
              <w:spacing w:line="276" w:lineRule="auto"/>
              <w:jc w:val="both"/>
              <w:rPr>
                <w:rFonts w:ascii="Times New Roman" w:hAnsi="Times New Roman"/>
                <w:b/>
                <w:sz w:val="24"/>
              </w:rPr>
            </w:pPr>
            <w:r w:rsidRPr="002C57A0">
              <w:rPr>
                <w:rFonts w:ascii="Times New Roman" w:hAnsi="Times New Roman"/>
                <w:b/>
                <w:sz w:val="24"/>
              </w:rPr>
              <w:t>Тема 1.5.</w:t>
            </w:r>
          </w:p>
          <w:p w:rsidR="00927099" w:rsidRPr="002C57A0" w:rsidRDefault="00927099" w:rsidP="0012673A">
            <w:pPr>
              <w:pStyle w:val="aff6"/>
              <w:snapToGrid w:val="0"/>
              <w:spacing w:line="276" w:lineRule="auto"/>
              <w:rPr>
                <w:rFonts w:ascii="Times New Roman" w:hAnsi="Times New Roman"/>
                <w:sz w:val="24"/>
              </w:rPr>
            </w:pPr>
            <w:r w:rsidRPr="002C57A0">
              <w:rPr>
                <w:rFonts w:ascii="Times New Roman" w:hAnsi="Times New Roman"/>
                <w:sz w:val="24"/>
              </w:rPr>
              <w:t>Скандинавская ходьба</w:t>
            </w:r>
          </w:p>
          <w:p w:rsidR="00927099" w:rsidRPr="002C57A0" w:rsidRDefault="00927099" w:rsidP="0012673A">
            <w:pPr>
              <w:pStyle w:val="aff6"/>
              <w:snapToGrid w:val="0"/>
              <w:spacing w:line="276" w:lineRule="auto"/>
              <w:rPr>
                <w:rFonts w:ascii="Times New Roman" w:hAnsi="Times New Roman"/>
                <w:b/>
                <w:sz w:val="24"/>
              </w:rPr>
            </w:pPr>
          </w:p>
          <w:p w:rsidR="00927099" w:rsidRPr="002C57A0" w:rsidRDefault="00927099" w:rsidP="0012673A">
            <w:pPr>
              <w:pStyle w:val="aff6"/>
              <w:snapToGrid w:val="0"/>
              <w:spacing w:line="276" w:lineRule="auto"/>
              <w:rPr>
                <w:rFonts w:ascii="Times New Roman" w:hAnsi="Times New Roman"/>
                <w:b/>
                <w:sz w:val="24"/>
              </w:rPr>
            </w:pPr>
          </w:p>
          <w:p w:rsidR="00927099" w:rsidRPr="002C57A0" w:rsidRDefault="00927099" w:rsidP="0012673A">
            <w:pPr>
              <w:pStyle w:val="aff6"/>
              <w:snapToGrid w:val="0"/>
              <w:spacing w:line="276" w:lineRule="auto"/>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000000"/>
              <w:left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sz w:val="24"/>
              </w:rPr>
            </w:pPr>
            <w:r w:rsidRPr="002C57A0">
              <w:rPr>
                <w:rFonts w:ascii="Times New Roman" w:hAnsi="Times New Roman"/>
                <w:sz w:val="24"/>
              </w:rPr>
              <w:t>6</w:t>
            </w:r>
          </w:p>
        </w:tc>
        <w:tc>
          <w:tcPr>
            <w:tcW w:w="2410" w:type="dxa"/>
            <w:vMerge w:val="restart"/>
            <w:tcBorders>
              <w:top w:val="single" w:sz="4" w:space="0" w:color="auto"/>
              <w:left w:val="single" w:sz="4" w:space="0" w:color="auto"/>
              <w:bottom w:val="single" w:sz="4" w:space="0" w:color="auto"/>
              <w:right w:val="single" w:sz="4" w:space="0" w:color="auto"/>
            </w:tcBorders>
          </w:tcPr>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927099" w:rsidRPr="002C57A0" w:rsidRDefault="0048562F" w:rsidP="0048562F">
            <w:pPr>
              <w:pStyle w:val="aff6"/>
              <w:snapToGrid w:val="0"/>
              <w:spacing w:line="276" w:lineRule="auto"/>
              <w:jc w:val="center"/>
              <w:rPr>
                <w:rFonts w:ascii="Times New Roman" w:hAnsi="Times New Roman"/>
                <w:bCs/>
                <w:sz w:val="24"/>
              </w:rPr>
            </w:pPr>
            <w:r w:rsidRPr="002C57A0">
              <w:rPr>
                <w:rFonts w:ascii="Times New Roman" w:hAnsi="Times New Roman"/>
                <w:sz w:val="24"/>
              </w:rPr>
              <w:t>ОК 08, ОК 12, ЛР 9, ЛР20</w:t>
            </w:r>
          </w:p>
        </w:tc>
      </w:tr>
      <w:tr w:rsidR="00927099" w:rsidRPr="002C57A0" w:rsidTr="000464E2">
        <w:trPr>
          <w:cantSplit/>
          <w:trHeight w:val="507"/>
        </w:trPr>
        <w:tc>
          <w:tcPr>
            <w:tcW w:w="2552" w:type="dxa"/>
            <w:vMerge/>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both"/>
              <w:rPr>
                <w:rFonts w:ascii="Times New Roman" w:hAnsi="Times New Roman"/>
                <w:sz w:val="24"/>
              </w:rPr>
            </w:pPr>
            <w:r w:rsidRPr="002C57A0">
              <w:rPr>
                <w:rFonts w:ascii="Times New Roman" w:hAnsi="Times New Roman"/>
                <w:sz w:val="24"/>
              </w:rPr>
              <w:t>Значение скандинавской ходьбы для развития физических качеств и укрепления здоровья.</w:t>
            </w:r>
          </w:p>
          <w:p w:rsidR="00927099" w:rsidRPr="002C57A0" w:rsidRDefault="00927099" w:rsidP="00CB471E">
            <w:pPr>
              <w:pStyle w:val="aff6"/>
              <w:snapToGrid w:val="0"/>
              <w:spacing w:line="276" w:lineRule="auto"/>
              <w:jc w:val="both"/>
              <w:rPr>
                <w:rFonts w:ascii="Times New Roman" w:hAnsi="Times New Roman"/>
                <w:b/>
                <w:bCs/>
                <w:sz w:val="24"/>
              </w:rPr>
            </w:pPr>
            <w:r w:rsidRPr="002C57A0">
              <w:rPr>
                <w:rFonts w:ascii="Times New Roman" w:hAnsi="Times New Roman"/>
                <w:sz w:val="24"/>
              </w:rPr>
              <w:t xml:space="preserve">Техника выполнения «Скандинавской ходьбы». </w:t>
            </w:r>
          </w:p>
        </w:tc>
        <w:tc>
          <w:tcPr>
            <w:tcW w:w="992" w:type="dxa"/>
            <w:vMerge/>
            <w:tcBorders>
              <w:left w:val="single" w:sz="4" w:space="0" w:color="000000"/>
              <w:bottom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sz w:val="24"/>
              </w:rPr>
            </w:pPr>
          </w:p>
        </w:tc>
        <w:tc>
          <w:tcPr>
            <w:tcW w:w="2410" w:type="dxa"/>
            <w:vMerge/>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r w:rsidR="00927099"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6</w:t>
            </w:r>
          </w:p>
        </w:tc>
        <w:tc>
          <w:tcPr>
            <w:tcW w:w="2410" w:type="dxa"/>
            <w:vMerge/>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r w:rsidR="00927099"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EC1D42">
            <w:pPr>
              <w:pStyle w:val="aff6"/>
              <w:snapToGrid w:val="0"/>
              <w:spacing w:line="276" w:lineRule="auto"/>
              <w:jc w:val="both"/>
              <w:rPr>
                <w:rFonts w:ascii="Times New Roman" w:hAnsi="Times New Roman"/>
                <w:bCs/>
                <w:sz w:val="24"/>
              </w:rPr>
            </w:pPr>
            <w:r w:rsidRPr="002C57A0">
              <w:rPr>
                <w:rFonts w:ascii="Times New Roman" w:hAnsi="Times New Roman"/>
                <w:bCs/>
                <w:sz w:val="24"/>
              </w:rPr>
              <w:t xml:space="preserve">Практическое занятие № </w:t>
            </w:r>
            <w:r w:rsidR="001463B2" w:rsidRPr="002C57A0">
              <w:rPr>
                <w:rFonts w:ascii="Times New Roman" w:hAnsi="Times New Roman"/>
                <w:bCs/>
                <w:sz w:val="24"/>
              </w:rPr>
              <w:t>2</w:t>
            </w:r>
            <w:r w:rsidR="00C76003" w:rsidRPr="002C57A0">
              <w:rPr>
                <w:rFonts w:ascii="Times New Roman" w:hAnsi="Times New Roman"/>
                <w:bCs/>
                <w:sz w:val="24"/>
              </w:rPr>
              <w:t>5</w:t>
            </w:r>
            <w:r w:rsidRPr="002C57A0">
              <w:rPr>
                <w:rFonts w:ascii="Times New Roman" w:hAnsi="Times New Roman"/>
                <w:bCs/>
                <w:sz w:val="24"/>
              </w:rPr>
              <w:t>.</w:t>
            </w:r>
            <w:r w:rsidRPr="002C57A0">
              <w:rPr>
                <w:rFonts w:ascii="Times New Roman" w:hAnsi="Times New Roman"/>
                <w:sz w:val="24"/>
              </w:rPr>
              <w:t xml:space="preserve"> Освоение техники выполнения скандинавской ходьбы</w:t>
            </w:r>
          </w:p>
        </w:tc>
        <w:tc>
          <w:tcPr>
            <w:tcW w:w="992" w:type="dxa"/>
            <w:tcBorders>
              <w:top w:val="single" w:sz="4" w:space="0" w:color="000000"/>
              <w:left w:val="single" w:sz="4" w:space="0" w:color="000000"/>
              <w:bottom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r w:rsidR="00927099"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EC1D42">
            <w:pPr>
              <w:pStyle w:val="aff6"/>
              <w:snapToGrid w:val="0"/>
              <w:spacing w:line="276" w:lineRule="auto"/>
              <w:jc w:val="both"/>
              <w:rPr>
                <w:rFonts w:ascii="Times New Roman" w:hAnsi="Times New Roman"/>
                <w:bCs/>
                <w:sz w:val="24"/>
              </w:rPr>
            </w:pPr>
            <w:r w:rsidRPr="002C57A0">
              <w:rPr>
                <w:rFonts w:ascii="Times New Roman" w:hAnsi="Times New Roman"/>
                <w:bCs/>
                <w:sz w:val="24"/>
              </w:rPr>
              <w:t>Практическое занятие № 2</w:t>
            </w:r>
            <w:r w:rsidR="00C76003" w:rsidRPr="002C57A0">
              <w:rPr>
                <w:rFonts w:ascii="Times New Roman" w:hAnsi="Times New Roman"/>
                <w:bCs/>
                <w:sz w:val="24"/>
              </w:rPr>
              <w:t>6</w:t>
            </w:r>
            <w:r w:rsidRPr="002C57A0">
              <w:rPr>
                <w:rFonts w:ascii="Times New Roman" w:hAnsi="Times New Roman"/>
                <w:bCs/>
                <w:sz w:val="24"/>
              </w:rPr>
              <w:t>. Закрепление техники скандинавской ходьбы.</w:t>
            </w:r>
          </w:p>
        </w:tc>
        <w:tc>
          <w:tcPr>
            <w:tcW w:w="992" w:type="dxa"/>
            <w:tcBorders>
              <w:top w:val="single" w:sz="4" w:space="0" w:color="000000"/>
              <w:left w:val="single" w:sz="4" w:space="0" w:color="000000"/>
              <w:bottom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r w:rsidR="00927099" w:rsidRPr="002C57A0" w:rsidTr="000464E2">
        <w:trPr>
          <w:cantSplit/>
          <w:trHeight w:val="213"/>
        </w:trPr>
        <w:tc>
          <w:tcPr>
            <w:tcW w:w="2552" w:type="dxa"/>
            <w:vMerge/>
            <w:tcBorders>
              <w:top w:val="single" w:sz="4" w:space="0" w:color="000000"/>
              <w:left w:val="single" w:sz="4" w:space="0" w:color="000000"/>
              <w:bottom w:val="single" w:sz="4" w:space="0" w:color="000000"/>
            </w:tcBorders>
          </w:tcPr>
          <w:p w:rsidR="00927099" w:rsidRPr="002C57A0" w:rsidRDefault="00927099"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27099" w:rsidRPr="002C57A0" w:rsidRDefault="00927099" w:rsidP="00EC1D42">
            <w:pPr>
              <w:pStyle w:val="aff6"/>
              <w:snapToGrid w:val="0"/>
              <w:spacing w:line="276" w:lineRule="auto"/>
              <w:jc w:val="both"/>
              <w:rPr>
                <w:rFonts w:ascii="Times New Roman" w:hAnsi="Times New Roman"/>
                <w:bCs/>
                <w:sz w:val="24"/>
              </w:rPr>
            </w:pPr>
            <w:r w:rsidRPr="002C57A0">
              <w:rPr>
                <w:rFonts w:ascii="Times New Roman" w:hAnsi="Times New Roman"/>
                <w:bCs/>
                <w:sz w:val="24"/>
              </w:rPr>
              <w:t xml:space="preserve">Практическое занятие № </w:t>
            </w:r>
            <w:r w:rsidR="001463B2" w:rsidRPr="002C57A0">
              <w:rPr>
                <w:rFonts w:ascii="Times New Roman" w:hAnsi="Times New Roman"/>
                <w:bCs/>
                <w:sz w:val="24"/>
              </w:rPr>
              <w:t>2</w:t>
            </w:r>
            <w:r w:rsidR="00C76003" w:rsidRPr="002C57A0">
              <w:rPr>
                <w:rFonts w:ascii="Times New Roman" w:hAnsi="Times New Roman"/>
                <w:bCs/>
                <w:sz w:val="24"/>
              </w:rPr>
              <w:t>7</w:t>
            </w:r>
            <w:r w:rsidRPr="002C57A0">
              <w:rPr>
                <w:rFonts w:ascii="Times New Roman" w:hAnsi="Times New Roman"/>
                <w:bCs/>
                <w:sz w:val="24"/>
              </w:rPr>
              <w:t>. Совершенствование  техники скандинавской ходьбы.</w:t>
            </w:r>
          </w:p>
        </w:tc>
        <w:tc>
          <w:tcPr>
            <w:tcW w:w="992" w:type="dxa"/>
            <w:tcBorders>
              <w:top w:val="single" w:sz="4" w:space="0" w:color="000000"/>
              <w:left w:val="single" w:sz="4" w:space="0" w:color="000000"/>
              <w:bottom w:val="single" w:sz="4" w:space="0" w:color="000000"/>
              <w:right w:val="single" w:sz="4" w:space="0" w:color="auto"/>
            </w:tcBorders>
          </w:tcPr>
          <w:p w:rsidR="00927099" w:rsidRPr="002C57A0" w:rsidRDefault="00927099"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bl>
    <w:p w:rsidR="000A7FDC" w:rsidRPr="002C57A0" w:rsidRDefault="000A7FDC">
      <w:pPr>
        <w:rPr>
          <w:sz w:val="24"/>
          <w:szCs w:val="24"/>
        </w:rPr>
      </w:pPr>
      <w:r w:rsidRPr="002C57A0">
        <w:rPr>
          <w:sz w:val="24"/>
          <w:szCs w:val="24"/>
        </w:rPr>
        <w:br w:type="page"/>
      </w:r>
    </w:p>
    <w:tbl>
      <w:tblPr>
        <w:tblW w:w="15735" w:type="dxa"/>
        <w:tblInd w:w="-87" w:type="dxa"/>
        <w:tblLayout w:type="fixed"/>
        <w:tblCellMar>
          <w:top w:w="55" w:type="dxa"/>
          <w:left w:w="55" w:type="dxa"/>
          <w:bottom w:w="55" w:type="dxa"/>
          <w:right w:w="55" w:type="dxa"/>
        </w:tblCellMar>
        <w:tblLook w:val="0000" w:firstRow="0" w:lastRow="0" w:firstColumn="0" w:lastColumn="0" w:noHBand="0" w:noVBand="0"/>
      </w:tblPr>
      <w:tblGrid>
        <w:gridCol w:w="2836"/>
        <w:gridCol w:w="9497"/>
        <w:gridCol w:w="992"/>
        <w:gridCol w:w="2410"/>
      </w:tblGrid>
      <w:tr w:rsidR="00927099" w:rsidRPr="002C57A0" w:rsidTr="000A7FDC">
        <w:trPr>
          <w:cantSplit/>
          <w:trHeight w:val="213"/>
        </w:trPr>
        <w:tc>
          <w:tcPr>
            <w:tcW w:w="12333" w:type="dxa"/>
            <w:gridSpan w:val="2"/>
            <w:tcBorders>
              <w:top w:val="single" w:sz="4" w:space="0" w:color="000000"/>
              <w:left w:val="single" w:sz="4" w:space="0" w:color="000000"/>
              <w:bottom w:val="single" w:sz="4" w:space="0" w:color="000000"/>
            </w:tcBorders>
          </w:tcPr>
          <w:p w:rsidR="00927099" w:rsidRPr="002C57A0" w:rsidRDefault="00927099" w:rsidP="00927099">
            <w:pPr>
              <w:pStyle w:val="aff6"/>
              <w:snapToGrid w:val="0"/>
              <w:spacing w:line="276" w:lineRule="auto"/>
              <w:jc w:val="both"/>
              <w:rPr>
                <w:rFonts w:ascii="Times New Roman" w:hAnsi="Times New Roman"/>
                <w:b/>
                <w:bCs/>
                <w:sz w:val="24"/>
              </w:rPr>
            </w:pPr>
            <w:r w:rsidRPr="002C57A0">
              <w:rPr>
                <w:rFonts w:ascii="Times New Roman" w:hAnsi="Times New Roman"/>
                <w:b/>
                <w:bCs/>
                <w:sz w:val="24"/>
              </w:rPr>
              <w:lastRenderedPageBreak/>
              <w:t>Раздел №2 Спортивные игры</w:t>
            </w:r>
          </w:p>
        </w:tc>
        <w:tc>
          <w:tcPr>
            <w:tcW w:w="992" w:type="dxa"/>
            <w:tcBorders>
              <w:top w:val="single" w:sz="4" w:space="0" w:color="000000"/>
              <w:left w:val="single" w:sz="4" w:space="0" w:color="000000"/>
              <w:bottom w:val="single" w:sz="4" w:space="0" w:color="auto"/>
              <w:right w:val="single" w:sz="4" w:space="0" w:color="auto"/>
            </w:tcBorders>
          </w:tcPr>
          <w:p w:rsidR="00927099" w:rsidRPr="002C57A0" w:rsidRDefault="008E68C5"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38</w:t>
            </w:r>
          </w:p>
        </w:tc>
        <w:tc>
          <w:tcPr>
            <w:tcW w:w="2410" w:type="dxa"/>
            <w:tcBorders>
              <w:top w:val="single" w:sz="4" w:space="0" w:color="auto"/>
              <w:left w:val="single" w:sz="4" w:space="0" w:color="auto"/>
              <w:bottom w:val="single" w:sz="4" w:space="0" w:color="auto"/>
              <w:right w:val="single" w:sz="4" w:space="0" w:color="auto"/>
            </w:tcBorders>
          </w:tcPr>
          <w:p w:rsidR="00927099" w:rsidRPr="002C57A0" w:rsidRDefault="00927099" w:rsidP="00CB471E">
            <w:pPr>
              <w:shd w:val="clear" w:color="auto" w:fill="FFFFFF"/>
              <w:spacing w:line="276" w:lineRule="auto"/>
              <w:jc w:val="center"/>
              <w:rPr>
                <w:bCs/>
                <w:sz w:val="24"/>
                <w:szCs w:val="24"/>
              </w:rPr>
            </w:pPr>
          </w:p>
        </w:tc>
      </w:tr>
      <w:tr w:rsidR="0062323C" w:rsidRPr="002C57A0" w:rsidTr="000A7FDC">
        <w:trPr>
          <w:cantSplit/>
          <w:trHeight w:val="213"/>
        </w:trPr>
        <w:tc>
          <w:tcPr>
            <w:tcW w:w="2836" w:type="dxa"/>
            <w:vMerge w:val="restart"/>
            <w:tcBorders>
              <w:left w:val="single" w:sz="4" w:space="0" w:color="000000"/>
              <w:bottom w:val="single" w:sz="4" w:space="0" w:color="000000"/>
            </w:tcBorders>
          </w:tcPr>
          <w:p w:rsidR="0062323C" w:rsidRPr="002C57A0" w:rsidRDefault="0062323C" w:rsidP="00927099">
            <w:pPr>
              <w:pStyle w:val="aff6"/>
              <w:snapToGrid w:val="0"/>
              <w:spacing w:line="276" w:lineRule="auto"/>
              <w:jc w:val="both"/>
              <w:rPr>
                <w:rFonts w:ascii="Times New Roman" w:hAnsi="Times New Roman"/>
                <w:sz w:val="24"/>
              </w:rPr>
            </w:pPr>
            <w:r w:rsidRPr="002C57A0">
              <w:rPr>
                <w:rFonts w:ascii="Times New Roman" w:hAnsi="Times New Roman"/>
                <w:b/>
                <w:sz w:val="24"/>
              </w:rPr>
              <w:t xml:space="preserve">Тема 2.1. </w:t>
            </w:r>
            <w:r w:rsidRPr="002C57A0">
              <w:rPr>
                <w:rFonts w:ascii="Times New Roman" w:hAnsi="Times New Roman"/>
                <w:sz w:val="24"/>
              </w:rPr>
              <w:t>Баскетбол</w:t>
            </w:r>
          </w:p>
          <w:p w:rsidR="0062323C" w:rsidRPr="002C57A0" w:rsidRDefault="0062323C" w:rsidP="00927099">
            <w:pPr>
              <w:pStyle w:val="aff6"/>
              <w:snapToGrid w:val="0"/>
              <w:spacing w:line="276" w:lineRule="auto"/>
              <w:jc w:val="both"/>
              <w:rPr>
                <w:rFonts w:ascii="Times New Roman" w:hAnsi="Times New Roman"/>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p w:rsidR="0062323C" w:rsidRPr="002C57A0" w:rsidRDefault="0062323C" w:rsidP="00927099">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auto"/>
              <w:left w:val="single" w:sz="4" w:space="0" w:color="000000"/>
              <w:bottom w:val="single" w:sz="4" w:space="0" w:color="auto"/>
              <w:right w:val="single" w:sz="4" w:space="0" w:color="auto"/>
            </w:tcBorders>
          </w:tcPr>
          <w:p w:rsidR="0062323C" w:rsidRPr="002C57A0" w:rsidRDefault="00FD599C" w:rsidP="00224142">
            <w:pPr>
              <w:pStyle w:val="aff6"/>
              <w:snapToGrid w:val="0"/>
              <w:spacing w:line="276" w:lineRule="auto"/>
              <w:jc w:val="center"/>
              <w:rPr>
                <w:rFonts w:ascii="Times New Roman" w:hAnsi="Times New Roman"/>
                <w:sz w:val="24"/>
              </w:rPr>
            </w:pPr>
            <w:r w:rsidRPr="002C57A0">
              <w:rPr>
                <w:rFonts w:ascii="Times New Roman" w:hAnsi="Times New Roman"/>
                <w:sz w:val="24"/>
              </w:rPr>
              <w:t>1</w:t>
            </w:r>
            <w:r w:rsidR="00224142" w:rsidRPr="002C57A0">
              <w:rPr>
                <w:rFonts w:ascii="Times New Roman" w:hAnsi="Times New Roman"/>
                <w:sz w:val="24"/>
              </w:rPr>
              <w:t>4</w:t>
            </w:r>
          </w:p>
          <w:p w:rsidR="000A7FDC" w:rsidRPr="002C57A0" w:rsidRDefault="000A7FDC" w:rsidP="00224142">
            <w:pPr>
              <w:pStyle w:val="aff6"/>
              <w:snapToGrid w:val="0"/>
              <w:spacing w:line="276" w:lineRule="auto"/>
              <w:jc w:val="center"/>
              <w:rPr>
                <w:rFonts w:ascii="Times New Roman" w:hAnsi="Times New Roman"/>
                <w:sz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62323C" w:rsidRPr="002C57A0" w:rsidRDefault="0062323C" w:rsidP="007B0F16">
            <w:pPr>
              <w:pStyle w:val="aff6"/>
              <w:snapToGrid w:val="0"/>
              <w:spacing w:line="276" w:lineRule="auto"/>
              <w:jc w:val="center"/>
              <w:rPr>
                <w:rFonts w:ascii="Times New Roman" w:hAnsi="Times New Roman"/>
                <w:bCs/>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62323C" w:rsidRPr="002C57A0" w:rsidRDefault="0048562F" w:rsidP="0048562F">
            <w:pPr>
              <w:pStyle w:val="aff6"/>
              <w:snapToGrid w:val="0"/>
              <w:spacing w:line="276" w:lineRule="auto"/>
              <w:jc w:val="center"/>
              <w:rPr>
                <w:rFonts w:ascii="Times New Roman" w:hAnsi="Times New Roman"/>
                <w:bCs/>
                <w:sz w:val="24"/>
              </w:rPr>
            </w:pPr>
            <w:r w:rsidRPr="002C57A0">
              <w:rPr>
                <w:rFonts w:ascii="Times New Roman" w:hAnsi="Times New Roman"/>
                <w:sz w:val="24"/>
              </w:rPr>
              <w:t>ОК 08, ОК 12, ЛР 9, ЛР20</w:t>
            </w: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p w:rsidR="0062323C" w:rsidRPr="002C57A0" w:rsidRDefault="0062323C" w:rsidP="007B0F16">
            <w:pPr>
              <w:pStyle w:val="aff6"/>
              <w:snapToGrid w:val="0"/>
              <w:spacing w:line="276" w:lineRule="auto"/>
              <w:jc w:val="center"/>
              <w:rPr>
                <w:rFonts w:ascii="Times New Roman" w:hAnsi="Times New Roman"/>
                <w:bCs/>
                <w:sz w:val="24"/>
              </w:rPr>
            </w:pPr>
          </w:p>
        </w:tc>
      </w:tr>
      <w:tr w:rsidR="0062323C" w:rsidRPr="002C57A0" w:rsidTr="000A7FD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927099">
            <w:pPr>
              <w:snapToGrid w:val="0"/>
              <w:contextualSpacing/>
              <w:rPr>
                <w:sz w:val="24"/>
                <w:szCs w:val="24"/>
              </w:rPr>
            </w:pPr>
            <w:r w:rsidRPr="002C57A0">
              <w:rPr>
                <w:sz w:val="24"/>
                <w:szCs w:val="24"/>
              </w:rPr>
              <w:t xml:space="preserve">Значение игры «Баскетбол», для развития физических качеств и укрепления здоровья. Техника безопасности при игре в баскетбол. Правила игры в баскетбол. </w:t>
            </w:r>
          </w:p>
          <w:p w:rsidR="0062323C" w:rsidRPr="002C57A0" w:rsidRDefault="0062323C" w:rsidP="00927099">
            <w:pPr>
              <w:snapToGrid w:val="0"/>
              <w:contextualSpacing/>
              <w:rPr>
                <w:sz w:val="24"/>
                <w:szCs w:val="24"/>
              </w:rPr>
            </w:pPr>
            <w:r w:rsidRPr="002C57A0">
              <w:rPr>
                <w:sz w:val="24"/>
                <w:szCs w:val="24"/>
              </w:rPr>
              <w:t>Техника передвижений. Отработка техники ведения мяча на месте, в движении, правой, левой рукой по кругу.</w:t>
            </w:r>
          </w:p>
          <w:p w:rsidR="0062323C" w:rsidRPr="002C57A0" w:rsidRDefault="0062323C" w:rsidP="003370F6">
            <w:pPr>
              <w:tabs>
                <w:tab w:val="left" w:pos="6360"/>
              </w:tabs>
              <w:snapToGrid w:val="0"/>
              <w:contextualSpacing/>
              <w:rPr>
                <w:sz w:val="24"/>
                <w:szCs w:val="24"/>
              </w:rPr>
            </w:pPr>
            <w:r w:rsidRPr="002C57A0">
              <w:rPr>
                <w:sz w:val="24"/>
                <w:szCs w:val="24"/>
              </w:rPr>
              <w:t>Техника передачи мяча: двумя руками от груди, одной рукой от плеча. Ловля мяча на месте и в движении.</w:t>
            </w:r>
            <w:r w:rsidRPr="002C57A0">
              <w:rPr>
                <w:sz w:val="24"/>
                <w:szCs w:val="24"/>
              </w:rPr>
              <w:tab/>
            </w:r>
          </w:p>
          <w:p w:rsidR="0062323C" w:rsidRPr="002C57A0" w:rsidRDefault="0062323C" w:rsidP="00927099">
            <w:pPr>
              <w:snapToGrid w:val="0"/>
              <w:contextualSpacing/>
              <w:rPr>
                <w:sz w:val="24"/>
                <w:szCs w:val="24"/>
              </w:rPr>
            </w:pPr>
            <w:r w:rsidRPr="002C57A0">
              <w:rPr>
                <w:sz w:val="24"/>
                <w:szCs w:val="24"/>
              </w:rPr>
              <w:t>Броски: двумя руками сверху (от головы), в прыжке, с двух шагов в движении в кольцо.</w:t>
            </w:r>
          </w:p>
          <w:p w:rsidR="0062323C" w:rsidRPr="002C57A0" w:rsidRDefault="0062323C" w:rsidP="00927099">
            <w:pPr>
              <w:snapToGrid w:val="0"/>
              <w:contextualSpacing/>
              <w:rPr>
                <w:sz w:val="24"/>
                <w:szCs w:val="24"/>
              </w:rPr>
            </w:pPr>
            <w:r w:rsidRPr="002C57A0">
              <w:rPr>
                <w:sz w:val="24"/>
                <w:szCs w:val="24"/>
              </w:rPr>
              <w:t>Штрафной бросок.</w:t>
            </w:r>
          </w:p>
          <w:p w:rsidR="0062323C" w:rsidRPr="002C57A0" w:rsidRDefault="0062323C" w:rsidP="00927099">
            <w:pPr>
              <w:snapToGrid w:val="0"/>
              <w:contextualSpacing/>
              <w:rPr>
                <w:sz w:val="24"/>
                <w:szCs w:val="24"/>
              </w:rPr>
            </w:pPr>
            <w:r w:rsidRPr="002C57A0">
              <w:rPr>
                <w:sz w:val="24"/>
                <w:szCs w:val="24"/>
              </w:rPr>
              <w:t>Техника и тактика игры в баскетбол. Индивидуальные действия. Групповые взаимодействия.</w:t>
            </w:r>
          </w:p>
          <w:p w:rsidR="0062323C" w:rsidRPr="002C57A0" w:rsidRDefault="0062323C" w:rsidP="00927099">
            <w:pPr>
              <w:snapToGrid w:val="0"/>
              <w:contextualSpacing/>
              <w:rPr>
                <w:sz w:val="24"/>
                <w:szCs w:val="24"/>
              </w:rPr>
            </w:pPr>
            <w:r w:rsidRPr="002C57A0">
              <w:rPr>
                <w:sz w:val="24"/>
                <w:szCs w:val="24"/>
              </w:rPr>
              <w:t>Учебная игра.</w:t>
            </w:r>
          </w:p>
          <w:p w:rsidR="0062323C" w:rsidRPr="002C57A0" w:rsidRDefault="0062323C" w:rsidP="008C5410">
            <w:pPr>
              <w:pStyle w:val="aff6"/>
              <w:snapToGrid w:val="0"/>
              <w:spacing w:line="276" w:lineRule="auto"/>
              <w:jc w:val="both"/>
              <w:rPr>
                <w:rFonts w:ascii="Times New Roman" w:hAnsi="Times New Roman"/>
                <w:b/>
                <w:bCs/>
                <w:sz w:val="24"/>
              </w:rPr>
            </w:pPr>
            <w:r w:rsidRPr="002C57A0">
              <w:rPr>
                <w:rFonts w:ascii="Times New Roman" w:hAnsi="Times New Roman"/>
                <w:sz w:val="24"/>
              </w:rPr>
              <w:t>Выполнение контрольного норматива штрафной бросок.</w:t>
            </w:r>
          </w:p>
        </w:tc>
        <w:tc>
          <w:tcPr>
            <w:tcW w:w="992" w:type="dxa"/>
            <w:vMerge/>
            <w:tcBorders>
              <w:top w:val="single" w:sz="4" w:space="0" w:color="auto"/>
              <w:left w:val="single" w:sz="4" w:space="0" w:color="000000"/>
              <w:bottom w:val="single" w:sz="4" w:space="0" w:color="auto"/>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0A7FD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auto"/>
              <w:left w:val="single" w:sz="4" w:space="0" w:color="000000"/>
              <w:bottom w:val="single" w:sz="4" w:space="0" w:color="000000"/>
              <w:right w:val="single" w:sz="4" w:space="0" w:color="auto"/>
            </w:tcBorders>
          </w:tcPr>
          <w:p w:rsidR="0062323C" w:rsidRPr="002C57A0" w:rsidRDefault="00224142"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14</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394208">
        <w:trPr>
          <w:cantSplit/>
          <w:trHeight w:val="498"/>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EC1D42">
            <w:pPr>
              <w:pStyle w:val="a4"/>
              <w:widowControl/>
              <w:tabs>
                <w:tab w:val="left" w:pos="245"/>
              </w:tabs>
              <w:autoSpaceDE/>
              <w:autoSpaceDN/>
              <w:adjustRightInd/>
              <w:snapToGrid w:val="0"/>
              <w:ind w:left="0"/>
              <w:rPr>
                <w:b/>
                <w:i/>
                <w:sz w:val="24"/>
                <w:szCs w:val="24"/>
              </w:rPr>
            </w:pPr>
            <w:r w:rsidRPr="002C57A0">
              <w:rPr>
                <w:sz w:val="24"/>
                <w:szCs w:val="24"/>
              </w:rPr>
              <w:t xml:space="preserve">Практическое занятие № </w:t>
            </w:r>
            <w:r w:rsidR="001463B2" w:rsidRPr="002C57A0">
              <w:rPr>
                <w:sz w:val="24"/>
                <w:szCs w:val="24"/>
              </w:rPr>
              <w:t>2</w:t>
            </w:r>
            <w:r w:rsidR="00C76003" w:rsidRPr="002C57A0">
              <w:rPr>
                <w:sz w:val="24"/>
                <w:szCs w:val="24"/>
              </w:rPr>
              <w:t>8</w:t>
            </w:r>
            <w:r w:rsidR="00EE11F4" w:rsidRPr="002C57A0">
              <w:rPr>
                <w:sz w:val="24"/>
                <w:szCs w:val="24"/>
              </w:rPr>
              <w:t>.</w:t>
            </w:r>
            <w:r w:rsidR="001463B2" w:rsidRPr="002C57A0">
              <w:rPr>
                <w:sz w:val="24"/>
                <w:szCs w:val="24"/>
              </w:rPr>
              <w:t xml:space="preserve"> </w:t>
            </w:r>
            <w:r w:rsidRPr="002C57A0">
              <w:rPr>
                <w:sz w:val="24"/>
                <w:szCs w:val="24"/>
              </w:rPr>
              <w:t>Техника передвижений в баскетболе. Развитие физических качеств</w:t>
            </w:r>
            <w:r w:rsidR="001463B2"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62323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76003">
            <w:pPr>
              <w:pStyle w:val="a4"/>
              <w:widowControl/>
              <w:tabs>
                <w:tab w:val="left" w:pos="245"/>
              </w:tabs>
              <w:autoSpaceDE/>
              <w:autoSpaceDN/>
              <w:adjustRightInd/>
              <w:snapToGrid w:val="0"/>
              <w:ind w:left="0"/>
              <w:rPr>
                <w:sz w:val="24"/>
                <w:szCs w:val="24"/>
              </w:rPr>
            </w:pPr>
            <w:r w:rsidRPr="002C57A0">
              <w:rPr>
                <w:sz w:val="24"/>
                <w:szCs w:val="24"/>
              </w:rPr>
              <w:t xml:space="preserve">Практическое занятие № </w:t>
            </w:r>
            <w:r w:rsidR="00EC1D42" w:rsidRPr="002C57A0">
              <w:rPr>
                <w:sz w:val="24"/>
                <w:szCs w:val="24"/>
              </w:rPr>
              <w:t>2</w:t>
            </w:r>
            <w:r w:rsidR="00C76003" w:rsidRPr="002C57A0">
              <w:rPr>
                <w:sz w:val="24"/>
                <w:szCs w:val="24"/>
              </w:rPr>
              <w:t>9</w:t>
            </w:r>
            <w:r w:rsidR="00EE11F4" w:rsidRPr="002C57A0">
              <w:rPr>
                <w:sz w:val="24"/>
                <w:szCs w:val="24"/>
              </w:rPr>
              <w:t>.</w:t>
            </w:r>
            <w:r w:rsidRPr="002C57A0">
              <w:rPr>
                <w:sz w:val="24"/>
                <w:szCs w:val="24"/>
              </w:rPr>
              <w:t xml:space="preserve"> Освоение техники ведения мяча на месте и в движении. Общая физическая подготовка</w:t>
            </w:r>
            <w:r w:rsidR="001463B2" w:rsidRPr="002C57A0">
              <w:rPr>
                <w:sz w:val="24"/>
                <w:szCs w:val="24"/>
              </w:rPr>
              <w:t>.</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62323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76003">
            <w:pPr>
              <w:widowControl/>
              <w:tabs>
                <w:tab w:val="left" w:pos="245"/>
              </w:tabs>
              <w:autoSpaceDE/>
              <w:autoSpaceDN/>
              <w:adjustRightInd/>
              <w:snapToGrid w:val="0"/>
              <w:rPr>
                <w:b/>
                <w:i/>
                <w:sz w:val="24"/>
                <w:szCs w:val="24"/>
              </w:rPr>
            </w:pPr>
            <w:r w:rsidRPr="002C57A0">
              <w:rPr>
                <w:sz w:val="24"/>
                <w:szCs w:val="24"/>
              </w:rPr>
              <w:t xml:space="preserve">Практическое занятие № </w:t>
            </w:r>
            <w:r w:rsidR="00C76003" w:rsidRPr="002C57A0">
              <w:rPr>
                <w:sz w:val="24"/>
                <w:szCs w:val="24"/>
              </w:rPr>
              <w:t>30</w:t>
            </w:r>
            <w:r w:rsidR="00EE11F4" w:rsidRPr="002C57A0">
              <w:rPr>
                <w:sz w:val="24"/>
                <w:szCs w:val="24"/>
              </w:rPr>
              <w:t>.</w:t>
            </w:r>
            <w:r w:rsidRPr="002C57A0">
              <w:rPr>
                <w:sz w:val="24"/>
                <w:szCs w:val="24"/>
              </w:rPr>
              <w:t xml:space="preserve"> Освоение техники выполнения передачи мяча двумя руками от груди, одной рукой от плеча. Ловля мяча на месте и в движении.</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62323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76003">
            <w:pPr>
              <w:widowControl/>
              <w:tabs>
                <w:tab w:val="left" w:pos="245"/>
              </w:tabs>
              <w:autoSpaceDE/>
              <w:autoSpaceDN/>
              <w:adjustRightInd/>
              <w:snapToGrid w:val="0"/>
              <w:rPr>
                <w:b/>
                <w:i/>
                <w:sz w:val="24"/>
                <w:szCs w:val="24"/>
              </w:rPr>
            </w:pPr>
            <w:r w:rsidRPr="002C57A0">
              <w:rPr>
                <w:sz w:val="24"/>
                <w:szCs w:val="24"/>
              </w:rPr>
              <w:t xml:space="preserve">Практическое занятие № </w:t>
            </w:r>
            <w:r w:rsidR="001463B2" w:rsidRPr="002C57A0">
              <w:rPr>
                <w:sz w:val="24"/>
                <w:szCs w:val="24"/>
              </w:rPr>
              <w:t>3</w:t>
            </w:r>
            <w:r w:rsidR="00C76003" w:rsidRPr="002C57A0">
              <w:rPr>
                <w:sz w:val="24"/>
                <w:szCs w:val="24"/>
              </w:rPr>
              <w:t>1</w:t>
            </w:r>
            <w:r w:rsidR="00EE11F4" w:rsidRPr="002C57A0">
              <w:rPr>
                <w:sz w:val="24"/>
                <w:szCs w:val="24"/>
              </w:rPr>
              <w:t>.</w:t>
            </w:r>
            <w:r w:rsidR="001463B2" w:rsidRPr="002C57A0">
              <w:rPr>
                <w:sz w:val="24"/>
                <w:szCs w:val="24"/>
              </w:rPr>
              <w:t xml:space="preserve"> </w:t>
            </w:r>
            <w:r w:rsidRPr="002C57A0">
              <w:rPr>
                <w:sz w:val="24"/>
                <w:szCs w:val="24"/>
              </w:rPr>
              <w:t xml:space="preserve">Освоение и совершенствование техники выполнения технического приема «два шага, бросок». </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62323C">
        <w:trPr>
          <w:cantSplit/>
          <w:trHeight w:val="213"/>
        </w:trPr>
        <w:tc>
          <w:tcPr>
            <w:tcW w:w="2836" w:type="dxa"/>
            <w:vMerge/>
            <w:tcBorders>
              <w:top w:val="single" w:sz="4" w:space="0" w:color="000000"/>
              <w:left w:val="single" w:sz="4" w:space="0" w:color="000000"/>
              <w:bottom w:val="single" w:sz="4" w:space="0" w:color="000000"/>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76003">
            <w:pPr>
              <w:widowControl/>
              <w:tabs>
                <w:tab w:val="left" w:pos="245"/>
              </w:tabs>
              <w:autoSpaceDE/>
              <w:autoSpaceDN/>
              <w:adjustRightInd/>
              <w:snapToGrid w:val="0"/>
              <w:rPr>
                <w:sz w:val="24"/>
                <w:szCs w:val="24"/>
              </w:rPr>
            </w:pPr>
            <w:r w:rsidRPr="002C57A0">
              <w:rPr>
                <w:sz w:val="24"/>
                <w:szCs w:val="24"/>
              </w:rPr>
              <w:t>Практическое занятие №</w:t>
            </w:r>
            <w:r w:rsidR="001463B2" w:rsidRPr="002C57A0">
              <w:rPr>
                <w:sz w:val="24"/>
                <w:szCs w:val="24"/>
              </w:rPr>
              <w:t>3</w:t>
            </w:r>
            <w:r w:rsidR="00C76003" w:rsidRPr="002C57A0">
              <w:rPr>
                <w:sz w:val="24"/>
                <w:szCs w:val="24"/>
              </w:rPr>
              <w:t>2</w:t>
            </w:r>
            <w:r w:rsidR="00EE11F4" w:rsidRPr="002C57A0">
              <w:rPr>
                <w:sz w:val="24"/>
                <w:szCs w:val="24"/>
              </w:rPr>
              <w:t>.</w:t>
            </w:r>
            <w:r w:rsidRPr="002C57A0">
              <w:rPr>
                <w:sz w:val="24"/>
                <w:szCs w:val="24"/>
              </w:rPr>
              <w:t xml:space="preserve"> </w:t>
            </w:r>
            <w:r w:rsidR="001463B2" w:rsidRPr="002C57A0">
              <w:rPr>
                <w:sz w:val="24"/>
                <w:szCs w:val="24"/>
              </w:rPr>
              <w:t xml:space="preserve">Контрольный норматив. </w:t>
            </w:r>
            <w:r w:rsidRPr="002C57A0">
              <w:rPr>
                <w:sz w:val="24"/>
                <w:szCs w:val="24"/>
              </w:rPr>
              <w:t>Освоение  и совершенствование техник</w:t>
            </w:r>
            <w:r w:rsidR="001463B2" w:rsidRPr="002C57A0">
              <w:rPr>
                <w:sz w:val="24"/>
                <w:szCs w:val="24"/>
              </w:rPr>
              <w:t xml:space="preserve">и выполнения штрафного броска. </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62323C"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r w:rsidR="0062323C" w:rsidRPr="002C57A0" w:rsidTr="00DE50EE">
        <w:trPr>
          <w:cantSplit/>
          <w:trHeight w:val="213"/>
        </w:trPr>
        <w:tc>
          <w:tcPr>
            <w:tcW w:w="2836" w:type="dxa"/>
            <w:vMerge/>
            <w:tcBorders>
              <w:top w:val="single" w:sz="4" w:space="0" w:color="000000"/>
              <w:left w:val="single" w:sz="4" w:space="0" w:color="000000"/>
              <w:bottom w:val="single" w:sz="4" w:space="0" w:color="auto"/>
            </w:tcBorders>
          </w:tcPr>
          <w:p w:rsidR="0062323C" w:rsidRPr="002C57A0" w:rsidRDefault="0062323C"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62323C" w:rsidRPr="002C57A0" w:rsidRDefault="0062323C" w:rsidP="00C76003">
            <w:pPr>
              <w:widowControl/>
              <w:tabs>
                <w:tab w:val="left" w:pos="245"/>
              </w:tabs>
              <w:autoSpaceDE/>
              <w:autoSpaceDN/>
              <w:adjustRightInd/>
              <w:snapToGrid w:val="0"/>
              <w:rPr>
                <w:sz w:val="24"/>
                <w:szCs w:val="24"/>
              </w:rPr>
            </w:pPr>
            <w:r w:rsidRPr="002C57A0">
              <w:rPr>
                <w:sz w:val="24"/>
                <w:szCs w:val="24"/>
              </w:rPr>
              <w:t xml:space="preserve">Практическое занятие № </w:t>
            </w:r>
            <w:r w:rsidR="001463B2" w:rsidRPr="002C57A0">
              <w:rPr>
                <w:sz w:val="24"/>
                <w:szCs w:val="24"/>
              </w:rPr>
              <w:t>3</w:t>
            </w:r>
            <w:r w:rsidR="00C76003" w:rsidRPr="002C57A0">
              <w:rPr>
                <w:sz w:val="24"/>
                <w:szCs w:val="24"/>
              </w:rPr>
              <w:t>3</w:t>
            </w:r>
            <w:r w:rsidR="003D4559" w:rsidRPr="002C57A0">
              <w:rPr>
                <w:sz w:val="24"/>
                <w:szCs w:val="24"/>
              </w:rPr>
              <w:t>-3</w:t>
            </w:r>
            <w:r w:rsidR="00C76003" w:rsidRPr="002C57A0">
              <w:rPr>
                <w:sz w:val="24"/>
                <w:szCs w:val="24"/>
              </w:rPr>
              <w:t>4</w:t>
            </w:r>
            <w:r w:rsidR="00EE11F4" w:rsidRPr="002C57A0">
              <w:rPr>
                <w:sz w:val="24"/>
                <w:szCs w:val="24"/>
              </w:rPr>
              <w:t>.</w:t>
            </w:r>
            <w:r w:rsidR="003D4559" w:rsidRPr="002C57A0">
              <w:rPr>
                <w:sz w:val="24"/>
                <w:szCs w:val="24"/>
              </w:rPr>
              <w:t xml:space="preserve"> </w:t>
            </w:r>
            <w:r w:rsidRPr="002C57A0">
              <w:rPr>
                <w:sz w:val="24"/>
                <w:szCs w:val="24"/>
              </w:rPr>
              <w:t>Совершенствование технических приемов в игровой обстановке. Техника и тактика игры.</w:t>
            </w:r>
          </w:p>
        </w:tc>
        <w:tc>
          <w:tcPr>
            <w:tcW w:w="992" w:type="dxa"/>
            <w:tcBorders>
              <w:top w:val="single" w:sz="4" w:space="0" w:color="000000"/>
              <w:left w:val="single" w:sz="4" w:space="0" w:color="000000"/>
              <w:bottom w:val="single" w:sz="4" w:space="0" w:color="000000"/>
              <w:right w:val="single" w:sz="4" w:space="0" w:color="auto"/>
            </w:tcBorders>
          </w:tcPr>
          <w:p w:rsidR="0062323C" w:rsidRPr="002C57A0" w:rsidRDefault="00394208"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top w:val="single" w:sz="4" w:space="0" w:color="auto"/>
              <w:left w:val="single" w:sz="4" w:space="0" w:color="auto"/>
              <w:bottom w:val="single" w:sz="4" w:space="0" w:color="auto"/>
              <w:right w:val="single" w:sz="4" w:space="0" w:color="auto"/>
            </w:tcBorders>
          </w:tcPr>
          <w:p w:rsidR="0062323C" w:rsidRPr="002C57A0" w:rsidRDefault="0062323C" w:rsidP="00CB471E">
            <w:pPr>
              <w:shd w:val="clear" w:color="auto" w:fill="FFFFFF"/>
              <w:spacing w:line="276" w:lineRule="auto"/>
              <w:jc w:val="center"/>
              <w:rPr>
                <w:bCs/>
                <w:sz w:val="24"/>
                <w:szCs w:val="24"/>
              </w:rPr>
            </w:pPr>
          </w:p>
        </w:tc>
      </w:tr>
    </w:tbl>
    <w:p w:rsidR="008E68C5" w:rsidRPr="002C57A0" w:rsidRDefault="008E68C5">
      <w:pPr>
        <w:rPr>
          <w:sz w:val="24"/>
          <w:szCs w:val="24"/>
        </w:rPr>
      </w:pPr>
      <w:r w:rsidRPr="002C57A0">
        <w:rPr>
          <w:sz w:val="24"/>
          <w:szCs w:val="24"/>
        </w:rPr>
        <w:br w:type="page"/>
      </w:r>
    </w:p>
    <w:tbl>
      <w:tblPr>
        <w:tblW w:w="15735" w:type="dxa"/>
        <w:tblInd w:w="-87" w:type="dxa"/>
        <w:tblLayout w:type="fixed"/>
        <w:tblCellMar>
          <w:top w:w="55" w:type="dxa"/>
          <w:left w:w="55" w:type="dxa"/>
          <w:bottom w:w="55" w:type="dxa"/>
          <w:right w:w="55" w:type="dxa"/>
        </w:tblCellMar>
        <w:tblLook w:val="0000" w:firstRow="0" w:lastRow="0" w:firstColumn="0" w:lastColumn="0" w:noHBand="0" w:noVBand="0"/>
      </w:tblPr>
      <w:tblGrid>
        <w:gridCol w:w="2836"/>
        <w:gridCol w:w="9497"/>
        <w:gridCol w:w="992"/>
        <w:gridCol w:w="2410"/>
      </w:tblGrid>
      <w:tr w:rsidR="00A2779D" w:rsidRPr="002C57A0" w:rsidTr="00DE50EE">
        <w:trPr>
          <w:cantSplit/>
          <w:trHeight w:val="213"/>
        </w:trPr>
        <w:tc>
          <w:tcPr>
            <w:tcW w:w="2836" w:type="dxa"/>
            <w:vMerge w:val="restart"/>
            <w:tcBorders>
              <w:top w:val="single" w:sz="4" w:space="0" w:color="auto"/>
              <w:left w:val="single" w:sz="4" w:space="0" w:color="000000"/>
              <w:bottom w:val="single" w:sz="4" w:space="0" w:color="000000"/>
            </w:tcBorders>
          </w:tcPr>
          <w:p w:rsidR="00A2779D" w:rsidRPr="002C57A0" w:rsidRDefault="00A2779D" w:rsidP="00CB471E">
            <w:pPr>
              <w:snapToGrid w:val="0"/>
              <w:spacing w:line="276" w:lineRule="auto"/>
              <w:rPr>
                <w:b/>
                <w:bCs/>
                <w:sz w:val="24"/>
                <w:szCs w:val="24"/>
              </w:rPr>
            </w:pPr>
            <w:r w:rsidRPr="002C57A0">
              <w:rPr>
                <w:b/>
                <w:bCs/>
                <w:sz w:val="24"/>
                <w:szCs w:val="24"/>
              </w:rPr>
              <w:lastRenderedPageBreak/>
              <w:t>Тема 2.2.</w:t>
            </w:r>
          </w:p>
          <w:p w:rsidR="00A2779D" w:rsidRPr="002C57A0" w:rsidRDefault="008E68C5" w:rsidP="0012673A">
            <w:pPr>
              <w:pStyle w:val="aff6"/>
              <w:snapToGrid w:val="0"/>
              <w:spacing w:line="276" w:lineRule="auto"/>
              <w:rPr>
                <w:rFonts w:ascii="Times New Roman" w:hAnsi="Times New Roman"/>
                <w:bCs/>
                <w:sz w:val="24"/>
              </w:rPr>
            </w:pPr>
            <w:r w:rsidRPr="002C57A0">
              <w:rPr>
                <w:rFonts w:ascii="Times New Roman" w:hAnsi="Times New Roman"/>
                <w:bCs/>
                <w:sz w:val="24"/>
              </w:rPr>
              <w:t>Волейбол</w:t>
            </w:r>
          </w:p>
          <w:p w:rsidR="00DE50EE" w:rsidRPr="002C57A0" w:rsidRDefault="00DE50EE" w:rsidP="0012673A">
            <w:pPr>
              <w:pStyle w:val="aff6"/>
              <w:snapToGrid w:val="0"/>
              <w:spacing w:line="276" w:lineRule="auto"/>
              <w:rPr>
                <w:rFonts w:ascii="Times New Roman" w:hAnsi="Times New Roman"/>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bCs/>
                <w:sz w:val="24"/>
              </w:rPr>
            </w:pPr>
          </w:p>
          <w:p w:rsidR="00DE50EE" w:rsidRPr="002C57A0" w:rsidRDefault="00DE50EE" w:rsidP="0012673A">
            <w:pPr>
              <w:pStyle w:val="aff6"/>
              <w:snapToGrid w:val="0"/>
              <w:spacing w:line="276" w:lineRule="auto"/>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lastRenderedPageBreak/>
              <w:t>Содержание учебного материала</w:t>
            </w:r>
          </w:p>
        </w:tc>
        <w:tc>
          <w:tcPr>
            <w:tcW w:w="992" w:type="dxa"/>
            <w:vMerge w:val="restart"/>
            <w:tcBorders>
              <w:top w:val="single" w:sz="4" w:space="0" w:color="000000"/>
              <w:left w:val="single" w:sz="4" w:space="0" w:color="000000"/>
              <w:right w:val="single" w:sz="4" w:space="0" w:color="auto"/>
            </w:tcBorders>
          </w:tcPr>
          <w:p w:rsidR="00A2779D" w:rsidRPr="002C57A0" w:rsidRDefault="00A2779D" w:rsidP="00176354">
            <w:pPr>
              <w:pStyle w:val="aff6"/>
              <w:snapToGrid w:val="0"/>
              <w:spacing w:line="276" w:lineRule="auto"/>
              <w:jc w:val="center"/>
              <w:rPr>
                <w:rFonts w:ascii="Times New Roman" w:hAnsi="Times New Roman"/>
                <w:sz w:val="24"/>
              </w:rPr>
            </w:pPr>
            <w:r w:rsidRPr="002C57A0">
              <w:rPr>
                <w:rFonts w:ascii="Times New Roman" w:hAnsi="Times New Roman"/>
                <w:sz w:val="24"/>
              </w:rPr>
              <w:t>2</w:t>
            </w:r>
            <w:r w:rsidR="00176354" w:rsidRPr="002C57A0">
              <w:rPr>
                <w:rFonts w:ascii="Times New Roman" w:hAnsi="Times New Roman"/>
                <w:sz w:val="24"/>
              </w:rPr>
              <w:t>4</w:t>
            </w:r>
          </w:p>
        </w:tc>
        <w:tc>
          <w:tcPr>
            <w:tcW w:w="2410" w:type="dxa"/>
            <w:vMerge w:val="restart"/>
            <w:tcBorders>
              <w:top w:val="single" w:sz="4" w:space="0" w:color="auto"/>
              <w:left w:val="single" w:sz="4" w:space="0" w:color="auto"/>
              <w:bottom w:val="single" w:sz="4" w:space="0" w:color="auto"/>
              <w:right w:val="single" w:sz="4" w:space="0" w:color="auto"/>
            </w:tcBorders>
          </w:tcPr>
          <w:p w:rsidR="00DE50EE" w:rsidRPr="002C57A0" w:rsidRDefault="00DE50EE" w:rsidP="0068230A">
            <w:pPr>
              <w:pStyle w:val="aff6"/>
              <w:snapToGrid w:val="0"/>
              <w:spacing w:line="276" w:lineRule="auto"/>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DE50EE"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sz w:val="24"/>
              </w:rPr>
            </w:pPr>
          </w:p>
          <w:p w:rsidR="00DE50EE" w:rsidRPr="002C57A0" w:rsidRDefault="00DE50EE" w:rsidP="0068230A">
            <w:pPr>
              <w:pStyle w:val="aff6"/>
              <w:snapToGrid w:val="0"/>
              <w:spacing w:line="276" w:lineRule="auto"/>
              <w:jc w:val="center"/>
              <w:rPr>
                <w:rFonts w:ascii="Times New Roman" w:hAnsi="Times New Roman"/>
                <w:bCs/>
                <w:sz w:val="24"/>
              </w:rPr>
            </w:pPr>
          </w:p>
          <w:p w:rsidR="00A2779D" w:rsidRPr="002C57A0" w:rsidRDefault="00A2779D" w:rsidP="007B0F16">
            <w:pPr>
              <w:pStyle w:val="aff6"/>
              <w:snapToGrid w:val="0"/>
              <w:spacing w:line="276" w:lineRule="auto"/>
              <w:jc w:val="center"/>
              <w:rPr>
                <w:rFonts w:ascii="Times New Roman" w:hAnsi="Times New Roman"/>
                <w:sz w:val="24"/>
              </w:rPr>
            </w:pPr>
          </w:p>
        </w:tc>
      </w:tr>
      <w:tr w:rsidR="00A2779D" w:rsidRPr="002C57A0" w:rsidTr="00DE50EE">
        <w:trPr>
          <w:cantSplit/>
          <w:trHeight w:val="213"/>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52250">
            <w:pPr>
              <w:snapToGrid w:val="0"/>
              <w:contextualSpacing/>
              <w:rPr>
                <w:sz w:val="24"/>
                <w:szCs w:val="24"/>
              </w:rPr>
            </w:pPr>
            <w:r w:rsidRPr="002C57A0">
              <w:rPr>
                <w:sz w:val="24"/>
                <w:szCs w:val="24"/>
              </w:rPr>
              <w:t xml:space="preserve">Значение игры «Волейбол», для развития физических качеств и укрепления здоровья. Техника безопасности. Правила игры. </w:t>
            </w:r>
          </w:p>
          <w:p w:rsidR="00A14800" w:rsidRPr="002C57A0" w:rsidRDefault="00A14800" w:rsidP="00C52250">
            <w:pPr>
              <w:pStyle w:val="aff6"/>
              <w:snapToGrid w:val="0"/>
              <w:spacing w:line="276" w:lineRule="auto"/>
              <w:rPr>
                <w:rFonts w:ascii="Times New Roman" w:hAnsi="Times New Roman"/>
                <w:sz w:val="24"/>
              </w:rPr>
            </w:pPr>
            <w:r w:rsidRPr="002C57A0">
              <w:rPr>
                <w:rFonts w:ascii="Times New Roman" w:hAnsi="Times New Roman"/>
                <w:sz w:val="24"/>
              </w:rPr>
              <w:t>Техника о</w:t>
            </w:r>
            <w:r w:rsidR="0089424B" w:rsidRPr="002C57A0">
              <w:rPr>
                <w:rFonts w:ascii="Times New Roman" w:hAnsi="Times New Roman"/>
                <w:sz w:val="24"/>
              </w:rPr>
              <w:t>сновн</w:t>
            </w:r>
            <w:r w:rsidRPr="002C57A0">
              <w:rPr>
                <w:rFonts w:ascii="Times New Roman" w:hAnsi="Times New Roman"/>
                <w:sz w:val="24"/>
              </w:rPr>
              <w:t>ой</w:t>
            </w:r>
            <w:r w:rsidR="0089424B" w:rsidRPr="002C57A0">
              <w:rPr>
                <w:rFonts w:ascii="Times New Roman" w:hAnsi="Times New Roman"/>
                <w:sz w:val="24"/>
              </w:rPr>
              <w:t>, высок</w:t>
            </w:r>
            <w:r w:rsidRPr="002C57A0">
              <w:rPr>
                <w:rFonts w:ascii="Times New Roman" w:hAnsi="Times New Roman"/>
                <w:sz w:val="24"/>
              </w:rPr>
              <w:t>ой</w:t>
            </w:r>
            <w:r w:rsidR="0089424B" w:rsidRPr="002C57A0">
              <w:rPr>
                <w:rFonts w:ascii="Times New Roman" w:hAnsi="Times New Roman"/>
                <w:sz w:val="24"/>
              </w:rPr>
              <w:t>, низк</w:t>
            </w:r>
            <w:r w:rsidRPr="002C57A0">
              <w:rPr>
                <w:rFonts w:ascii="Times New Roman" w:hAnsi="Times New Roman"/>
                <w:sz w:val="24"/>
              </w:rPr>
              <w:t>ой стоек.</w:t>
            </w:r>
            <w:r w:rsidR="0089424B" w:rsidRPr="002C57A0">
              <w:rPr>
                <w:rFonts w:ascii="Times New Roman" w:hAnsi="Times New Roman"/>
                <w:sz w:val="24"/>
              </w:rPr>
              <w:t xml:space="preserve"> </w:t>
            </w:r>
            <w:r w:rsidRPr="002C57A0">
              <w:rPr>
                <w:rFonts w:ascii="Times New Roman" w:hAnsi="Times New Roman"/>
                <w:sz w:val="24"/>
              </w:rPr>
              <w:t>П</w:t>
            </w:r>
            <w:r w:rsidR="0089424B" w:rsidRPr="002C57A0">
              <w:rPr>
                <w:rFonts w:ascii="Times New Roman" w:hAnsi="Times New Roman"/>
                <w:sz w:val="24"/>
              </w:rPr>
              <w:t>еремещения  ходьбой, бегом, скачком, двойным шагом; движения волейболиста при передача</w:t>
            </w:r>
            <w:r w:rsidRPr="002C57A0">
              <w:rPr>
                <w:rFonts w:ascii="Times New Roman" w:hAnsi="Times New Roman"/>
                <w:sz w:val="24"/>
              </w:rPr>
              <w:t xml:space="preserve">х мяча вперед, над собой, назад. </w:t>
            </w:r>
          </w:p>
          <w:p w:rsidR="00A14800" w:rsidRPr="002C57A0" w:rsidRDefault="00A14800" w:rsidP="00C52250">
            <w:pPr>
              <w:pStyle w:val="aff6"/>
              <w:snapToGrid w:val="0"/>
              <w:spacing w:line="276" w:lineRule="auto"/>
              <w:rPr>
                <w:rFonts w:ascii="Times New Roman" w:hAnsi="Times New Roman"/>
                <w:sz w:val="24"/>
              </w:rPr>
            </w:pPr>
            <w:r w:rsidRPr="002C57A0">
              <w:rPr>
                <w:rFonts w:ascii="Times New Roman" w:hAnsi="Times New Roman"/>
                <w:sz w:val="24"/>
              </w:rPr>
              <w:t>Техника верхней и нижней передачи мяча.</w:t>
            </w:r>
          </w:p>
          <w:p w:rsidR="00A14800" w:rsidRPr="002C57A0" w:rsidRDefault="00A14800" w:rsidP="00C52250">
            <w:pPr>
              <w:pStyle w:val="aff6"/>
              <w:snapToGrid w:val="0"/>
              <w:spacing w:line="276" w:lineRule="auto"/>
              <w:rPr>
                <w:rFonts w:ascii="Times New Roman" w:hAnsi="Times New Roman"/>
                <w:sz w:val="24"/>
              </w:rPr>
            </w:pPr>
            <w:r w:rsidRPr="002C57A0">
              <w:rPr>
                <w:rFonts w:ascii="Times New Roman" w:hAnsi="Times New Roman"/>
                <w:sz w:val="24"/>
              </w:rPr>
              <w:t>Техника</w:t>
            </w:r>
            <w:r w:rsidR="0089424B" w:rsidRPr="002C57A0">
              <w:rPr>
                <w:rFonts w:ascii="Times New Roman" w:hAnsi="Times New Roman"/>
                <w:sz w:val="24"/>
              </w:rPr>
              <w:t xml:space="preserve"> передачи мяча одной и двумя руками сверху, </w:t>
            </w:r>
            <w:r w:rsidR="0089424B" w:rsidRPr="002C57A0">
              <w:rPr>
                <w:rFonts w:ascii="Times New Roman" w:hAnsi="Times New Roman"/>
                <w:sz w:val="24"/>
              </w:rPr>
              <w:br/>
              <w:t xml:space="preserve">в прыжке. </w:t>
            </w:r>
            <w:r w:rsidRPr="002C57A0">
              <w:rPr>
                <w:rFonts w:ascii="Times New Roman" w:hAnsi="Times New Roman"/>
                <w:sz w:val="24"/>
              </w:rPr>
              <w:t>Передачи</w:t>
            </w:r>
            <w:r w:rsidR="0089424B" w:rsidRPr="002C57A0">
              <w:rPr>
                <w:rFonts w:ascii="Times New Roman" w:hAnsi="Times New Roman"/>
                <w:sz w:val="24"/>
              </w:rPr>
              <w:t xml:space="preserve"> вперед, назад, над собой; длинн</w:t>
            </w:r>
            <w:r w:rsidRPr="002C57A0">
              <w:rPr>
                <w:rFonts w:ascii="Times New Roman" w:hAnsi="Times New Roman"/>
                <w:sz w:val="24"/>
              </w:rPr>
              <w:t>ые</w:t>
            </w:r>
            <w:r w:rsidR="0089424B" w:rsidRPr="002C57A0">
              <w:rPr>
                <w:rFonts w:ascii="Times New Roman" w:hAnsi="Times New Roman"/>
                <w:sz w:val="24"/>
              </w:rPr>
              <w:t xml:space="preserve"> передач</w:t>
            </w:r>
            <w:r w:rsidRPr="002C57A0">
              <w:rPr>
                <w:rFonts w:ascii="Times New Roman" w:hAnsi="Times New Roman"/>
                <w:sz w:val="24"/>
              </w:rPr>
              <w:t>и через зону, короткие</w:t>
            </w:r>
            <w:r w:rsidR="0089424B" w:rsidRPr="002C57A0">
              <w:rPr>
                <w:rFonts w:ascii="Times New Roman" w:hAnsi="Times New Roman"/>
                <w:sz w:val="24"/>
              </w:rPr>
              <w:t xml:space="preserve"> из зоны в зону, укороченны</w:t>
            </w:r>
            <w:r w:rsidRPr="002C57A0">
              <w:rPr>
                <w:rFonts w:ascii="Times New Roman" w:hAnsi="Times New Roman"/>
                <w:sz w:val="24"/>
              </w:rPr>
              <w:t>е</w:t>
            </w:r>
            <w:r w:rsidR="0089424B" w:rsidRPr="002C57A0">
              <w:rPr>
                <w:rFonts w:ascii="Times New Roman" w:hAnsi="Times New Roman"/>
                <w:sz w:val="24"/>
              </w:rPr>
              <w:t xml:space="preserve"> в пределах зоны, </w:t>
            </w:r>
            <w:r w:rsidR="0089424B" w:rsidRPr="002C57A0">
              <w:rPr>
                <w:rFonts w:ascii="Times New Roman" w:hAnsi="Times New Roman"/>
                <w:sz w:val="24"/>
              </w:rPr>
              <w:br/>
              <w:t>по высоте траектории: высоки</w:t>
            </w:r>
            <w:r w:rsidRPr="002C57A0">
              <w:rPr>
                <w:rFonts w:ascii="Times New Roman" w:hAnsi="Times New Roman"/>
                <w:sz w:val="24"/>
              </w:rPr>
              <w:t>е</w:t>
            </w:r>
            <w:r w:rsidR="0089424B" w:rsidRPr="002C57A0">
              <w:rPr>
                <w:rFonts w:ascii="Times New Roman" w:hAnsi="Times New Roman"/>
                <w:sz w:val="24"/>
              </w:rPr>
              <w:t xml:space="preserve"> более -2 м, средних – до 2 м, низких – до 1 м, медленных и скоростных с места и в прыжке. </w:t>
            </w:r>
          </w:p>
          <w:p w:rsidR="00176354" w:rsidRPr="002C57A0" w:rsidRDefault="00A14800" w:rsidP="00176354">
            <w:pPr>
              <w:pStyle w:val="aff6"/>
              <w:snapToGrid w:val="0"/>
              <w:spacing w:line="276" w:lineRule="auto"/>
              <w:rPr>
                <w:rFonts w:ascii="Times New Roman" w:hAnsi="Times New Roman"/>
                <w:sz w:val="24"/>
              </w:rPr>
            </w:pPr>
            <w:r w:rsidRPr="002C57A0">
              <w:rPr>
                <w:rFonts w:ascii="Times New Roman" w:hAnsi="Times New Roman"/>
                <w:sz w:val="24"/>
              </w:rPr>
              <w:t>Техника</w:t>
            </w:r>
            <w:r w:rsidR="0089424B" w:rsidRPr="002C57A0">
              <w:rPr>
                <w:rFonts w:ascii="Times New Roman" w:hAnsi="Times New Roman"/>
                <w:sz w:val="24"/>
              </w:rPr>
              <w:t xml:space="preserve"> нижней подачи и приёма после неё</w:t>
            </w:r>
            <w:r w:rsidR="00176354" w:rsidRPr="002C57A0">
              <w:rPr>
                <w:rFonts w:ascii="Times New Roman" w:hAnsi="Times New Roman"/>
                <w:sz w:val="24"/>
              </w:rPr>
              <w:t>.</w:t>
            </w:r>
            <w:r w:rsidR="0089424B" w:rsidRPr="002C57A0">
              <w:rPr>
                <w:rFonts w:ascii="Times New Roman" w:hAnsi="Times New Roman"/>
                <w:sz w:val="24"/>
              </w:rPr>
              <w:t xml:space="preserve"> </w:t>
            </w:r>
          </w:p>
          <w:p w:rsidR="00176354" w:rsidRPr="002C57A0" w:rsidRDefault="00176354" w:rsidP="00176354">
            <w:pPr>
              <w:pStyle w:val="aff6"/>
              <w:snapToGrid w:val="0"/>
              <w:spacing w:line="276" w:lineRule="auto"/>
              <w:rPr>
                <w:rFonts w:ascii="Times New Roman" w:hAnsi="Times New Roman"/>
                <w:sz w:val="24"/>
              </w:rPr>
            </w:pPr>
            <w:r w:rsidRPr="002C57A0">
              <w:rPr>
                <w:rFonts w:ascii="Times New Roman" w:hAnsi="Times New Roman"/>
                <w:sz w:val="24"/>
              </w:rPr>
              <w:t>Техника</w:t>
            </w:r>
            <w:r w:rsidR="0089424B" w:rsidRPr="002C57A0">
              <w:rPr>
                <w:rFonts w:ascii="Times New Roman" w:hAnsi="Times New Roman"/>
                <w:sz w:val="24"/>
              </w:rPr>
              <w:t xml:space="preserve"> нападающего удара </w:t>
            </w:r>
          </w:p>
          <w:p w:rsidR="00176354" w:rsidRPr="002C57A0" w:rsidRDefault="00176354" w:rsidP="00176354">
            <w:pPr>
              <w:pStyle w:val="aff6"/>
              <w:snapToGrid w:val="0"/>
              <w:spacing w:line="276" w:lineRule="auto"/>
              <w:rPr>
                <w:rFonts w:ascii="Times New Roman" w:hAnsi="Times New Roman"/>
                <w:sz w:val="24"/>
              </w:rPr>
            </w:pPr>
            <w:r w:rsidRPr="002C57A0">
              <w:rPr>
                <w:rFonts w:ascii="Times New Roman" w:hAnsi="Times New Roman"/>
                <w:sz w:val="24"/>
              </w:rPr>
              <w:t xml:space="preserve">Техника </w:t>
            </w:r>
            <w:r w:rsidR="0089424B" w:rsidRPr="002C57A0">
              <w:rPr>
                <w:rFonts w:ascii="Times New Roman" w:hAnsi="Times New Roman"/>
                <w:sz w:val="24"/>
              </w:rPr>
              <w:t xml:space="preserve">постановки блока. </w:t>
            </w:r>
          </w:p>
          <w:p w:rsidR="00D1624B" w:rsidRPr="002C57A0" w:rsidRDefault="00176354" w:rsidP="00176354">
            <w:pPr>
              <w:pStyle w:val="aff6"/>
              <w:snapToGrid w:val="0"/>
              <w:spacing w:line="276" w:lineRule="auto"/>
              <w:rPr>
                <w:rFonts w:ascii="Times New Roman" w:hAnsi="Times New Roman"/>
                <w:sz w:val="24"/>
              </w:rPr>
            </w:pPr>
            <w:r w:rsidRPr="002C57A0">
              <w:rPr>
                <w:rFonts w:ascii="Times New Roman" w:hAnsi="Times New Roman"/>
                <w:sz w:val="24"/>
              </w:rPr>
              <w:t>Учебная игра. Контрольный тест: п</w:t>
            </w:r>
            <w:r w:rsidR="0089424B" w:rsidRPr="002C57A0">
              <w:rPr>
                <w:rFonts w:ascii="Times New Roman" w:hAnsi="Times New Roman"/>
                <w:sz w:val="24"/>
              </w:rPr>
              <w:t xml:space="preserve">ередачи мяча над собой, подачи мяча </w:t>
            </w:r>
          </w:p>
        </w:tc>
        <w:tc>
          <w:tcPr>
            <w:tcW w:w="992" w:type="dxa"/>
            <w:vMerge/>
            <w:tcBorders>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2779D" w:rsidRPr="002C57A0" w:rsidTr="00DE50EE">
        <w:trPr>
          <w:cantSplit/>
          <w:trHeight w:val="213"/>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2</w:t>
            </w:r>
            <w:r w:rsidR="00FD599C" w:rsidRPr="002C57A0">
              <w:rPr>
                <w:rFonts w:ascii="Times New Roman" w:hAnsi="Times New Roman"/>
                <w:b/>
                <w:sz w:val="24"/>
              </w:rPr>
              <w:t>4</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2779D" w:rsidRPr="002C57A0" w:rsidTr="00DE50EE">
        <w:trPr>
          <w:cantSplit/>
          <w:trHeight w:val="525"/>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76003">
            <w:pPr>
              <w:pStyle w:val="aff6"/>
              <w:snapToGrid w:val="0"/>
              <w:jc w:val="both"/>
              <w:rPr>
                <w:rFonts w:ascii="Times New Roman" w:hAnsi="Times New Roman"/>
                <w:bCs/>
                <w:sz w:val="24"/>
              </w:rPr>
            </w:pPr>
            <w:r w:rsidRPr="002C57A0">
              <w:rPr>
                <w:rFonts w:ascii="Times New Roman" w:hAnsi="Times New Roman"/>
                <w:bCs/>
                <w:sz w:val="24"/>
              </w:rPr>
              <w:t xml:space="preserve">Практическое занятие № </w:t>
            </w:r>
            <w:r w:rsidR="003D4559" w:rsidRPr="002C57A0">
              <w:rPr>
                <w:rFonts w:ascii="Times New Roman" w:hAnsi="Times New Roman"/>
                <w:bCs/>
                <w:sz w:val="24"/>
              </w:rPr>
              <w:t>3</w:t>
            </w:r>
            <w:r w:rsidR="00C76003" w:rsidRPr="002C57A0">
              <w:rPr>
                <w:rFonts w:ascii="Times New Roman" w:hAnsi="Times New Roman"/>
                <w:bCs/>
                <w:sz w:val="24"/>
              </w:rPr>
              <w:t>5</w:t>
            </w:r>
            <w:r w:rsidR="003D4559" w:rsidRPr="002C57A0">
              <w:rPr>
                <w:rFonts w:ascii="Times New Roman" w:hAnsi="Times New Roman"/>
                <w:bCs/>
                <w:sz w:val="24"/>
              </w:rPr>
              <w:t>.</w:t>
            </w:r>
            <w:r w:rsidR="001463B2" w:rsidRPr="002C57A0">
              <w:rPr>
                <w:rFonts w:ascii="Times New Roman" w:hAnsi="Times New Roman"/>
                <w:bCs/>
                <w:sz w:val="24"/>
              </w:rPr>
              <w:t xml:space="preserve"> </w:t>
            </w:r>
            <w:r w:rsidR="0089424B" w:rsidRPr="002C57A0">
              <w:rPr>
                <w:rFonts w:ascii="Times New Roman" w:hAnsi="Times New Roman"/>
                <w:bCs/>
                <w:sz w:val="24"/>
              </w:rPr>
              <w:t xml:space="preserve">Освоение </w:t>
            </w:r>
            <w:r w:rsidRPr="002C57A0">
              <w:rPr>
                <w:rFonts w:ascii="Times New Roman" w:hAnsi="Times New Roman"/>
                <w:bCs/>
                <w:sz w:val="24"/>
              </w:rPr>
              <w:t xml:space="preserve"> </w:t>
            </w:r>
            <w:r w:rsidR="00134FF2" w:rsidRPr="002C57A0">
              <w:rPr>
                <w:rFonts w:ascii="Times New Roman" w:hAnsi="Times New Roman"/>
                <w:sz w:val="24"/>
              </w:rPr>
              <w:t>техники перемещений: ходьбой, бегом, скачком, двойным шагом, движений волейболиста при передачах мяча вперед, над собой, назад.</w:t>
            </w:r>
            <w:r w:rsidR="0089424B" w:rsidRPr="002C57A0">
              <w:rPr>
                <w:rFonts w:ascii="Times New Roman" w:hAnsi="Times New Roman"/>
                <w:sz w:val="24"/>
              </w:rPr>
              <w:t xml:space="preserve"> </w:t>
            </w:r>
            <w:r w:rsidR="00134FF2" w:rsidRPr="002C57A0">
              <w:rPr>
                <w:rFonts w:ascii="Times New Roman" w:hAnsi="Times New Roman"/>
                <w:sz w:val="24"/>
              </w:rPr>
              <w:t xml:space="preserve">Освоение </w:t>
            </w:r>
            <w:r w:rsidR="0089424B" w:rsidRPr="002C57A0">
              <w:rPr>
                <w:rFonts w:ascii="Times New Roman" w:hAnsi="Times New Roman"/>
                <w:sz w:val="24"/>
              </w:rPr>
              <w:t>стоек</w:t>
            </w:r>
            <w:r w:rsidR="00134FF2" w:rsidRPr="002C57A0">
              <w:rPr>
                <w:rFonts w:ascii="Times New Roman" w:hAnsi="Times New Roman"/>
                <w:sz w:val="24"/>
              </w:rPr>
              <w:t>:</w:t>
            </w:r>
            <w:r w:rsidR="0089424B" w:rsidRPr="002C57A0">
              <w:rPr>
                <w:rFonts w:ascii="Times New Roman" w:hAnsi="Times New Roman"/>
                <w:sz w:val="24"/>
              </w:rPr>
              <w:t xml:space="preserve"> основной, высокой, низкой</w:t>
            </w:r>
            <w:r w:rsidR="00134FF2" w:rsidRPr="002C57A0">
              <w:rPr>
                <w:rFonts w:ascii="Times New Roman" w:hAnsi="Times New Roman"/>
                <w:sz w:val="24"/>
              </w:rPr>
              <w:t>. В</w:t>
            </w:r>
            <w:r w:rsidR="0089424B" w:rsidRPr="002C57A0">
              <w:rPr>
                <w:rFonts w:ascii="Times New Roman" w:hAnsi="Times New Roman"/>
                <w:sz w:val="24"/>
              </w:rPr>
              <w:t>ыполнение специальных упражнений в парах, в тройках, упражнений в эстафетах.</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2779D" w:rsidRPr="002C57A0" w:rsidTr="00DE50EE">
        <w:trPr>
          <w:cantSplit/>
          <w:trHeight w:val="529"/>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76003">
            <w:pPr>
              <w:rPr>
                <w:bCs/>
                <w:sz w:val="24"/>
                <w:szCs w:val="24"/>
              </w:rPr>
            </w:pPr>
            <w:r w:rsidRPr="002C57A0">
              <w:rPr>
                <w:bCs/>
                <w:sz w:val="24"/>
                <w:szCs w:val="24"/>
              </w:rPr>
              <w:t xml:space="preserve">Практическое занятие № </w:t>
            </w:r>
            <w:r w:rsidR="003D4559" w:rsidRPr="002C57A0">
              <w:rPr>
                <w:bCs/>
                <w:sz w:val="24"/>
                <w:szCs w:val="24"/>
              </w:rPr>
              <w:t>3</w:t>
            </w:r>
            <w:r w:rsidR="00C76003" w:rsidRPr="002C57A0">
              <w:rPr>
                <w:bCs/>
                <w:sz w:val="24"/>
                <w:szCs w:val="24"/>
              </w:rPr>
              <w:t>6</w:t>
            </w:r>
            <w:r w:rsidR="001463B2" w:rsidRPr="002C57A0">
              <w:rPr>
                <w:bCs/>
                <w:sz w:val="24"/>
                <w:szCs w:val="24"/>
              </w:rPr>
              <w:t xml:space="preserve">. </w:t>
            </w:r>
            <w:r w:rsidRPr="002C57A0">
              <w:rPr>
                <w:bCs/>
                <w:sz w:val="24"/>
                <w:szCs w:val="24"/>
              </w:rPr>
              <w:t xml:space="preserve">Освоение и совершенствование техники верхней и нижней передачи мяча. </w:t>
            </w:r>
            <w:r w:rsidR="00A14800" w:rsidRPr="002C57A0">
              <w:rPr>
                <w:bCs/>
                <w:sz w:val="24"/>
                <w:szCs w:val="24"/>
              </w:rPr>
              <w:t>Техника передачи мяча одной и двумя руками сверху, в прыжке. Передачи вперед, назад, над собой; длинные передачи через зону, короткие из зоны в зону, укороченные в пределах зоны, по высоте траектории: высокие более -2 м, средних – до 2 м, низких – до 1 м, медленных и скоростных с места и в прыжке.</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14800" w:rsidRPr="002C57A0" w:rsidTr="00DE50EE">
        <w:trPr>
          <w:cantSplit/>
          <w:trHeight w:val="513"/>
        </w:trPr>
        <w:tc>
          <w:tcPr>
            <w:tcW w:w="2836" w:type="dxa"/>
            <w:vMerge/>
            <w:tcBorders>
              <w:top w:val="single" w:sz="4" w:space="0" w:color="000000"/>
              <w:left w:val="single" w:sz="4" w:space="0" w:color="000000"/>
              <w:bottom w:val="single" w:sz="4" w:space="0" w:color="000000"/>
            </w:tcBorders>
          </w:tcPr>
          <w:p w:rsidR="00A14800" w:rsidRPr="002C57A0" w:rsidRDefault="00A14800"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14800" w:rsidRPr="002C57A0" w:rsidRDefault="00A14800" w:rsidP="00C76003">
            <w:pPr>
              <w:rPr>
                <w:bCs/>
                <w:sz w:val="24"/>
                <w:szCs w:val="24"/>
              </w:rPr>
            </w:pPr>
            <w:r w:rsidRPr="002C57A0">
              <w:rPr>
                <w:bCs/>
                <w:sz w:val="24"/>
                <w:szCs w:val="24"/>
              </w:rPr>
              <w:t xml:space="preserve">Практическое занятие № </w:t>
            </w:r>
            <w:r w:rsidR="003D4559" w:rsidRPr="002C57A0">
              <w:rPr>
                <w:bCs/>
                <w:sz w:val="24"/>
                <w:szCs w:val="24"/>
              </w:rPr>
              <w:t>3</w:t>
            </w:r>
            <w:r w:rsidR="00C76003" w:rsidRPr="002C57A0">
              <w:rPr>
                <w:bCs/>
                <w:sz w:val="24"/>
                <w:szCs w:val="24"/>
              </w:rPr>
              <w:t>7</w:t>
            </w:r>
            <w:r w:rsidR="001463B2" w:rsidRPr="002C57A0">
              <w:rPr>
                <w:bCs/>
                <w:sz w:val="24"/>
                <w:szCs w:val="24"/>
              </w:rPr>
              <w:t xml:space="preserve">. </w:t>
            </w:r>
            <w:r w:rsidRPr="002C57A0">
              <w:rPr>
                <w:bCs/>
                <w:sz w:val="24"/>
                <w:szCs w:val="24"/>
              </w:rPr>
              <w:t>Освоение и совершенствование техники передачи мяча одной и двумя руками сверху, в прыжке. Передачи вперед, назад, над собой; длинные передачи через зону, короткие из зоны в зону, укороченные в пределах зоны, по высоте траектории: высокие более -2 м, средних – до 2 м, низких – до 1 м, медленных и скоростных с места и в прыжке.</w:t>
            </w:r>
          </w:p>
        </w:tc>
        <w:tc>
          <w:tcPr>
            <w:tcW w:w="992" w:type="dxa"/>
            <w:tcBorders>
              <w:top w:val="single" w:sz="4" w:space="0" w:color="000000"/>
              <w:left w:val="single" w:sz="4" w:space="0" w:color="000000"/>
              <w:bottom w:val="single" w:sz="4" w:space="0" w:color="000000"/>
              <w:right w:val="single" w:sz="4" w:space="0" w:color="auto"/>
            </w:tcBorders>
          </w:tcPr>
          <w:p w:rsidR="00A14800" w:rsidRPr="002C57A0" w:rsidRDefault="009000B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14800" w:rsidRPr="002C57A0" w:rsidRDefault="00A14800" w:rsidP="00CB471E">
            <w:pPr>
              <w:shd w:val="clear" w:color="auto" w:fill="FFFFFF"/>
              <w:spacing w:line="276" w:lineRule="auto"/>
              <w:jc w:val="center"/>
              <w:rPr>
                <w:bCs/>
                <w:sz w:val="24"/>
                <w:szCs w:val="24"/>
              </w:rPr>
            </w:pPr>
          </w:p>
        </w:tc>
      </w:tr>
      <w:tr w:rsidR="00A2779D" w:rsidRPr="002C57A0" w:rsidTr="00DE50EE">
        <w:trPr>
          <w:cantSplit/>
          <w:trHeight w:val="513"/>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76003">
            <w:pPr>
              <w:rPr>
                <w:sz w:val="24"/>
                <w:szCs w:val="24"/>
              </w:rPr>
            </w:pPr>
            <w:r w:rsidRPr="002C57A0">
              <w:rPr>
                <w:bCs/>
                <w:sz w:val="24"/>
                <w:szCs w:val="24"/>
              </w:rPr>
              <w:t xml:space="preserve">Практическое занятие № </w:t>
            </w:r>
            <w:r w:rsidR="003D4559" w:rsidRPr="002C57A0">
              <w:rPr>
                <w:bCs/>
                <w:sz w:val="24"/>
                <w:szCs w:val="24"/>
              </w:rPr>
              <w:t>3</w:t>
            </w:r>
            <w:r w:rsidR="00C76003" w:rsidRPr="002C57A0">
              <w:rPr>
                <w:bCs/>
                <w:sz w:val="24"/>
                <w:szCs w:val="24"/>
              </w:rPr>
              <w:t>8</w:t>
            </w:r>
            <w:r w:rsidR="001463B2" w:rsidRPr="002C57A0">
              <w:rPr>
                <w:bCs/>
                <w:sz w:val="24"/>
                <w:szCs w:val="24"/>
              </w:rPr>
              <w:t xml:space="preserve">. </w:t>
            </w:r>
            <w:r w:rsidRPr="002C57A0">
              <w:rPr>
                <w:bCs/>
                <w:sz w:val="24"/>
                <w:szCs w:val="24"/>
              </w:rPr>
              <w:t xml:space="preserve">Освоение и совершенствование техники выполнения подачи мяча. </w:t>
            </w:r>
            <w:r w:rsidR="00A14800" w:rsidRPr="002C57A0">
              <w:rPr>
                <w:sz w:val="24"/>
                <w:szCs w:val="24"/>
              </w:rPr>
              <w:t xml:space="preserve">Техника подачи и приёма после неё (овладение направлением замаха, высотой подбрасывания, точкой удара </w:t>
            </w:r>
            <w:r w:rsidR="009000BF" w:rsidRPr="002C57A0">
              <w:rPr>
                <w:sz w:val="24"/>
                <w:szCs w:val="24"/>
              </w:rPr>
              <w:t>по мячу</w:t>
            </w:r>
            <w:r w:rsidR="004F4DA7" w:rsidRPr="002C57A0">
              <w:rPr>
                <w:sz w:val="24"/>
                <w:szCs w:val="24"/>
              </w:rPr>
              <w:t>)</w:t>
            </w:r>
            <w:r w:rsidR="009000BF" w:rsidRPr="002C57A0">
              <w:rPr>
                <w:sz w:val="24"/>
                <w:szCs w:val="24"/>
              </w:rPr>
              <w:t>.</w:t>
            </w:r>
            <w:r w:rsidR="00A14800" w:rsidRPr="002C57A0">
              <w:rPr>
                <w:sz w:val="24"/>
                <w:szCs w:val="24"/>
              </w:rPr>
              <w:t xml:space="preserve"> </w:t>
            </w:r>
            <w:r w:rsidR="009000BF" w:rsidRPr="002C57A0">
              <w:rPr>
                <w:sz w:val="24"/>
                <w:szCs w:val="24"/>
              </w:rPr>
              <w:t xml:space="preserve">Овладение </w:t>
            </w:r>
            <w:r w:rsidR="00A14800" w:rsidRPr="002C57A0">
              <w:rPr>
                <w:sz w:val="24"/>
                <w:szCs w:val="24"/>
              </w:rPr>
              <w:t xml:space="preserve">специальными упражнениями волейболиста в стену, над собой, в парах, эстафетах с элементами волейбола; выполнением </w:t>
            </w:r>
            <w:r w:rsidR="009000BF" w:rsidRPr="002C57A0">
              <w:rPr>
                <w:sz w:val="24"/>
                <w:szCs w:val="24"/>
              </w:rPr>
              <w:t>подачи на точность по зонам</w:t>
            </w:r>
            <w:r w:rsidR="00A14800" w:rsidRPr="002C57A0">
              <w:rPr>
                <w:sz w:val="24"/>
                <w:szCs w:val="24"/>
              </w:rPr>
              <w:t xml:space="preserve">. </w:t>
            </w:r>
            <w:r w:rsidR="009000BF" w:rsidRPr="002C57A0">
              <w:rPr>
                <w:sz w:val="24"/>
                <w:szCs w:val="24"/>
              </w:rPr>
              <w:t>Учебная игра.</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2779D" w:rsidRPr="002C57A0" w:rsidTr="00DE50EE">
        <w:trPr>
          <w:cantSplit/>
          <w:trHeight w:val="529"/>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C76003">
            <w:pPr>
              <w:rPr>
                <w:sz w:val="24"/>
                <w:szCs w:val="24"/>
              </w:rPr>
            </w:pPr>
            <w:r w:rsidRPr="002C57A0">
              <w:rPr>
                <w:bCs/>
                <w:sz w:val="24"/>
                <w:szCs w:val="24"/>
              </w:rPr>
              <w:t xml:space="preserve">Практическое занятие № </w:t>
            </w:r>
            <w:r w:rsidR="00EC1D42" w:rsidRPr="002C57A0">
              <w:rPr>
                <w:bCs/>
                <w:sz w:val="24"/>
                <w:szCs w:val="24"/>
              </w:rPr>
              <w:t>3</w:t>
            </w:r>
            <w:r w:rsidR="00C76003" w:rsidRPr="002C57A0">
              <w:rPr>
                <w:bCs/>
                <w:sz w:val="24"/>
                <w:szCs w:val="24"/>
              </w:rPr>
              <w:t>9</w:t>
            </w:r>
            <w:r w:rsidR="001463B2" w:rsidRPr="002C57A0">
              <w:rPr>
                <w:bCs/>
                <w:sz w:val="24"/>
                <w:szCs w:val="24"/>
              </w:rPr>
              <w:t xml:space="preserve">. </w:t>
            </w:r>
            <w:r w:rsidR="009000BF" w:rsidRPr="002C57A0">
              <w:rPr>
                <w:sz w:val="24"/>
                <w:szCs w:val="24"/>
              </w:rPr>
              <w:t>Обучение технике нападающего удара (выполнение имитации нападающего удара на месте, в движении; овладение ритмом разбега, удара кистью по мячу; выполнение нападающего удара через сетку по летящему мячу, с передачи). Учебная игра.</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9000BF" w:rsidRPr="002C57A0" w:rsidTr="00DE50EE">
        <w:trPr>
          <w:cantSplit/>
          <w:trHeight w:val="529"/>
        </w:trPr>
        <w:tc>
          <w:tcPr>
            <w:tcW w:w="2836" w:type="dxa"/>
            <w:vMerge/>
            <w:tcBorders>
              <w:top w:val="single" w:sz="4" w:space="0" w:color="000000"/>
              <w:left w:val="single" w:sz="4" w:space="0" w:color="000000"/>
              <w:bottom w:val="single" w:sz="4" w:space="0" w:color="000000"/>
            </w:tcBorders>
          </w:tcPr>
          <w:p w:rsidR="009000BF" w:rsidRPr="002C57A0" w:rsidRDefault="009000B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9000BF" w:rsidRPr="002C57A0" w:rsidRDefault="002255DD" w:rsidP="00C76003">
            <w:pPr>
              <w:rPr>
                <w:bCs/>
                <w:sz w:val="24"/>
                <w:szCs w:val="24"/>
              </w:rPr>
            </w:pPr>
            <w:r w:rsidRPr="002C57A0">
              <w:rPr>
                <w:bCs/>
                <w:sz w:val="24"/>
                <w:szCs w:val="24"/>
              </w:rPr>
              <w:t xml:space="preserve">Практическое занятие № </w:t>
            </w:r>
            <w:r w:rsidR="00C76003" w:rsidRPr="002C57A0">
              <w:rPr>
                <w:bCs/>
                <w:sz w:val="24"/>
                <w:szCs w:val="24"/>
              </w:rPr>
              <w:t>40</w:t>
            </w:r>
            <w:r w:rsidR="001463B2" w:rsidRPr="002C57A0">
              <w:rPr>
                <w:bCs/>
                <w:sz w:val="24"/>
                <w:szCs w:val="24"/>
              </w:rPr>
              <w:t xml:space="preserve">. </w:t>
            </w:r>
            <w:r w:rsidR="009000BF" w:rsidRPr="002C57A0">
              <w:rPr>
                <w:sz w:val="24"/>
                <w:szCs w:val="24"/>
              </w:rPr>
              <w:t>Обучение постановки блока. Совершенствование технических приемов игроков первой линии (выполнение имитации блока, блокирование мяча стоя на подставке, в прыжке; освоение подводящих упражнений по технике выполнения блока,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1 м, медленных и скоростных с места и в прыжке). Учебная игра.</w:t>
            </w:r>
          </w:p>
        </w:tc>
        <w:tc>
          <w:tcPr>
            <w:tcW w:w="992" w:type="dxa"/>
            <w:tcBorders>
              <w:top w:val="single" w:sz="4" w:space="0" w:color="000000"/>
              <w:left w:val="single" w:sz="4" w:space="0" w:color="000000"/>
              <w:bottom w:val="single" w:sz="4" w:space="0" w:color="000000"/>
              <w:right w:val="single" w:sz="4" w:space="0" w:color="auto"/>
            </w:tcBorders>
          </w:tcPr>
          <w:p w:rsidR="009000BF" w:rsidRPr="002C57A0" w:rsidRDefault="002255D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9000BF" w:rsidRPr="002C57A0" w:rsidRDefault="009000BF" w:rsidP="00CB471E">
            <w:pPr>
              <w:shd w:val="clear" w:color="auto" w:fill="FFFFFF"/>
              <w:spacing w:line="276" w:lineRule="auto"/>
              <w:jc w:val="center"/>
              <w:rPr>
                <w:bCs/>
                <w:sz w:val="24"/>
                <w:szCs w:val="24"/>
              </w:rPr>
            </w:pPr>
          </w:p>
        </w:tc>
      </w:tr>
      <w:tr w:rsidR="00A2779D" w:rsidRPr="002C57A0" w:rsidTr="00DE50EE">
        <w:trPr>
          <w:cantSplit/>
          <w:trHeight w:val="529"/>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EC1D42">
            <w:pPr>
              <w:rPr>
                <w:sz w:val="24"/>
                <w:szCs w:val="24"/>
              </w:rPr>
            </w:pPr>
            <w:r w:rsidRPr="002C57A0">
              <w:rPr>
                <w:bCs/>
                <w:sz w:val="24"/>
                <w:szCs w:val="24"/>
              </w:rPr>
              <w:t xml:space="preserve">Практическое занятие № </w:t>
            </w:r>
            <w:r w:rsidR="001463B2" w:rsidRPr="002C57A0">
              <w:rPr>
                <w:bCs/>
                <w:sz w:val="24"/>
                <w:szCs w:val="24"/>
              </w:rPr>
              <w:t>4</w:t>
            </w:r>
            <w:r w:rsidR="00C76003" w:rsidRPr="002C57A0">
              <w:rPr>
                <w:bCs/>
                <w:sz w:val="24"/>
                <w:szCs w:val="24"/>
              </w:rPr>
              <w:t>1</w:t>
            </w:r>
            <w:r w:rsidR="003D4559" w:rsidRPr="002C57A0">
              <w:rPr>
                <w:bCs/>
                <w:sz w:val="24"/>
                <w:szCs w:val="24"/>
              </w:rPr>
              <w:t>-</w:t>
            </w:r>
            <w:r w:rsidR="00C76003" w:rsidRPr="002C57A0">
              <w:rPr>
                <w:bCs/>
                <w:sz w:val="24"/>
                <w:szCs w:val="24"/>
              </w:rPr>
              <w:t>44</w:t>
            </w:r>
            <w:r w:rsidR="001463B2" w:rsidRPr="002C57A0">
              <w:rPr>
                <w:bCs/>
                <w:sz w:val="24"/>
                <w:szCs w:val="24"/>
              </w:rPr>
              <w:t xml:space="preserve">. </w:t>
            </w:r>
            <w:r w:rsidRPr="002C57A0">
              <w:rPr>
                <w:bCs/>
                <w:sz w:val="24"/>
                <w:szCs w:val="24"/>
              </w:rPr>
              <w:t xml:space="preserve">Совершенствование технических элементов в игровой обстановке. Техника и тактика игры. </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8</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A2779D" w:rsidRPr="002C57A0" w:rsidTr="006A5520">
        <w:trPr>
          <w:cantSplit/>
          <w:trHeight w:val="529"/>
        </w:trPr>
        <w:tc>
          <w:tcPr>
            <w:tcW w:w="2836" w:type="dxa"/>
            <w:vMerge/>
            <w:tcBorders>
              <w:top w:val="single" w:sz="4" w:space="0" w:color="000000"/>
              <w:left w:val="single" w:sz="4" w:space="0" w:color="000000"/>
              <w:bottom w:val="single" w:sz="4" w:space="0" w:color="000000"/>
            </w:tcBorders>
          </w:tcPr>
          <w:p w:rsidR="00A2779D" w:rsidRPr="002C57A0" w:rsidRDefault="00A2779D"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A2779D" w:rsidRPr="002C57A0" w:rsidRDefault="00A2779D" w:rsidP="00EC1D42">
            <w:pPr>
              <w:rPr>
                <w:sz w:val="24"/>
                <w:szCs w:val="24"/>
              </w:rPr>
            </w:pPr>
            <w:r w:rsidRPr="002C57A0">
              <w:rPr>
                <w:bCs/>
                <w:sz w:val="24"/>
                <w:szCs w:val="24"/>
              </w:rPr>
              <w:t xml:space="preserve">Практическое занятие № </w:t>
            </w:r>
            <w:r w:rsidR="003D4559" w:rsidRPr="002C57A0">
              <w:rPr>
                <w:bCs/>
                <w:sz w:val="24"/>
                <w:szCs w:val="24"/>
              </w:rPr>
              <w:t>4</w:t>
            </w:r>
            <w:r w:rsidR="00C76003" w:rsidRPr="002C57A0">
              <w:rPr>
                <w:bCs/>
                <w:sz w:val="24"/>
                <w:szCs w:val="24"/>
              </w:rPr>
              <w:t>5-46</w:t>
            </w:r>
            <w:r w:rsidR="001463B2" w:rsidRPr="002C57A0">
              <w:rPr>
                <w:bCs/>
                <w:sz w:val="24"/>
                <w:szCs w:val="24"/>
              </w:rPr>
              <w:t xml:space="preserve">. </w:t>
            </w:r>
            <w:r w:rsidRPr="002C57A0">
              <w:rPr>
                <w:bCs/>
                <w:sz w:val="24"/>
                <w:szCs w:val="24"/>
              </w:rPr>
              <w:t xml:space="preserve">Выполнение контрольных нормативов: верхняя и нижняя передачи мяча. Подача мяча. </w:t>
            </w:r>
          </w:p>
        </w:tc>
        <w:tc>
          <w:tcPr>
            <w:tcW w:w="992" w:type="dxa"/>
            <w:tcBorders>
              <w:top w:val="single" w:sz="4" w:space="0" w:color="000000"/>
              <w:left w:val="single" w:sz="4" w:space="0" w:color="000000"/>
              <w:bottom w:val="single" w:sz="4" w:space="0" w:color="000000"/>
              <w:right w:val="single" w:sz="4" w:space="0" w:color="auto"/>
            </w:tcBorders>
          </w:tcPr>
          <w:p w:rsidR="00A2779D" w:rsidRPr="002C57A0" w:rsidRDefault="00A2779D"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top w:val="single" w:sz="4" w:space="0" w:color="auto"/>
              <w:left w:val="single" w:sz="4" w:space="0" w:color="auto"/>
              <w:bottom w:val="single" w:sz="4" w:space="0" w:color="auto"/>
              <w:right w:val="single" w:sz="4" w:space="0" w:color="auto"/>
            </w:tcBorders>
          </w:tcPr>
          <w:p w:rsidR="00A2779D" w:rsidRPr="002C57A0" w:rsidRDefault="00A2779D" w:rsidP="00CB471E">
            <w:pPr>
              <w:shd w:val="clear" w:color="auto" w:fill="FFFFFF"/>
              <w:spacing w:line="276" w:lineRule="auto"/>
              <w:jc w:val="center"/>
              <w:rPr>
                <w:bCs/>
                <w:sz w:val="24"/>
                <w:szCs w:val="24"/>
              </w:rPr>
            </w:pPr>
          </w:p>
        </w:tc>
      </w:tr>
      <w:tr w:rsidR="006A5520" w:rsidRPr="002C57A0" w:rsidTr="006A5520">
        <w:trPr>
          <w:cantSplit/>
          <w:trHeight w:val="240"/>
        </w:trPr>
        <w:tc>
          <w:tcPr>
            <w:tcW w:w="12333" w:type="dxa"/>
            <w:gridSpan w:val="2"/>
            <w:tcBorders>
              <w:top w:val="single" w:sz="4" w:space="0" w:color="000000"/>
              <w:left w:val="single" w:sz="4" w:space="0" w:color="000000"/>
              <w:bottom w:val="single" w:sz="4" w:space="0" w:color="000000"/>
            </w:tcBorders>
          </w:tcPr>
          <w:p w:rsidR="006A5520" w:rsidRPr="002C57A0" w:rsidRDefault="006A5520" w:rsidP="00DE1BAB">
            <w:pPr>
              <w:pStyle w:val="aff6"/>
              <w:snapToGrid w:val="0"/>
              <w:spacing w:line="276" w:lineRule="auto"/>
              <w:jc w:val="both"/>
              <w:rPr>
                <w:rFonts w:ascii="Times New Roman" w:hAnsi="Times New Roman"/>
                <w:b/>
                <w:bCs/>
                <w:sz w:val="24"/>
              </w:rPr>
            </w:pPr>
            <w:r w:rsidRPr="002C57A0">
              <w:rPr>
                <w:rFonts w:ascii="Times New Roman" w:hAnsi="Times New Roman"/>
                <w:b/>
                <w:bCs/>
                <w:sz w:val="24"/>
              </w:rPr>
              <w:t>Раздел 3. Гимнастика</w:t>
            </w:r>
          </w:p>
        </w:tc>
        <w:tc>
          <w:tcPr>
            <w:tcW w:w="992" w:type="dxa"/>
            <w:tcBorders>
              <w:top w:val="single" w:sz="4" w:space="0" w:color="000000"/>
              <w:left w:val="single" w:sz="4" w:space="0" w:color="000000"/>
              <w:bottom w:val="single" w:sz="4" w:space="0" w:color="auto"/>
              <w:right w:val="single" w:sz="4" w:space="0" w:color="auto"/>
            </w:tcBorders>
          </w:tcPr>
          <w:p w:rsidR="006A5520" w:rsidRPr="002C57A0" w:rsidRDefault="00C52250"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1</w:t>
            </w:r>
            <w:r w:rsidR="00295EDD" w:rsidRPr="002C57A0">
              <w:rPr>
                <w:rFonts w:ascii="Times New Roman" w:hAnsi="Times New Roman"/>
                <w:b/>
                <w:sz w:val="24"/>
              </w:rPr>
              <w:t>6</w:t>
            </w:r>
          </w:p>
        </w:tc>
        <w:tc>
          <w:tcPr>
            <w:tcW w:w="2410" w:type="dxa"/>
            <w:tcBorders>
              <w:top w:val="single" w:sz="4" w:space="0" w:color="auto"/>
              <w:left w:val="single" w:sz="4" w:space="0" w:color="auto"/>
              <w:bottom w:val="single" w:sz="4" w:space="0" w:color="auto"/>
              <w:right w:val="single" w:sz="4" w:space="0" w:color="auto"/>
            </w:tcBorders>
          </w:tcPr>
          <w:p w:rsidR="006A5520" w:rsidRPr="002C57A0" w:rsidRDefault="006A5520" w:rsidP="0068230A">
            <w:pPr>
              <w:pStyle w:val="aff6"/>
              <w:snapToGrid w:val="0"/>
              <w:spacing w:line="276" w:lineRule="auto"/>
              <w:jc w:val="center"/>
              <w:rPr>
                <w:rFonts w:ascii="Times New Roman" w:hAnsi="Times New Roman"/>
                <w:sz w:val="24"/>
              </w:rPr>
            </w:pPr>
          </w:p>
        </w:tc>
      </w:tr>
      <w:tr w:rsidR="00C52250" w:rsidRPr="002C57A0" w:rsidTr="0048562F">
        <w:trPr>
          <w:cantSplit/>
          <w:trHeight w:val="291"/>
        </w:trPr>
        <w:tc>
          <w:tcPr>
            <w:tcW w:w="2836" w:type="dxa"/>
            <w:vMerge w:val="restart"/>
            <w:tcBorders>
              <w:top w:val="single" w:sz="4" w:space="0" w:color="auto"/>
              <w:left w:val="single" w:sz="4" w:space="0" w:color="000000"/>
              <w:bottom w:val="single" w:sz="4" w:space="0" w:color="auto"/>
            </w:tcBorders>
          </w:tcPr>
          <w:p w:rsidR="00C52250" w:rsidRPr="002C57A0" w:rsidRDefault="00C52250" w:rsidP="00CB471E">
            <w:pPr>
              <w:pStyle w:val="aff6"/>
              <w:snapToGrid w:val="0"/>
              <w:spacing w:line="276" w:lineRule="auto"/>
              <w:rPr>
                <w:rFonts w:ascii="Times New Roman" w:hAnsi="Times New Roman"/>
                <w:sz w:val="24"/>
              </w:rPr>
            </w:pPr>
            <w:r w:rsidRPr="002C57A0">
              <w:rPr>
                <w:rFonts w:ascii="Times New Roman" w:hAnsi="Times New Roman"/>
                <w:b/>
                <w:sz w:val="24"/>
              </w:rPr>
              <w:t xml:space="preserve">Тема 3.1 </w:t>
            </w:r>
            <w:r w:rsidR="00A9107C" w:rsidRPr="002C57A0">
              <w:rPr>
                <w:rFonts w:ascii="Times New Roman" w:hAnsi="Times New Roman"/>
                <w:sz w:val="24"/>
              </w:rPr>
              <w:t>Строевые упражнения</w:t>
            </w:r>
          </w:p>
          <w:p w:rsidR="00C52250" w:rsidRPr="002C57A0" w:rsidRDefault="00C52250" w:rsidP="00CB471E">
            <w:pPr>
              <w:pStyle w:val="aff6"/>
              <w:snapToGrid w:val="0"/>
              <w:spacing w:line="276" w:lineRule="auto"/>
              <w:rPr>
                <w:rFonts w:ascii="Times New Roman" w:hAnsi="Times New Roman"/>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rPr>
            </w:pPr>
          </w:p>
          <w:p w:rsidR="00C52250" w:rsidRPr="002C57A0" w:rsidRDefault="00C52250" w:rsidP="00CB471E">
            <w:pPr>
              <w:pStyle w:val="aff6"/>
              <w:snapToGrid w:val="0"/>
              <w:spacing w:line="276" w:lineRule="auto"/>
              <w:rPr>
                <w:rFonts w:ascii="Times New Roman" w:hAnsi="Times New Roman"/>
                <w:b/>
                <w:sz w:val="24"/>
                <w:highlight w:val="yellow"/>
              </w:rPr>
            </w:pPr>
          </w:p>
        </w:tc>
        <w:tc>
          <w:tcPr>
            <w:tcW w:w="9497" w:type="dxa"/>
            <w:tcBorders>
              <w:top w:val="single" w:sz="4" w:space="0" w:color="000000"/>
              <w:left w:val="single" w:sz="4" w:space="0" w:color="000000"/>
              <w:bottom w:val="single" w:sz="4" w:space="0" w:color="auto"/>
            </w:tcBorders>
          </w:tcPr>
          <w:p w:rsidR="00C52250" w:rsidRPr="002C57A0" w:rsidRDefault="00C52250" w:rsidP="00CB471E">
            <w:pPr>
              <w:pStyle w:val="aff6"/>
              <w:snapToGrid w:val="0"/>
              <w:spacing w:line="276" w:lineRule="auto"/>
              <w:jc w:val="both"/>
              <w:rPr>
                <w:rFonts w:ascii="Times New Roman" w:hAnsi="Times New Roman"/>
                <w:b/>
                <w:bCs/>
                <w:sz w:val="24"/>
                <w:highlight w:val="yellow"/>
              </w:rPr>
            </w:pPr>
            <w:r w:rsidRPr="002C57A0">
              <w:rPr>
                <w:rFonts w:ascii="Times New Roman" w:hAnsi="Times New Roman"/>
                <w:b/>
                <w:bCs/>
                <w:sz w:val="24"/>
              </w:rPr>
              <w:lastRenderedPageBreak/>
              <w:t>Содержание учебного материала</w:t>
            </w:r>
          </w:p>
        </w:tc>
        <w:tc>
          <w:tcPr>
            <w:tcW w:w="992" w:type="dxa"/>
            <w:vMerge w:val="restart"/>
            <w:tcBorders>
              <w:top w:val="single" w:sz="4" w:space="0" w:color="000000"/>
              <w:left w:val="single" w:sz="4" w:space="0" w:color="000000"/>
              <w:right w:val="single" w:sz="4" w:space="0" w:color="auto"/>
            </w:tcBorders>
          </w:tcPr>
          <w:p w:rsidR="00C52250" w:rsidRPr="002C57A0" w:rsidRDefault="008E68C5"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val="restart"/>
            <w:tcBorders>
              <w:top w:val="single" w:sz="4" w:space="0" w:color="auto"/>
              <w:left w:val="single" w:sz="4" w:space="0" w:color="auto"/>
              <w:bottom w:val="single" w:sz="4" w:space="0" w:color="auto"/>
              <w:right w:val="single" w:sz="4" w:space="0" w:color="auto"/>
            </w:tcBorders>
          </w:tcPr>
          <w:p w:rsidR="00C52250" w:rsidRPr="002C57A0" w:rsidRDefault="00C52250" w:rsidP="00F3378A">
            <w:pPr>
              <w:pStyle w:val="aff6"/>
              <w:snapToGrid w:val="0"/>
              <w:jc w:val="center"/>
              <w:rPr>
                <w:rFonts w:ascii="Times New Roman" w:hAnsi="Times New Roman"/>
                <w:bCs/>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p w:rsidR="00C52250" w:rsidRPr="002C57A0" w:rsidRDefault="00C52250" w:rsidP="00F3378A">
            <w:pPr>
              <w:pStyle w:val="aff6"/>
              <w:snapToGrid w:val="0"/>
              <w:jc w:val="center"/>
              <w:rPr>
                <w:rFonts w:ascii="Times New Roman" w:hAnsi="Times New Roman"/>
                <w:bCs/>
                <w:sz w:val="24"/>
              </w:rPr>
            </w:pPr>
          </w:p>
        </w:tc>
      </w:tr>
      <w:tr w:rsidR="00C52250" w:rsidRPr="002C57A0" w:rsidTr="00C52250">
        <w:trPr>
          <w:cantSplit/>
          <w:trHeight w:val="447"/>
        </w:trPr>
        <w:tc>
          <w:tcPr>
            <w:tcW w:w="2836" w:type="dxa"/>
            <w:vMerge/>
            <w:tcBorders>
              <w:top w:val="single" w:sz="4" w:space="0" w:color="auto"/>
              <w:left w:val="single" w:sz="4" w:space="0" w:color="000000"/>
              <w:bottom w:val="single" w:sz="4" w:space="0" w:color="auto"/>
            </w:tcBorders>
          </w:tcPr>
          <w:p w:rsidR="00C52250" w:rsidRPr="002C57A0" w:rsidRDefault="00C52250" w:rsidP="00CB471E">
            <w:pPr>
              <w:pStyle w:val="aff6"/>
              <w:snapToGrid w:val="0"/>
              <w:spacing w:line="276" w:lineRule="auto"/>
              <w:jc w:val="center"/>
              <w:rPr>
                <w:rFonts w:ascii="Times New Roman" w:hAnsi="Times New Roman"/>
                <w:b/>
                <w:sz w:val="24"/>
                <w:highlight w:val="yellow"/>
              </w:rPr>
            </w:pPr>
          </w:p>
        </w:tc>
        <w:tc>
          <w:tcPr>
            <w:tcW w:w="9497" w:type="dxa"/>
            <w:tcBorders>
              <w:top w:val="single" w:sz="4" w:space="0" w:color="000000"/>
              <w:left w:val="single" w:sz="4" w:space="0" w:color="000000"/>
              <w:bottom w:val="single" w:sz="4" w:space="0" w:color="000000"/>
            </w:tcBorders>
          </w:tcPr>
          <w:p w:rsidR="00C52250" w:rsidRPr="002C57A0" w:rsidRDefault="00C52250" w:rsidP="003B2347">
            <w:pPr>
              <w:snapToGrid w:val="0"/>
              <w:contextualSpacing/>
              <w:rPr>
                <w:sz w:val="24"/>
                <w:szCs w:val="24"/>
              </w:rPr>
            </w:pPr>
            <w:r w:rsidRPr="002C57A0">
              <w:rPr>
                <w:sz w:val="24"/>
                <w:szCs w:val="24"/>
              </w:rPr>
              <w:t>Роль гимнастики в развитии физических качеств и укреплении здоровья. Техника безопасности на занятиях.</w:t>
            </w:r>
          </w:p>
          <w:p w:rsidR="00C52250" w:rsidRPr="002C57A0" w:rsidRDefault="00C52250" w:rsidP="003B2347">
            <w:pPr>
              <w:snapToGrid w:val="0"/>
              <w:contextualSpacing/>
              <w:rPr>
                <w:sz w:val="24"/>
                <w:szCs w:val="24"/>
              </w:rPr>
            </w:pPr>
            <w:r w:rsidRPr="002C57A0">
              <w:rPr>
                <w:sz w:val="24"/>
                <w:szCs w:val="24"/>
              </w:rPr>
              <w:t>Строевые упражнения. Построения. Перестроения. Смыкание, размыкание строя.</w:t>
            </w:r>
          </w:p>
          <w:p w:rsidR="00C52250" w:rsidRPr="002C57A0" w:rsidRDefault="00C52250" w:rsidP="003B2347">
            <w:pPr>
              <w:snapToGrid w:val="0"/>
              <w:contextualSpacing/>
              <w:rPr>
                <w:sz w:val="24"/>
                <w:szCs w:val="24"/>
              </w:rPr>
            </w:pPr>
            <w:r w:rsidRPr="002C57A0">
              <w:rPr>
                <w:sz w:val="24"/>
                <w:szCs w:val="24"/>
              </w:rPr>
              <w:t>Повороты.</w:t>
            </w:r>
          </w:p>
          <w:p w:rsidR="00C52250" w:rsidRPr="002C57A0" w:rsidRDefault="00C52250" w:rsidP="003B2347">
            <w:pPr>
              <w:snapToGrid w:val="0"/>
              <w:contextualSpacing/>
              <w:rPr>
                <w:sz w:val="24"/>
                <w:szCs w:val="24"/>
              </w:rPr>
            </w:pPr>
            <w:r w:rsidRPr="002C57A0">
              <w:rPr>
                <w:sz w:val="24"/>
                <w:szCs w:val="24"/>
              </w:rPr>
              <w:t xml:space="preserve"> Общеразвивающие упражнения (ОРУ) без предметов. ОРУ с предметами.</w:t>
            </w:r>
          </w:p>
          <w:p w:rsidR="00C52250" w:rsidRPr="002C57A0" w:rsidRDefault="00C52250" w:rsidP="003B2347">
            <w:pPr>
              <w:snapToGrid w:val="0"/>
              <w:contextualSpacing/>
              <w:rPr>
                <w:sz w:val="24"/>
                <w:szCs w:val="24"/>
              </w:rPr>
            </w:pPr>
            <w:r w:rsidRPr="002C57A0">
              <w:rPr>
                <w:sz w:val="24"/>
                <w:szCs w:val="24"/>
              </w:rPr>
              <w:t>Комплексы упражнений для развития силы, гибкости. Корригирующая гимнастика.</w:t>
            </w:r>
          </w:p>
          <w:p w:rsidR="00C52250" w:rsidRPr="002C57A0" w:rsidRDefault="00C52250" w:rsidP="003B2347">
            <w:pPr>
              <w:snapToGrid w:val="0"/>
              <w:contextualSpacing/>
              <w:rPr>
                <w:sz w:val="24"/>
                <w:szCs w:val="24"/>
              </w:rPr>
            </w:pPr>
            <w:r w:rsidRPr="002C57A0">
              <w:rPr>
                <w:sz w:val="24"/>
                <w:szCs w:val="24"/>
              </w:rPr>
              <w:t>Комплекс упражнений для профилактики профессиональны</w:t>
            </w:r>
            <w:r w:rsidR="00D364BC" w:rsidRPr="002C57A0">
              <w:rPr>
                <w:sz w:val="24"/>
                <w:szCs w:val="24"/>
              </w:rPr>
              <w:t>х</w:t>
            </w:r>
            <w:r w:rsidRPr="002C57A0">
              <w:rPr>
                <w:sz w:val="24"/>
                <w:szCs w:val="24"/>
              </w:rPr>
              <w:t xml:space="preserve"> заболеваний.</w:t>
            </w:r>
          </w:p>
          <w:p w:rsidR="00C52250" w:rsidRPr="002C57A0" w:rsidRDefault="00C52250" w:rsidP="003B2347">
            <w:pPr>
              <w:snapToGrid w:val="0"/>
              <w:contextualSpacing/>
              <w:rPr>
                <w:sz w:val="24"/>
                <w:szCs w:val="24"/>
              </w:rPr>
            </w:pPr>
            <w:r w:rsidRPr="002C57A0">
              <w:rPr>
                <w:sz w:val="24"/>
                <w:szCs w:val="24"/>
              </w:rPr>
              <w:t>Контрольные нормативы: подтягивание – юноши; сгибание и разгибание рук в упоре – юноши специальной медицинской группы, от пола; девушки с опорой на гимнастическую скамейку; поднимание туловища из положения лежа.</w:t>
            </w:r>
          </w:p>
          <w:p w:rsidR="00C52250" w:rsidRPr="002C57A0" w:rsidRDefault="00C52250" w:rsidP="00595CFE">
            <w:pPr>
              <w:snapToGrid w:val="0"/>
              <w:contextualSpacing/>
              <w:rPr>
                <w:sz w:val="24"/>
                <w:szCs w:val="24"/>
              </w:rPr>
            </w:pPr>
            <w:r w:rsidRPr="002C57A0">
              <w:rPr>
                <w:sz w:val="24"/>
                <w:szCs w:val="24"/>
              </w:rPr>
              <w:t>Прыжки со скакалкой в течение 1 минуты.</w:t>
            </w:r>
          </w:p>
        </w:tc>
        <w:tc>
          <w:tcPr>
            <w:tcW w:w="992" w:type="dxa"/>
            <w:vMerge/>
            <w:tcBorders>
              <w:left w:val="single" w:sz="4" w:space="0" w:color="000000"/>
              <w:bottom w:val="single" w:sz="4" w:space="0" w:color="000000"/>
              <w:right w:val="single" w:sz="4" w:space="0" w:color="auto"/>
            </w:tcBorders>
          </w:tcPr>
          <w:p w:rsidR="00C52250" w:rsidRPr="002C57A0" w:rsidRDefault="00C52250" w:rsidP="00CB471E">
            <w:pPr>
              <w:pStyle w:val="aff6"/>
              <w:snapToGrid w:val="0"/>
              <w:spacing w:line="276" w:lineRule="auto"/>
              <w:jc w:val="center"/>
              <w:rPr>
                <w:rFonts w:ascii="Times New Roman" w:hAnsi="Times New Roman"/>
                <w:sz w:val="24"/>
              </w:rPr>
            </w:pPr>
          </w:p>
        </w:tc>
        <w:tc>
          <w:tcPr>
            <w:tcW w:w="2410" w:type="dxa"/>
            <w:vMerge/>
            <w:tcBorders>
              <w:top w:val="single" w:sz="4" w:space="0" w:color="auto"/>
              <w:left w:val="single" w:sz="4" w:space="0" w:color="auto"/>
              <w:bottom w:val="single" w:sz="4" w:space="0" w:color="auto"/>
              <w:right w:val="single" w:sz="4" w:space="0" w:color="auto"/>
            </w:tcBorders>
          </w:tcPr>
          <w:p w:rsidR="00C52250" w:rsidRPr="002C57A0" w:rsidRDefault="00C52250" w:rsidP="007B0F16">
            <w:pPr>
              <w:pStyle w:val="aff6"/>
              <w:snapToGrid w:val="0"/>
              <w:jc w:val="center"/>
              <w:rPr>
                <w:rFonts w:ascii="Times New Roman" w:hAnsi="Times New Roman"/>
                <w:bCs/>
                <w:sz w:val="24"/>
              </w:rPr>
            </w:pPr>
          </w:p>
        </w:tc>
      </w:tr>
      <w:tr w:rsidR="00C52250" w:rsidRPr="002C57A0" w:rsidTr="00C52250">
        <w:trPr>
          <w:cantSplit/>
          <w:trHeight w:val="359"/>
        </w:trPr>
        <w:tc>
          <w:tcPr>
            <w:tcW w:w="2836" w:type="dxa"/>
            <w:vMerge/>
            <w:tcBorders>
              <w:top w:val="single" w:sz="4" w:space="0" w:color="auto"/>
              <w:left w:val="single" w:sz="4" w:space="0" w:color="000000"/>
              <w:bottom w:val="single" w:sz="4" w:space="0" w:color="auto"/>
            </w:tcBorders>
          </w:tcPr>
          <w:p w:rsidR="00C52250" w:rsidRPr="002C57A0" w:rsidRDefault="00C52250"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C52250" w:rsidRPr="002C57A0" w:rsidRDefault="00C52250"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C52250" w:rsidRPr="002C57A0" w:rsidRDefault="00D67D57" w:rsidP="00295EDD">
            <w:pPr>
              <w:pStyle w:val="aff6"/>
              <w:snapToGrid w:val="0"/>
              <w:spacing w:line="276" w:lineRule="auto"/>
              <w:jc w:val="center"/>
              <w:rPr>
                <w:rFonts w:ascii="Times New Roman" w:hAnsi="Times New Roman"/>
                <w:b/>
                <w:sz w:val="24"/>
              </w:rPr>
            </w:pPr>
            <w:r w:rsidRPr="002C57A0">
              <w:rPr>
                <w:rFonts w:ascii="Times New Roman" w:hAnsi="Times New Roman"/>
                <w:b/>
                <w:sz w:val="24"/>
              </w:rPr>
              <w:t>2</w:t>
            </w:r>
          </w:p>
        </w:tc>
        <w:tc>
          <w:tcPr>
            <w:tcW w:w="2410" w:type="dxa"/>
            <w:vMerge/>
            <w:tcBorders>
              <w:top w:val="single" w:sz="4" w:space="0" w:color="auto"/>
              <w:left w:val="single" w:sz="4" w:space="0" w:color="auto"/>
              <w:bottom w:val="single" w:sz="4" w:space="0" w:color="auto"/>
              <w:right w:val="single" w:sz="4" w:space="0" w:color="auto"/>
            </w:tcBorders>
          </w:tcPr>
          <w:p w:rsidR="00C52250" w:rsidRPr="002C57A0" w:rsidRDefault="00C52250" w:rsidP="00CB471E">
            <w:pPr>
              <w:shd w:val="clear" w:color="auto" w:fill="FFFFFF"/>
              <w:spacing w:line="276" w:lineRule="auto"/>
              <w:jc w:val="center"/>
              <w:rPr>
                <w:bCs/>
                <w:sz w:val="24"/>
                <w:szCs w:val="24"/>
              </w:rPr>
            </w:pPr>
          </w:p>
        </w:tc>
      </w:tr>
      <w:tr w:rsidR="00C52250" w:rsidRPr="002C57A0" w:rsidTr="003D4559">
        <w:trPr>
          <w:cantSplit/>
          <w:trHeight w:val="176"/>
        </w:trPr>
        <w:tc>
          <w:tcPr>
            <w:tcW w:w="2836" w:type="dxa"/>
            <w:vMerge/>
            <w:tcBorders>
              <w:top w:val="single" w:sz="4" w:space="0" w:color="auto"/>
              <w:left w:val="single" w:sz="4" w:space="0" w:color="000000"/>
              <w:bottom w:val="single" w:sz="4" w:space="0" w:color="auto"/>
            </w:tcBorders>
          </w:tcPr>
          <w:p w:rsidR="00C52250" w:rsidRPr="002C57A0" w:rsidRDefault="00C52250"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C52250" w:rsidRPr="002C57A0" w:rsidRDefault="00C52250" w:rsidP="00EC1D42">
            <w:pPr>
              <w:pStyle w:val="a4"/>
              <w:tabs>
                <w:tab w:val="left" w:pos="318"/>
              </w:tabs>
              <w:snapToGrid w:val="0"/>
              <w:spacing w:line="276" w:lineRule="auto"/>
              <w:ind w:left="0"/>
              <w:rPr>
                <w:i/>
                <w:sz w:val="24"/>
                <w:szCs w:val="24"/>
              </w:rPr>
            </w:pPr>
            <w:r w:rsidRPr="002C57A0">
              <w:rPr>
                <w:sz w:val="24"/>
                <w:szCs w:val="24"/>
              </w:rPr>
              <w:t xml:space="preserve">Практическое занятие № </w:t>
            </w:r>
            <w:r w:rsidR="003D4559" w:rsidRPr="002C57A0">
              <w:rPr>
                <w:sz w:val="24"/>
                <w:szCs w:val="24"/>
              </w:rPr>
              <w:t>4</w:t>
            </w:r>
            <w:r w:rsidR="00C76003" w:rsidRPr="002C57A0">
              <w:rPr>
                <w:sz w:val="24"/>
                <w:szCs w:val="24"/>
              </w:rPr>
              <w:t>7</w:t>
            </w:r>
            <w:r w:rsidR="003D4559" w:rsidRPr="002C57A0">
              <w:rPr>
                <w:sz w:val="24"/>
                <w:szCs w:val="24"/>
              </w:rPr>
              <w:t xml:space="preserve">. </w:t>
            </w:r>
            <w:r w:rsidRPr="002C57A0">
              <w:rPr>
                <w:sz w:val="24"/>
                <w:szCs w:val="24"/>
              </w:rPr>
              <w:t xml:space="preserve">Техника безопасности. </w:t>
            </w:r>
            <w:r w:rsidR="00A9107C" w:rsidRPr="002C57A0">
              <w:rPr>
                <w:sz w:val="24"/>
                <w:szCs w:val="24"/>
              </w:rPr>
              <w:t>Строевые упражнения.</w:t>
            </w:r>
          </w:p>
        </w:tc>
        <w:tc>
          <w:tcPr>
            <w:tcW w:w="992" w:type="dxa"/>
            <w:tcBorders>
              <w:top w:val="single" w:sz="4" w:space="0" w:color="000000"/>
              <w:left w:val="single" w:sz="4" w:space="0" w:color="000000"/>
              <w:bottom w:val="single" w:sz="4" w:space="0" w:color="000000"/>
              <w:right w:val="single" w:sz="4" w:space="0" w:color="auto"/>
            </w:tcBorders>
          </w:tcPr>
          <w:p w:rsidR="00C52250" w:rsidRPr="002C57A0" w:rsidRDefault="00C52250"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auto"/>
              <w:left w:val="single" w:sz="4" w:space="0" w:color="auto"/>
              <w:bottom w:val="single" w:sz="4" w:space="0" w:color="auto"/>
              <w:right w:val="single" w:sz="4" w:space="0" w:color="auto"/>
            </w:tcBorders>
          </w:tcPr>
          <w:p w:rsidR="00C52250" w:rsidRPr="002C57A0" w:rsidRDefault="00C52250" w:rsidP="00CB471E">
            <w:pPr>
              <w:shd w:val="clear" w:color="auto" w:fill="FFFFFF"/>
              <w:spacing w:line="276" w:lineRule="auto"/>
              <w:jc w:val="center"/>
              <w:rPr>
                <w:bCs/>
                <w:sz w:val="24"/>
                <w:szCs w:val="24"/>
              </w:rPr>
            </w:pPr>
          </w:p>
        </w:tc>
      </w:tr>
      <w:tr w:rsidR="0048562F" w:rsidRPr="002C57A0" w:rsidTr="0048562F">
        <w:trPr>
          <w:cantSplit/>
          <w:trHeight w:val="176"/>
        </w:trPr>
        <w:tc>
          <w:tcPr>
            <w:tcW w:w="2836" w:type="dxa"/>
            <w:vMerge w:val="restart"/>
            <w:tcBorders>
              <w:top w:val="single" w:sz="4" w:space="0" w:color="auto"/>
              <w:left w:val="single" w:sz="4" w:space="0" w:color="000000"/>
            </w:tcBorders>
          </w:tcPr>
          <w:p w:rsidR="0048562F" w:rsidRPr="002C57A0" w:rsidRDefault="0048562F" w:rsidP="00CB471E">
            <w:pPr>
              <w:pStyle w:val="aff6"/>
              <w:snapToGrid w:val="0"/>
              <w:spacing w:line="276" w:lineRule="auto"/>
              <w:rPr>
                <w:rFonts w:ascii="Times New Roman" w:hAnsi="Times New Roman"/>
                <w:sz w:val="24"/>
              </w:rPr>
            </w:pPr>
            <w:r w:rsidRPr="002C57A0">
              <w:rPr>
                <w:rFonts w:ascii="Times New Roman" w:hAnsi="Times New Roman"/>
                <w:b/>
                <w:sz w:val="24"/>
              </w:rPr>
              <w:t xml:space="preserve">Тема 3.2 </w:t>
            </w:r>
            <w:r w:rsidRPr="002C57A0">
              <w:rPr>
                <w:rFonts w:ascii="Times New Roman" w:hAnsi="Times New Roman"/>
                <w:sz w:val="24"/>
              </w:rPr>
              <w:t>Средства и методы гимнастики для развития физических качеств</w:t>
            </w:r>
          </w:p>
          <w:p w:rsidR="0048562F" w:rsidRPr="002C57A0" w:rsidRDefault="0048562F" w:rsidP="00D67D57">
            <w:pPr>
              <w:pStyle w:val="aff6"/>
              <w:tabs>
                <w:tab w:val="left" w:pos="2010"/>
              </w:tabs>
              <w:snapToGrid w:val="0"/>
              <w:rPr>
                <w:rFonts w:ascii="Times New Roman" w:hAnsi="Times New Roman"/>
                <w:b/>
                <w:sz w:val="24"/>
              </w:rPr>
            </w:pPr>
            <w:r w:rsidRPr="002C57A0">
              <w:rPr>
                <w:rFonts w:ascii="Times New Roman" w:hAnsi="Times New Roman"/>
                <w:b/>
                <w:sz w:val="24"/>
              </w:rPr>
              <w:tab/>
            </w: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spacing w:line="276" w:lineRule="auto"/>
              <w:rPr>
                <w:rFonts w:ascii="Times New Roman" w:hAnsi="Times New Roman"/>
                <w:b/>
                <w:sz w:val="24"/>
              </w:rPr>
            </w:pPr>
          </w:p>
          <w:p w:rsidR="0048562F" w:rsidRPr="002C57A0" w:rsidRDefault="0048562F" w:rsidP="00CB471E">
            <w:pPr>
              <w:pStyle w:val="aff6"/>
              <w:snapToGrid w:val="0"/>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b/>
                <w:sz w:val="24"/>
                <w:szCs w:val="24"/>
              </w:rPr>
            </w:pPr>
            <w:r w:rsidRPr="002C57A0">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14</w:t>
            </w:r>
          </w:p>
        </w:tc>
        <w:tc>
          <w:tcPr>
            <w:tcW w:w="2410" w:type="dxa"/>
            <w:vMerge w:val="restart"/>
            <w:tcBorders>
              <w:top w:val="single" w:sz="4" w:space="0" w:color="auto"/>
              <w:left w:val="single" w:sz="4" w:space="0" w:color="auto"/>
              <w:right w:val="single" w:sz="4" w:space="0" w:color="auto"/>
            </w:tcBorders>
          </w:tcPr>
          <w:p w:rsidR="0048562F" w:rsidRPr="002C57A0" w:rsidRDefault="0048562F" w:rsidP="00F3378A">
            <w:pPr>
              <w:pStyle w:val="aff6"/>
              <w:snapToGrid w:val="0"/>
              <w:jc w:val="center"/>
              <w:rPr>
                <w:rFonts w:ascii="Times New Roman" w:hAnsi="Times New Roman"/>
                <w:bCs/>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p w:rsidR="0048562F" w:rsidRPr="002C57A0" w:rsidRDefault="0048562F" w:rsidP="00F3378A">
            <w:pPr>
              <w:pStyle w:val="aff6"/>
              <w:snapToGrid w:val="0"/>
              <w:jc w:val="center"/>
              <w:rPr>
                <w:rFonts w:ascii="Times New Roman" w:hAnsi="Times New Roman"/>
                <w:bCs/>
                <w:sz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FD599C">
            <w:pPr>
              <w:pStyle w:val="a4"/>
              <w:tabs>
                <w:tab w:val="left" w:pos="318"/>
              </w:tabs>
              <w:snapToGrid w:val="0"/>
              <w:spacing w:line="276" w:lineRule="auto"/>
              <w:ind w:left="0"/>
              <w:rPr>
                <w:i/>
                <w:sz w:val="24"/>
                <w:szCs w:val="24"/>
              </w:rPr>
            </w:pPr>
            <w:r w:rsidRPr="002C57A0">
              <w:rPr>
                <w:b/>
                <w:bCs/>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14</w:t>
            </w:r>
          </w:p>
        </w:tc>
        <w:tc>
          <w:tcPr>
            <w:tcW w:w="2410" w:type="dxa"/>
            <w:vMerge/>
            <w:tcBorders>
              <w:left w:val="single" w:sz="4" w:space="0" w:color="auto"/>
              <w:right w:val="single" w:sz="4" w:space="0" w:color="auto"/>
            </w:tcBorders>
          </w:tcPr>
          <w:p w:rsidR="0048562F" w:rsidRPr="002C57A0" w:rsidRDefault="0048562F" w:rsidP="00F3378A">
            <w:pPr>
              <w:pStyle w:val="aff6"/>
              <w:snapToGrid w:val="0"/>
              <w:jc w:val="center"/>
              <w:rPr>
                <w:rFonts w:ascii="Times New Roman" w:hAnsi="Times New Roman"/>
                <w:bCs/>
                <w:sz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sz w:val="24"/>
                <w:szCs w:val="24"/>
              </w:rPr>
            </w:pPr>
            <w:r w:rsidRPr="002C57A0">
              <w:rPr>
                <w:sz w:val="24"/>
                <w:szCs w:val="24"/>
              </w:rPr>
              <w:t>Практическое занятие № 48. Освоение техники выполнения упражнений для укрепления осанки. Общая физическая подготовка (ОФП)»</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i/>
                <w:sz w:val="24"/>
                <w:szCs w:val="24"/>
              </w:rPr>
            </w:pPr>
            <w:r w:rsidRPr="002C57A0">
              <w:rPr>
                <w:sz w:val="24"/>
                <w:szCs w:val="24"/>
              </w:rPr>
              <w:t>Практическое занятие № 49. Освоение техники выполнения упражнений для развития силы. Общая физическая подготовка.</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i/>
                <w:sz w:val="24"/>
                <w:szCs w:val="24"/>
              </w:rPr>
            </w:pPr>
            <w:r w:rsidRPr="002C57A0">
              <w:rPr>
                <w:sz w:val="24"/>
                <w:szCs w:val="24"/>
              </w:rPr>
              <w:t>Практическое занятие № 50. Статические, динамические упражнения, упражнения для развития мышц груди, рук.</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A14A15">
            <w:pPr>
              <w:pStyle w:val="a4"/>
              <w:tabs>
                <w:tab w:val="left" w:pos="318"/>
              </w:tabs>
              <w:snapToGrid w:val="0"/>
              <w:spacing w:line="276" w:lineRule="auto"/>
              <w:ind w:left="0"/>
              <w:rPr>
                <w:sz w:val="24"/>
                <w:szCs w:val="24"/>
              </w:rPr>
            </w:pPr>
            <w:r w:rsidRPr="002C57A0">
              <w:rPr>
                <w:sz w:val="24"/>
                <w:szCs w:val="24"/>
              </w:rPr>
              <w:t xml:space="preserve">Практическое занятие № 51. Упражнения с собственным весом  </w:t>
            </w:r>
          </w:p>
          <w:p w:rsidR="0048562F" w:rsidRPr="002C57A0" w:rsidRDefault="0048562F" w:rsidP="00A14A15">
            <w:pPr>
              <w:pStyle w:val="a4"/>
              <w:tabs>
                <w:tab w:val="left" w:pos="318"/>
              </w:tabs>
              <w:snapToGrid w:val="0"/>
              <w:spacing w:line="276" w:lineRule="auto"/>
              <w:ind w:left="0"/>
              <w:rPr>
                <w:i/>
                <w:sz w:val="24"/>
                <w:szCs w:val="24"/>
              </w:rPr>
            </w:pPr>
            <w:r w:rsidRPr="002C57A0">
              <w:rPr>
                <w:sz w:val="24"/>
                <w:szCs w:val="24"/>
              </w:rPr>
              <w:t>Контрольные норматив: подтягивание – юноши; сгибание и разгибание рук в упоре – юноши специальной медицинской группы, от пола; девушки с опорой на гимнастическую скамейку;</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i/>
                <w:sz w:val="24"/>
                <w:szCs w:val="24"/>
              </w:rPr>
            </w:pPr>
            <w:r w:rsidRPr="002C57A0">
              <w:rPr>
                <w:sz w:val="24"/>
                <w:szCs w:val="24"/>
              </w:rPr>
              <w:t>Практическое занятие № 52. Упражнения для развития мышц туловища (мышцы пресса, боковой поверхности, ротаторы, мышцы спины).</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394"/>
        </w:trPr>
        <w:tc>
          <w:tcPr>
            <w:tcW w:w="2836" w:type="dxa"/>
            <w:vMerge/>
            <w:tcBorders>
              <w:left w:val="single" w:sz="4" w:space="0" w:color="000000"/>
            </w:tcBorders>
          </w:tcPr>
          <w:p w:rsidR="0048562F" w:rsidRPr="002C57A0" w:rsidRDefault="0048562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EC1D42">
            <w:pPr>
              <w:pStyle w:val="a4"/>
              <w:tabs>
                <w:tab w:val="left" w:pos="318"/>
              </w:tabs>
              <w:snapToGrid w:val="0"/>
              <w:spacing w:line="276" w:lineRule="auto"/>
              <w:ind w:left="0"/>
              <w:rPr>
                <w:sz w:val="24"/>
                <w:szCs w:val="24"/>
              </w:rPr>
            </w:pPr>
            <w:r w:rsidRPr="002C57A0">
              <w:rPr>
                <w:sz w:val="24"/>
                <w:szCs w:val="24"/>
              </w:rPr>
              <w:t>Практическое занятие № 53. Освоение техники выполнения упражнений для развития гибкости. Контрольный норматив: поднимание туловища из положения лежа на спине за 1 минуту.</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48562F" w:rsidRPr="002C57A0" w:rsidTr="0048562F">
        <w:trPr>
          <w:cantSplit/>
          <w:trHeight w:val="1017"/>
        </w:trPr>
        <w:tc>
          <w:tcPr>
            <w:tcW w:w="2836" w:type="dxa"/>
            <w:vMerge/>
            <w:tcBorders>
              <w:left w:val="single" w:sz="4" w:space="0" w:color="000000"/>
              <w:bottom w:val="single" w:sz="4" w:space="0" w:color="auto"/>
            </w:tcBorders>
          </w:tcPr>
          <w:p w:rsidR="0048562F" w:rsidRPr="002C57A0" w:rsidRDefault="0048562F" w:rsidP="00CB471E">
            <w:pPr>
              <w:pStyle w:val="aff6"/>
              <w:snapToGrid w:val="0"/>
              <w:spacing w:line="276" w:lineRule="auto"/>
              <w:jc w:val="center"/>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48562F" w:rsidRPr="002C57A0" w:rsidRDefault="0048562F" w:rsidP="00A96360">
            <w:pPr>
              <w:pStyle w:val="a4"/>
              <w:tabs>
                <w:tab w:val="left" w:pos="318"/>
              </w:tabs>
              <w:snapToGrid w:val="0"/>
              <w:spacing w:line="276" w:lineRule="auto"/>
              <w:ind w:left="0"/>
              <w:rPr>
                <w:sz w:val="24"/>
                <w:szCs w:val="24"/>
              </w:rPr>
            </w:pPr>
            <w:r w:rsidRPr="002C57A0">
              <w:rPr>
                <w:sz w:val="24"/>
                <w:szCs w:val="24"/>
              </w:rPr>
              <w:t xml:space="preserve">Практическое занятие № 54. Совершенствование техники выполнения упражнений для развития гибкости. </w:t>
            </w:r>
          </w:p>
          <w:p w:rsidR="0048562F" w:rsidRPr="002C57A0" w:rsidRDefault="0048562F" w:rsidP="00A96360">
            <w:pPr>
              <w:pStyle w:val="a4"/>
              <w:tabs>
                <w:tab w:val="left" w:pos="318"/>
              </w:tabs>
              <w:snapToGrid w:val="0"/>
              <w:spacing w:line="276" w:lineRule="auto"/>
              <w:ind w:left="0"/>
              <w:rPr>
                <w:sz w:val="24"/>
                <w:szCs w:val="24"/>
              </w:rPr>
            </w:pPr>
            <w:r w:rsidRPr="002C57A0">
              <w:rPr>
                <w:sz w:val="24"/>
                <w:szCs w:val="24"/>
              </w:rPr>
              <w:t>Контрольный норматив на гибкость.</w:t>
            </w:r>
          </w:p>
        </w:tc>
        <w:tc>
          <w:tcPr>
            <w:tcW w:w="992" w:type="dxa"/>
            <w:tcBorders>
              <w:top w:val="single" w:sz="4" w:space="0" w:color="000000"/>
              <w:left w:val="single" w:sz="4" w:space="0" w:color="000000"/>
              <w:bottom w:val="single" w:sz="4" w:space="0" w:color="000000"/>
              <w:right w:val="single" w:sz="4" w:space="0" w:color="auto"/>
            </w:tcBorders>
          </w:tcPr>
          <w:p w:rsidR="0048562F" w:rsidRPr="002C57A0" w:rsidRDefault="0048562F"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auto"/>
              <w:bottom w:val="single" w:sz="4" w:space="0" w:color="auto"/>
              <w:right w:val="single" w:sz="4" w:space="0" w:color="auto"/>
            </w:tcBorders>
          </w:tcPr>
          <w:p w:rsidR="0048562F" w:rsidRPr="002C57A0" w:rsidRDefault="0048562F" w:rsidP="00CB471E">
            <w:pPr>
              <w:shd w:val="clear" w:color="auto" w:fill="FFFFFF"/>
              <w:spacing w:line="276" w:lineRule="auto"/>
              <w:jc w:val="center"/>
              <w:rPr>
                <w:bCs/>
                <w:sz w:val="24"/>
                <w:szCs w:val="24"/>
              </w:rPr>
            </w:pPr>
          </w:p>
        </w:tc>
      </w:tr>
      <w:tr w:rsidR="00F3378A" w:rsidRPr="002C57A0" w:rsidTr="00D4791B">
        <w:trPr>
          <w:cantSplit/>
          <w:trHeight w:val="150"/>
        </w:trPr>
        <w:tc>
          <w:tcPr>
            <w:tcW w:w="12333" w:type="dxa"/>
            <w:gridSpan w:val="2"/>
            <w:tcBorders>
              <w:left w:val="single" w:sz="4" w:space="0" w:color="000000"/>
              <w:bottom w:val="single" w:sz="4" w:space="0" w:color="auto"/>
            </w:tcBorders>
          </w:tcPr>
          <w:p w:rsidR="00F3378A" w:rsidRPr="002C57A0" w:rsidRDefault="00F3378A" w:rsidP="00CB471E">
            <w:pPr>
              <w:pStyle w:val="aff6"/>
              <w:snapToGrid w:val="0"/>
              <w:jc w:val="both"/>
              <w:rPr>
                <w:rFonts w:ascii="Times New Roman" w:hAnsi="Times New Roman"/>
                <w:b/>
                <w:bCs/>
                <w:sz w:val="24"/>
              </w:rPr>
            </w:pPr>
            <w:r w:rsidRPr="002C57A0">
              <w:rPr>
                <w:rFonts w:ascii="Times New Roman" w:hAnsi="Times New Roman"/>
                <w:b/>
                <w:sz w:val="24"/>
              </w:rPr>
              <w:t>Раздел 4. Лыжная подготовка</w:t>
            </w:r>
          </w:p>
        </w:tc>
        <w:tc>
          <w:tcPr>
            <w:tcW w:w="992" w:type="dxa"/>
            <w:tcBorders>
              <w:top w:val="single" w:sz="4" w:space="0" w:color="000000"/>
              <w:left w:val="single" w:sz="4" w:space="0" w:color="000000"/>
              <w:bottom w:val="single" w:sz="4" w:space="0" w:color="000000"/>
            </w:tcBorders>
          </w:tcPr>
          <w:p w:rsidR="00F3378A" w:rsidRPr="002C57A0" w:rsidRDefault="00F3378A" w:rsidP="00295EDD">
            <w:pPr>
              <w:pStyle w:val="aff6"/>
              <w:snapToGrid w:val="0"/>
              <w:spacing w:line="276" w:lineRule="auto"/>
              <w:jc w:val="center"/>
              <w:rPr>
                <w:rFonts w:ascii="Times New Roman" w:hAnsi="Times New Roman"/>
                <w:b/>
                <w:sz w:val="24"/>
              </w:rPr>
            </w:pPr>
            <w:r w:rsidRPr="002C57A0">
              <w:rPr>
                <w:rFonts w:ascii="Times New Roman" w:hAnsi="Times New Roman"/>
                <w:b/>
                <w:sz w:val="24"/>
              </w:rPr>
              <w:t>20</w:t>
            </w:r>
          </w:p>
        </w:tc>
        <w:tc>
          <w:tcPr>
            <w:tcW w:w="2410" w:type="dxa"/>
            <w:vMerge w:val="restart"/>
            <w:tcBorders>
              <w:top w:val="single" w:sz="4" w:space="0" w:color="auto"/>
              <w:left w:val="single" w:sz="4" w:space="0" w:color="000000"/>
              <w:bottom w:val="single" w:sz="4" w:space="0" w:color="auto"/>
              <w:right w:val="single" w:sz="4" w:space="0" w:color="000000"/>
            </w:tcBorders>
          </w:tcPr>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F3378A" w:rsidRPr="002C57A0" w:rsidRDefault="00F3378A" w:rsidP="00F3378A">
            <w:pPr>
              <w:pStyle w:val="aff6"/>
              <w:snapToGrid w:val="0"/>
              <w:jc w:val="center"/>
              <w:rPr>
                <w:rFonts w:ascii="Times New Roman" w:hAnsi="Times New Roman"/>
                <w:sz w:val="24"/>
              </w:rPr>
            </w:pPr>
          </w:p>
          <w:p w:rsidR="00F3378A" w:rsidRPr="002C57A0" w:rsidRDefault="00F3378A" w:rsidP="00F3378A">
            <w:pPr>
              <w:pStyle w:val="aff6"/>
              <w:snapToGrid w:val="0"/>
              <w:jc w:val="center"/>
              <w:rPr>
                <w:rFonts w:ascii="Times New Roman" w:hAnsi="Times New Roman"/>
                <w:sz w:val="24"/>
              </w:rPr>
            </w:pPr>
          </w:p>
          <w:p w:rsidR="00F3378A" w:rsidRPr="002C57A0" w:rsidRDefault="00F3378A" w:rsidP="00F3378A">
            <w:pPr>
              <w:pStyle w:val="aff6"/>
              <w:snapToGrid w:val="0"/>
              <w:jc w:val="center"/>
              <w:rPr>
                <w:rFonts w:ascii="Times New Roman" w:hAnsi="Times New Roman"/>
                <w:sz w:val="24"/>
              </w:rPr>
            </w:pPr>
          </w:p>
          <w:p w:rsidR="00F3378A" w:rsidRPr="002C57A0" w:rsidRDefault="00F3378A" w:rsidP="00F3378A">
            <w:pPr>
              <w:pStyle w:val="aff6"/>
              <w:snapToGrid w:val="0"/>
              <w:jc w:val="center"/>
              <w:rPr>
                <w:rFonts w:ascii="Times New Roman" w:hAnsi="Times New Roman"/>
                <w:sz w:val="24"/>
              </w:rPr>
            </w:pPr>
          </w:p>
          <w:p w:rsidR="00F3378A" w:rsidRPr="002C57A0" w:rsidRDefault="00F3378A" w:rsidP="00F3378A">
            <w:pPr>
              <w:pStyle w:val="aff6"/>
              <w:snapToGrid w:val="0"/>
              <w:jc w:val="center"/>
              <w:rPr>
                <w:rFonts w:ascii="Times New Roman" w:hAnsi="Times New Roman"/>
                <w:bCs/>
                <w:sz w:val="24"/>
              </w:rPr>
            </w:pPr>
          </w:p>
        </w:tc>
      </w:tr>
      <w:tr w:rsidR="00F3378A" w:rsidRPr="002C57A0" w:rsidTr="00F3378A">
        <w:trPr>
          <w:cantSplit/>
          <w:trHeight w:val="252"/>
        </w:trPr>
        <w:tc>
          <w:tcPr>
            <w:tcW w:w="2836" w:type="dxa"/>
            <w:vMerge w:val="restart"/>
            <w:tcBorders>
              <w:top w:val="single" w:sz="4" w:space="0" w:color="auto"/>
              <w:left w:val="single" w:sz="4" w:space="0" w:color="auto"/>
              <w:bottom w:val="single" w:sz="4" w:space="0" w:color="auto"/>
              <w:right w:val="single" w:sz="4" w:space="0" w:color="auto"/>
            </w:tcBorders>
          </w:tcPr>
          <w:p w:rsidR="00F3378A" w:rsidRPr="002C57A0" w:rsidRDefault="00F3378A" w:rsidP="00727F6D">
            <w:pPr>
              <w:pStyle w:val="aff6"/>
              <w:snapToGrid w:val="0"/>
              <w:spacing w:line="276" w:lineRule="auto"/>
              <w:rPr>
                <w:rFonts w:ascii="Times New Roman" w:hAnsi="Times New Roman"/>
                <w:b/>
                <w:sz w:val="24"/>
              </w:rPr>
            </w:pPr>
            <w:r w:rsidRPr="002C57A0">
              <w:rPr>
                <w:rFonts w:ascii="Times New Roman" w:hAnsi="Times New Roman"/>
                <w:b/>
                <w:sz w:val="24"/>
              </w:rPr>
              <w:t>Тема 4.1.</w:t>
            </w:r>
            <w:r w:rsidRPr="002C57A0">
              <w:rPr>
                <w:rFonts w:ascii="Times New Roman" w:hAnsi="Times New Roman"/>
                <w:sz w:val="24"/>
              </w:rPr>
              <w:t xml:space="preserve"> Техника попеременного двухшажного хода</w:t>
            </w:r>
          </w:p>
          <w:p w:rsidR="00F3378A" w:rsidRPr="002C57A0" w:rsidRDefault="00F3378A" w:rsidP="00D364BC">
            <w:pPr>
              <w:pStyle w:val="aff6"/>
              <w:snapToGrid w:val="0"/>
              <w:spacing w:line="276" w:lineRule="auto"/>
              <w:rPr>
                <w:rFonts w:ascii="Times New Roman" w:hAnsi="Times New Roman"/>
                <w:sz w:val="24"/>
              </w:rPr>
            </w:pPr>
          </w:p>
        </w:tc>
        <w:tc>
          <w:tcPr>
            <w:tcW w:w="9497" w:type="dxa"/>
            <w:tcBorders>
              <w:top w:val="single" w:sz="4" w:space="0" w:color="auto"/>
              <w:left w:val="single" w:sz="4" w:space="0" w:color="auto"/>
            </w:tcBorders>
          </w:tcPr>
          <w:p w:rsidR="00F3378A" w:rsidRPr="002C57A0" w:rsidRDefault="00F3378A" w:rsidP="00CB471E">
            <w:pPr>
              <w:pStyle w:val="aff6"/>
              <w:snapToGrid w:val="0"/>
              <w:spacing w:line="276" w:lineRule="auto"/>
              <w:jc w:val="both"/>
              <w:rPr>
                <w:rFonts w:ascii="Times New Roman" w:hAnsi="Times New Roman"/>
                <w:b/>
                <w:sz w:val="24"/>
              </w:rPr>
            </w:pPr>
            <w:r w:rsidRPr="002C57A0">
              <w:rPr>
                <w:rFonts w:ascii="Times New Roman" w:hAnsi="Times New Roman"/>
                <w:b/>
                <w:bCs/>
                <w:sz w:val="24"/>
              </w:rPr>
              <w:lastRenderedPageBreak/>
              <w:t>Содержание учебного материала</w:t>
            </w:r>
          </w:p>
        </w:tc>
        <w:tc>
          <w:tcPr>
            <w:tcW w:w="992" w:type="dxa"/>
            <w:vMerge w:val="restart"/>
            <w:tcBorders>
              <w:top w:val="single" w:sz="4" w:space="0" w:color="000000"/>
              <w:left w:val="single" w:sz="4" w:space="0" w:color="000000"/>
            </w:tcBorders>
          </w:tcPr>
          <w:p w:rsidR="00F3378A" w:rsidRPr="002C57A0" w:rsidRDefault="00F3378A"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bottom w:val="single" w:sz="4" w:space="0" w:color="auto"/>
              <w:right w:val="single" w:sz="4" w:space="0" w:color="000000"/>
            </w:tcBorders>
          </w:tcPr>
          <w:p w:rsidR="00F3378A" w:rsidRPr="002C57A0" w:rsidRDefault="00F3378A" w:rsidP="00F3378A">
            <w:pPr>
              <w:pStyle w:val="aff6"/>
              <w:snapToGrid w:val="0"/>
              <w:spacing w:line="276" w:lineRule="auto"/>
              <w:jc w:val="center"/>
              <w:rPr>
                <w:rFonts w:ascii="Times New Roman" w:hAnsi="Times New Roman"/>
                <w:bCs/>
                <w:sz w:val="24"/>
              </w:rPr>
            </w:pPr>
          </w:p>
        </w:tc>
      </w:tr>
      <w:tr w:rsidR="00F3378A" w:rsidRPr="002C57A0" w:rsidTr="00F3378A">
        <w:trPr>
          <w:cantSplit/>
          <w:trHeight w:val="252"/>
        </w:trPr>
        <w:tc>
          <w:tcPr>
            <w:tcW w:w="2836" w:type="dxa"/>
            <w:vMerge/>
            <w:tcBorders>
              <w:top w:val="single" w:sz="4" w:space="0" w:color="auto"/>
              <w:left w:val="single" w:sz="4" w:space="0" w:color="auto"/>
              <w:bottom w:val="single" w:sz="4" w:space="0" w:color="auto"/>
              <w:right w:val="single" w:sz="4" w:space="0" w:color="auto"/>
            </w:tcBorders>
          </w:tcPr>
          <w:p w:rsidR="00F3378A" w:rsidRPr="002C57A0" w:rsidRDefault="00F3378A" w:rsidP="00CB471E">
            <w:pPr>
              <w:pStyle w:val="aff6"/>
              <w:snapToGrid w:val="0"/>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F3378A" w:rsidRPr="002C57A0" w:rsidRDefault="00F3378A" w:rsidP="00CB471E">
            <w:pPr>
              <w:pStyle w:val="aff6"/>
              <w:snapToGrid w:val="0"/>
              <w:spacing w:line="276" w:lineRule="auto"/>
              <w:jc w:val="both"/>
              <w:rPr>
                <w:rFonts w:ascii="Times New Roman" w:hAnsi="Times New Roman"/>
                <w:sz w:val="24"/>
              </w:rPr>
            </w:pPr>
            <w:r w:rsidRPr="002C57A0">
              <w:rPr>
                <w:rFonts w:ascii="Times New Roman" w:hAnsi="Times New Roman"/>
                <w:sz w:val="24"/>
              </w:rPr>
              <w:t>Значение лыжной подготовки в развитие физических качеств и укрепления здоровья.</w:t>
            </w:r>
          </w:p>
          <w:p w:rsidR="00F3378A" w:rsidRPr="002C57A0" w:rsidRDefault="00F3378A" w:rsidP="00727F6D">
            <w:pPr>
              <w:pStyle w:val="aff6"/>
              <w:snapToGrid w:val="0"/>
              <w:spacing w:line="276" w:lineRule="auto"/>
              <w:jc w:val="both"/>
              <w:rPr>
                <w:rFonts w:ascii="Times New Roman" w:hAnsi="Times New Roman"/>
                <w:b/>
                <w:sz w:val="24"/>
              </w:rPr>
            </w:pPr>
            <w:r w:rsidRPr="002C57A0">
              <w:rPr>
                <w:rFonts w:ascii="Times New Roman" w:hAnsi="Times New Roman"/>
                <w:sz w:val="24"/>
              </w:rPr>
              <w:t xml:space="preserve">Инструктаж по технике безопасности. Техника попеременного двухшажного хода. </w:t>
            </w:r>
          </w:p>
        </w:tc>
        <w:tc>
          <w:tcPr>
            <w:tcW w:w="992" w:type="dxa"/>
            <w:vMerge/>
            <w:tcBorders>
              <w:left w:val="single" w:sz="4" w:space="0" w:color="000000"/>
              <w:bottom w:val="single" w:sz="4" w:space="0" w:color="000000"/>
            </w:tcBorders>
          </w:tcPr>
          <w:p w:rsidR="00F3378A" w:rsidRPr="002C57A0" w:rsidRDefault="00F3378A" w:rsidP="00CB471E">
            <w:pPr>
              <w:shd w:val="clear" w:color="auto" w:fill="FFFFFF"/>
              <w:jc w:val="center"/>
              <w:rPr>
                <w:sz w:val="24"/>
                <w:szCs w:val="24"/>
              </w:rPr>
            </w:pPr>
          </w:p>
        </w:tc>
        <w:tc>
          <w:tcPr>
            <w:tcW w:w="2410" w:type="dxa"/>
            <w:vMerge/>
            <w:tcBorders>
              <w:left w:val="single" w:sz="4" w:space="0" w:color="000000"/>
              <w:bottom w:val="single" w:sz="4" w:space="0" w:color="auto"/>
              <w:right w:val="single" w:sz="4" w:space="0" w:color="000000"/>
            </w:tcBorders>
          </w:tcPr>
          <w:p w:rsidR="00F3378A" w:rsidRPr="002C57A0" w:rsidRDefault="00F3378A" w:rsidP="00D364BC">
            <w:pPr>
              <w:rPr>
                <w:sz w:val="24"/>
                <w:szCs w:val="24"/>
              </w:rPr>
            </w:pPr>
          </w:p>
        </w:tc>
      </w:tr>
      <w:tr w:rsidR="00F3378A" w:rsidRPr="002C57A0" w:rsidTr="00F3378A">
        <w:trPr>
          <w:cantSplit/>
          <w:trHeight w:val="62"/>
        </w:trPr>
        <w:tc>
          <w:tcPr>
            <w:tcW w:w="2836" w:type="dxa"/>
            <w:vMerge/>
            <w:tcBorders>
              <w:top w:val="single" w:sz="4" w:space="0" w:color="auto"/>
              <w:left w:val="single" w:sz="4" w:space="0" w:color="auto"/>
              <w:bottom w:val="single" w:sz="4" w:space="0" w:color="auto"/>
              <w:right w:val="single" w:sz="4" w:space="0" w:color="auto"/>
            </w:tcBorders>
          </w:tcPr>
          <w:p w:rsidR="00F3378A" w:rsidRPr="002C57A0" w:rsidRDefault="00F3378A"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F3378A" w:rsidRPr="002C57A0" w:rsidRDefault="00F3378A" w:rsidP="00CB471E">
            <w:pPr>
              <w:pStyle w:val="aff6"/>
              <w:snapToGrid w:val="0"/>
              <w:spacing w:line="276" w:lineRule="auto"/>
              <w:jc w:val="both"/>
              <w:rPr>
                <w:rFonts w:ascii="Times New Roman" w:hAnsi="Times New Roman"/>
                <w:bCs/>
                <w:sz w:val="24"/>
              </w:rPr>
            </w:pPr>
            <w:r w:rsidRPr="002C57A0">
              <w:rPr>
                <w:rFonts w:ascii="Times New Roman" w:hAnsi="Times New Roman"/>
                <w:b/>
                <w:bCs/>
                <w:sz w:val="24"/>
              </w:rPr>
              <w:t>В том числе практических занятий</w:t>
            </w:r>
          </w:p>
        </w:tc>
        <w:tc>
          <w:tcPr>
            <w:tcW w:w="992" w:type="dxa"/>
            <w:tcBorders>
              <w:top w:val="single" w:sz="4" w:space="0" w:color="000000"/>
              <w:left w:val="single" w:sz="4" w:space="0" w:color="000000"/>
              <w:bottom w:val="single" w:sz="4" w:space="0" w:color="auto"/>
            </w:tcBorders>
          </w:tcPr>
          <w:p w:rsidR="00F3378A" w:rsidRPr="002C57A0" w:rsidRDefault="00F3378A"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bottom w:val="single" w:sz="4" w:space="0" w:color="auto"/>
              <w:right w:val="single" w:sz="4" w:space="0" w:color="000000"/>
            </w:tcBorders>
          </w:tcPr>
          <w:p w:rsidR="00F3378A" w:rsidRPr="002C57A0" w:rsidRDefault="00F3378A" w:rsidP="00CB471E">
            <w:pPr>
              <w:pStyle w:val="aff6"/>
              <w:snapToGrid w:val="0"/>
              <w:spacing w:line="276" w:lineRule="auto"/>
              <w:jc w:val="center"/>
              <w:rPr>
                <w:rFonts w:ascii="Times New Roman" w:hAnsi="Times New Roman"/>
                <w:sz w:val="24"/>
              </w:rPr>
            </w:pPr>
          </w:p>
        </w:tc>
      </w:tr>
      <w:tr w:rsidR="00F3378A" w:rsidRPr="002C57A0" w:rsidTr="00F3378A">
        <w:trPr>
          <w:cantSplit/>
          <w:trHeight w:val="237"/>
        </w:trPr>
        <w:tc>
          <w:tcPr>
            <w:tcW w:w="2836" w:type="dxa"/>
            <w:vMerge/>
            <w:tcBorders>
              <w:top w:val="single" w:sz="4" w:space="0" w:color="auto"/>
              <w:left w:val="single" w:sz="4" w:space="0" w:color="auto"/>
              <w:bottom w:val="single" w:sz="4" w:space="0" w:color="auto"/>
              <w:right w:val="single" w:sz="4" w:space="0" w:color="auto"/>
            </w:tcBorders>
          </w:tcPr>
          <w:p w:rsidR="00F3378A" w:rsidRPr="002C57A0" w:rsidRDefault="00F3378A"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F3378A" w:rsidRPr="002C57A0" w:rsidRDefault="00F3378A" w:rsidP="00C76003">
            <w:pPr>
              <w:pStyle w:val="aff6"/>
              <w:snapToGrid w:val="0"/>
              <w:spacing w:line="276" w:lineRule="auto"/>
              <w:jc w:val="both"/>
              <w:rPr>
                <w:rFonts w:ascii="Times New Roman" w:hAnsi="Times New Roman"/>
                <w:bCs/>
                <w:sz w:val="24"/>
              </w:rPr>
            </w:pPr>
            <w:r w:rsidRPr="002C57A0">
              <w:rPr>
                <w:rFonts w:ascii="Times New Roman" w:hAnsi="Times New Roman"/>
                <w:bCs/>
                <w:sz w:val="24"/>
              </w:rPr>
              <w:t>Практическое занятие №5</w:t>
            </w:r>
            <w:r w:rsidR="00C76003" w:rsidRPr="002C57A0">
              <w:rPr>
                <w:rFonts w:ascii="Times New Roman" w:hAnsi="Times New Roman"/>
                <w:bCs/>
                <w:sz w:val="24"/>
              </w:rPr>
              <w:t>5</w:t>
            </w:r>
            <w:r w:rsidRPr="002C57A0">
              <w:rPr>
                <w:rFonts w:ascii="Times New Roman" w:hAnsi="Times New Roman"/>
                <w:bCs/>
                <w:sz w:val="24"/>
              </w:rPr>
              <w:t>.</w:t>
            </w:r>
            <w:r w:rsidRPr="002C57A0">
              <w:rPr>
                <w:rFonts w:ascii="Times New Roman" w:hAnsi="Times New Roman"/>
                <w:b/>
                <w:bCs/>
                <w:sz w:val="24"/>
              </w:rPr>
              <w:t xml:space="preserve"> </w:t>
            </w:r>
            <w:r w:rsidRPr="002C57A0">
              <w:rPr>
                <w:rFonts w:ascii="Times New Roman" w:hAnsi="Times New Roman"/>
                <w:sz w:val="24"/>
              </w:rPr>
              <w:t>Освоение техники попеременного двухшажного хода (выполнение имитации положения туловища, рук и ног в движении без лыж); овладение циклом движений состоящего из 2 двух скользящих шагов и 2 отталкиваний палками. Прохождение дистанции 5 км.</w:t>
            </w:r>
          </w:p>
        </w:tc>
        <w:tc>
          <w:tcPr>
            <w:tcW w:w="992" w:type="dxa"/>
            <w:tcBorders>
              <w:top w:val="single" w:sz="4" w:space="0" w:color="auto"/>
              <w:left w:val="single" w:sz="4" w:space="0" w:color="000000"/>
              <w:bottom w:val="single" w:sz="4" w:space="0" w:color="000000"/>
            </w:tcBorders>
          </w:tcPr>
          <w:p w:rsidR="00F3378A" w:rsidRPr="002C57A0" w:rsidRDefault="00F3378A" w:rsidP="00CB471E">
            <w:pPr>
              <w:pStyle w:val="aff6"/>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bottom w:val="single" w:sz="4" w:space="0" w:color="auto"/>
              <w:right w:val="single" w:sz="4" w:space="0" w:color="000000"/>
            </w:tcBorders>
          </w:tcPr>
          <w:p w:rsidR="00F3378A" w:rsidRPr="002C57A0" w:rsidRDefault="00F3378A" w:rsidP="00CB471E">
            <w:pPr>
              <w:pStyle w:val="aff6"/>
              <w:spacing w:line="276" w:lineRule="auto"/>
              <w:jc w:val="center"/>
              <w:rPr>
                <w:rFonts w:ascii="Times New Roman" w:hAnsi="Times New Roman"/>
                <w:sz w:val="24"/>
              </w:rPr>
            </w:pPr>
          </w:p>
        </w:tc>
      </w:tr>
      <w:tr w:rsidR="00295EDD" w:rsidRPr="002C57A0" w:rsidTr="00F3378A">
        <w:trPr>
          <w:cantSplit/>
          <w:trHeight w:val="237"/>
        </w:trPr>
        <w:tc>
          <w:tcPr>
            <w:tcW w:w="2836" w:type="dxa"/>
            <w:vMerge w:val="restart"/>
            <w:tcBorders>
              <w:top w:val="single" w:sz="4" w:space="0" w:color="auto"/>
              <w:left w:val="single" w:sz="4" w:space="0" w:color="auto"/>
              <w:right w:val="single" w:sz="4" w:space="0" w:color="auto"/>
            </w:tcBorders>
          </w:tcPr>
          <w:p w:rsidR="00295EDD" w:rsidRPr="002C57A0" w:rsidRDefault="00295EDD" w:rsidP="00CB471E">
            <w:pPr>
              <w:snapToGrid w:val="0"/>
              <w:spacing w:line="276" w:lineRule="auto"/>
              <w:jc w:val="both"/>
              <w:rPr>
                <w:b/>
                <w:sz w:val="24"/>
                <w:szCs w:val="24"/>
              </w:rPr>
            </w:pPr>
            <w:r w:rsidRPr="002C57A0">
              <w:rPr>
                <w:b/>
                <w:sz w:val="24"/>
                <w:szCs w:val="24"/>
              </w:rPr>
              <w:t>Тема 4.2.</w:t>
            </w:r>
          </w:p>
          <w:p w:rsidR="00295EDD" w:rsidRPr="002C57A0" w:rsidRDefault="00295EDD" w:rsidP="0012673A">
            <w:pPr>
              <w:pStyle w:val="aff6"/>
              <w:snapToGrid w:val="0"/>
              <w:spacing w:line="276" w:lineRule="auto"/>
              <w:rPr>
                <w:rFonts w:ascii="Times New Roman" w:hAnsi="Times New Roman"/>
                <w:b/>
                <w:sz w:val="24"/>
              </w:rPr>
            </w:pPr>
            <w:r w:rsidRPr="002C57A0">
              <w:rPr>
                <w:rFonts w:ascii="Times New Roman" w:hAnsi="Times New Roman"/>
                <w:sz w:val="24"/>
              </w:rPr>
              <w:t>Техника одновременного двухшажного хода</w:t>
            </w:r>
          </w:p>
        </w:tc>
        <w:tc>
          <w:tcPr>
            <w:tcW w:w="9497" w:type="dxa"/>
            <w:tcBorders>
              <w:top w:val="single" w:sz="4" w:space="0" w:color="000000"/>
              <w:left w:val="single" w:sz="4" w:space="0" w:color="auto"/>
              <w:bottom w:val="single" w:sz="4" w:space="0" w:color="auto"/>
            </w:tcBorders>
          </w:tcPr>
          <w:p w:rsidR="00295EDD" w:rsidRPr="002C57A0" w:rsidRDefault="00295EDD"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auto"/>
              <w:left w:val="single" w:sz="4" w:space="0" w:color="000000"/>
            </w:tcBorders>
          </w:tcPr>
          <w:p w:rsidR="00295EDD" w:rsidRPr="002C57A0" w:rsidRDefault="00295EDD" w:rsidP="00CB471E">
            <w:pPr>
              <w:pStyle w:val="aff6"/>
              <w:spacing w:line="276" w:lineRule="auto"/>
              <w:jc w:val="center"/>
              <w:rPr>
                <w:rFonts w:ascii="Times New Roman" w:hAnsi="Times New Roman"/>
                <w:sz w:val="24"/>
              </w:rPr>
            </w:pPr>
            <w:r w:rsidRPr="002C57A0">
              <w:rPr>
                <w:rFonts w:ascii="Times New Roman" w:hAnsi="Times New Roman"/>
                <w:sz w:val="24"/>
              </w:rPr>
              <w:t>2</w:t>
            </w:r>
          </w:p>
        </w:tc>
        <w:tc>
          <w:tcPr>
            <w:tcW w:w="2410" w:type="dxa"/>
            <w:vMerge w:val="restart"/>
            <w:tcBorders>
              <w:top w:val="single" w:sz="4" w:space="0" w:color="auto"/>
              <w:left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295EDD" w:rsidRPr="002C57A0" w:rsidRDefault="00295EDD" w:rsidP="00486E8A">
            <w:pPr>
              <w:pStyle w:val="aff6"/>
              <w:snapToGrid w:val="0"/>
              <w:spacing w:line="276" w:lineRule="auto"/>
              <w:jc w:val="center"/>
              <w:rPr>
                <w:rFonts w:ascii="Times New Roman" w:hAnsi="Times New Roman"/>
                <w:bCs/>
                <w:sz w:val="24"/>
              </w:rPr>
            </w:pPr>
          </w:p>
        </w:tc>
      </w:tr>
      <w:tr w:rsidR="00295EDD" w:rsidRPr="002C57A0" w:rsidTr="00F3378A">
        <w:trPr>
          <w:cantSplit/>
          <w:trHeight w:val="237"/>
        </w:trPr>
        <w:tc>
          <w:tcPr>
            <w:tcW w:w="2836" w:type="dxa"/>
            <w:vMerge/>
            <w:tcBorders>
              <w:left w:val="single" w:sz="4" w:space="0" w:color="auto"/>
              <w:right w:val="single" w:sz="4" w:space="0" w:color="auto"/>
            </w:tcBorders>
          </w:tcPr>
          <w:p w:rsidR="00295EDD" w:rsidRPr="002C57A0" w:rsidRDefault="00295EDD" w:rsidP="00CB471E">
            <w:pPr>
              <w:pStyle w:val="aff6"/>
              <w:snapToGrid w:val="0"/>
              <w:spacing w:line="276" w:lineRule="auto"/>
              <w:jc w:val="both"/>
              <w:rPr>
                <w:rFonts w:ascii="Times New Roman" w:hAnsi="Times New Roman"/>
                <w:b/>
                <w:sz w:val="24"/>
              </w:rPr>
            </w:pPr>
          </w:p>
        </w:tc>
        <w:tc>
          <w:tcPr>
            <w:tcW w:w="9497" w:type="dxa"/>
            <w:tcBorders>
              <w:top w:val="single" w:sz="4" w:space="0" w:color="auto"/>
              <w:left w:val="single" w:sz="4" w:space="0" w:color="auto"/>
              <w:bottom w:val="single" w:sz="4" w:space="0" w:color="000000"/>
            </w:tcBorders>
          </w:tcPr>
          <w:p w:rsidR="00295EDD" w:rsidRPr="002C57A0" w:rsidRDefault="00295EDD" w:rsidP="00727F6D">
            <w:pPr>
              <w:pStyle w:val="aff6"/>
              <w:snapToGrid w:val="0"/>
              <w:spacing w:line="276" w:lineRule="auto"/>
              <w:jc w:val="both"/>
              <w:rPr>
                <w:rFonts w:ascii="Times New Roman" w:hAnsi="Times New Roman"/>
                <w:b/>
                <w:bCs/>
                <w:sz w:val="24"/>
              </w:rPr>
            </w:pPr>
            <w:r w:rsidRPr="002C57A0">
              <w:rPr>
                <w:rFonts w:ascii="Times New Roman" w:hAnsi="Times New Roman"/>
                <w:sz w:val="24"/>
              </w:rPr>
              <w:t xml:space="preserve">Техника одновременного двухшажного хода. </w:t>
            </w:r>
          </w:p>
        </w:tc>
        <w:tc>
          <w:tcPr>
            <w:tcW w:w="992" w:type="dxa"/>
            <w:vMerge/>
            <w:tcBorders>
              <w:left w:val="single" w:sz="4" w:space="0" w:color="000000"/>
              <w:bottom w:val="single" w:sz="4" w:space="0" w:color="000000"/>
            </w:tcBorders>
          </w:tcPr>
          <w:p w:rsidR="00295EDD" w:rsidRPr="002C57A0" w:rsidRDefault="00295EDD" w:rsidP="00CB471E">
            <w:pPr>
              <w:pStyle w:val="aff6"/>
              <w:spacing w:line="276" w:lineRule="auto"/>
              <w:jc w:val="center"/>
              <w:rPr>
                <w:rFonts w:ascii="Times New Roman" w:hAnsi="Times New Roman"/>
                <w:sz w:val="24"/>
              </w:rPr>
            </w:pPr>
          </w:p>
        </w:tc>
        <w:tc>
          <w:tcPr>
            <w:tcW w:w="2410" w:type="dxa"/>
            <w:vMerge/>
            <w:tcBorders>
              <w:left w:val="single" w:sz="4" w:space="0" w:color="000000"/>
              <w:right w:val="single" w:sz="4" w:space="0" w:color="000000"/>
            </w:tcBorders>
          </w:tcPr>
          <w:p w:rsidR="00295EDD" w:rsidRPr="002C57A0" w:rsidRDefault="00295EDD" w:rsidP="00CB471E">
            <w:pPr>
              <w:pStyle w:val="aff6"/>
              <w:spacing w:line="276" w:lineRule="auto"/>
              <w:jc w:val="center"/>
              <w:rPr>
                <w:rFonts w:ascii="Times New Roman" w:hAnsi="Times New Roman"/>
                <w:sz w:val="24"/>
              </w:rPr>
            </w:pPr>
          </w:p>
        </w:tc>
      </w:tr>
      <w:tr w:rsidR="00E76A7B" w:rsidRPr="002C57A0" w:rsidTr="005154E9">
        <w:trPr>
          <w:cantSplit/>
          <w:trHeight w:val="237"/>
        </w:trPr>
        <w:tc>
          <w:tcPr>
            <w:tcW w:w="2836" w:type="dxa"/>
            <w:vMerge/>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auto"/>
              <w:left w:val="single" w:sz="4" w:space="0" w:color="000000"/>
              <w:bottom w:val="single" w:sz="4" w:space="0" w:color="000000"/>
            </w:tcBorders>
          </w:tcPr>
          <w:p w:rsidR="00E76A7B" w:rsidRPr="002C57A0" w:rsidRDefault="00295EDD" w:rsidP="00CB471E">
            <w:pPr>
              <w:pStyle w:val="aff6"/>
              <w:spacing w:line="276" w:lineRule="auto"/>
              <w:jc w:val="center"/>
              <w:rPr>
                <w:rFonts w:ascii="Times New Roman" w:hAnsi="Times New Roman"/>
                <w:b/>
                <w:sz w:val="24"/>
              </w:rPr>
            </w:pPr>
            <w:r w:rsidRPr="002C57A0">
              <w:rPr>
                <w:rFonts w:ascii="Times New Roman" w:hAnsi="Times New Roman"/>
                <w:b/>
                <w:sz w:val="24"/>
              </w:rPr>
              <w:t>2</w:t>
            </w:r>
          </w:p>
        </w:tc>
        <w:tc>
          <w:tcPr>
            <w:tcW w:w="2410" w:type="dxa"/>
            <w:vMerge/>
            <w:tcBorders>
              <w:left w:val="single" w:sz="4" w:space="0" w:color="000000"/>
              <w:right w:val="single" w:sz="4" w:space="0" w:color="000000"/>
            </w:tcBorders>
          </w:tcPr>
          <w:p w:rsidR="00E76A7B" w:rsidRPr="002C57A0" w:rsidRDefault="00E76A7B" w:rsidP="00CB471E">
            <w:pPr>
              <w:pStyle w:val="aff6"/>
              <w:spacing w:line="276" w:lineRule="auto"/>
              <w:jc w:val="center"/>
              <w:rPr>
                <w:rFonts w:ascii="Times New Roman" w:hAnsi="Times New Roman"/>
                <w:sz w:val="24"/>
              </w:rPr>
            </w:pPr>
          </w:p>
        </w:tc>
      </w:tr>
      <w:tr w:rsidR="00E76A7B" w:rsidRPr="002C57A0" w:rsidTr="005154E9">
        <w:trPr>
          <w:cantSplit/>
          <w:trHeight w:val="237"/>
        </w:trPr>
        <w:tc>
          <w:tcPr>
            <w:tcW w:w="2836" w:type="dxa"/>
            <w:vMerge/>
            <w:tcBorders>
              <w:left w:val="single" w:sz="4" w:space="0" w:color="auto"/>
              <w:bottom w:val="single" w:sz="4" w:space="0" w:color="000000"/>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76003">
            <w:pPr>
              <w:pStyle w:val="aff6"/>
              <w:snapToGrid w:val="0"/>
              <w:spacing w:line="276" w:lineRule="auto"/>
              <w:jc w:val="both"/>
              <w:rPr>
                <w:rFonts w:ascii="Times New Roman" w:hAnsi="Times New Roman"/>
                <w:b/>
                <w:bCs/>
                <w:sz w:val="24"/>
              </w:rPr>
            </w:pPr>
            <w:r w:rsidRPr="002C57A0">
              <w:rPr>
                <w:rFonts w:ascii="Times New Roman" w:hAnsi="Times New Roman"/>
                <w:bCs/>
                <w:sz w:val="24"/>
              </w:rPr>
              <w:t>Практическое занятие №</w:t>
            </w:r>
            <w:r w:rsidR="00777ED6" w:rsidRPr="002C57A0">
              <w:rPr>
                <w:rFonts w:ascii="Times New Roman" w:hAnsi="Times New Roman"/>
                <w:bCs/>
                <w:sz w:val="24"/>
              </w:rPr>
              <w:t>5</w:t>
            </w:r>
            <w:r w:rsidR="00C76003" w:rsidRPr="002C57A0">
              <w:rPr>
                <w:rFonts w:ascii="Times New Roman" w:hAnsi="Times New Roman"/>
                <w:bCs/>
                <w:sz w:val="24"/>
              </w:rPr>
              <w:t>6</w:t>
            </w:r>
            <w:r w:rsidRPr="002C57A0">
              <w:rPr>
                <w:rFonts w:ascii="Times New Roman" w:hAnsi="Times New Roman"/>
                <w:bCs/>
                <w:sz w:val="24"/>
              </w:rPr>
              <w:t>.</w:t>
            </w:r>
            <w:r w:rsidRPr="002C57A0">
              <w:rPr>
                <w:rFonts w:ascii="Times New Roman" w:hAnsi="Times New Roman"/>
                <w:b/>
                <w:bCs/>
                <w:sz w:val="24"/>
              </w:rPr>
              <w:t xml:space="preserve"> </w:t>
            </w:r>
            <w:r w:rsidR="00727F6D" w:rsidRPr="002C57A0">
              <w:rPr>
                <w:rFonts w:ascii="Times New Roman" w:hAnsi="Times New Roman"/>
                <w:sz w:val="24"/>
              </w:rPr>
              <w:t>Совершенствование техники попеременного двухшажного хода Освоение  техники одновременного двухшажного хода. Прохождение дистанции 3 км.</w:t>
            </w:r>
          </w:p>
        </w:tc>
        <w:tc>
          <w:tcPr>
            <w:tcW w:w="992" w:type="dxa"/>
            <w:tcBorders>
              <w:top w:val="single" w:sz="4" w:space="0" w:color="auto"/>
              <w:left w:val="single" w:sz="4" w:space="0" w:color="000000"/>
              <w:bottom w:val="single" w:sz="4" w:space="0" w:color="000000"/>
            </w:tcBorders>
          </w:tcPr>
          <w:p w:rsidR="00E76A7B" w:rsidRPr="002C57A0" w:rsidRDefault="00295EDD" w:rsidP="00CB471E">
            <w:pPr>
              <w:pStyle w:val="aff6"/>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bottom w:val="single" w:sz="4" w:space="0" w:color="000000"/>
              <w:right w:val="single" w:sz="4" w:space="0" w:color="000000"/>
            </w:tcBorders>
          </w:tcPr>
          <w:p w:rsidR="00E76A7B" w:rsidRPr="002C57A0" w:rsidRDefault="00E76A7B" w:rsidP="00CB471E">
            <w:pPr>
              <w:pStyle w:val="aff6"/>
              <w:spacing w:line="276" w:lineRule="auto"/>
              <w:jc w:val="center"/>
              <w:rPr>
                <w:rFonts w:ascii="Times New Roman" w:hAnsi="Times New Roman"/>
                <w:sz w:val="24"/>
              </w:rPr>
            </w:pPr>
          </w:p>
        </w:tc>
      </w:tr>
      <w:tr w:rsidR="00E76A7B" w:rsidRPr="002C57A0" w:rsidTr="005154E9">
        <w:trPr>
          <w:cantSplit/>
          <w:trHeight w:val="245"/>
        </w:trPr>
        <w:tc>
          <w:tcPr>
            <w:tcW w:w="2836" w:type="dxa"/>
            <w:vMerge w:val="restart"/>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r w:rsidRPr="002C57A0">
              <w:rPr>
                <w:rFonts w:ascii="Times New Roman" w:hAnsi="Times New Roman"/>
                <w:b/>
                <w:sz w:val="24"/>
              </w:rPr>
              <w:t xml:space="preserve">Тема 4.3. </w:t>
            </w:r>
          </w:p>
          <w:p w:rsidR="00E76A7B" w:rsidRPr="002C57A0" w:rsidRDefault="00727F6D" w:rsidP="00727F6D">
            <w:pPr>
              <w:pStyle w:val="aff6"/>
              <w:snapToGrid w:val="0"/>
              <w:spacing w:line="276" w:lineRule="auto"/>
              <w:rPr>
                <w:rFonts w:ascii="Times New Roman" w:hAnsi="Times New Roman"/>
                <w:sz w:val="24"/>
              </w:rPr>
            </w:pPr>
            <w:r w:rsidRPr="002C57A0">
              <w:rPr>
                <w:rFonts w:ascii="Times New Roman" w:hAnsi="Times New Roman"/>
                <w:sz w:val="24"/>
              </w:rPr>
              <w:t>Техника подъемов и</w:t>
            </w:r>
            <w:r w:rsidR="00E76A7B" w:rsidRPr="002C57A0">
              <w:rPr>
                <w:rFonts w:ascii="Times New Roman" w:hAnsi="Times New Roman"/>
                <w:sz w:val="24"/>
              </w:rPr>
              <w:t xml:space="preserve"> спуск</w:t>
            </w:r>
            <w:r w:rsidRPr="002C57A0">
              <w:rPr>
                <w:rFonts w:ascii="Times New Roman" w:hAnsi="Times New Roman"/>
                <w:sz w:val="24"/>
              </w:rPr>
              <w:t>ов.</w:t>
            </w: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pacing w:line="276" w:lineRule="auto"/>
              <w:jc w:val="both"/>
              <w:rPr>
                <w:rFonts w:ascii="Times New Roman" w:hAnsi="Times New Roman"/>
                <w:sz w:val="24"/>
              </w:rPr>
            </w:pPr>
            <w:r w:rsidRPr="002C57A0">
              <w:rPr>
                <w:rFonts w:ascii="Times New Roman" w:hAnsi="Times New Roman"/>
                <w:b/>
                <w:bCs/>
                <w:sz w:val="24"/>
              </w:rPr>
              <w:t>Содержание учебного материала</w:t>
            </w:r>
          </w:p>
        </w:tc>
        <w:tc>
          <w:tcPr>
            <w:tcW w:w="992" w:type="dxa"/>
            <w:vMerge w:val="restart"/>
            <w:tcBorders>
              <w:left w:val="single" w:sz="4" w:space="0" w:color="000000"/>
            </w:tcBorders>
          </w:tcPr>
          <w:p w:rsidR="00E76A7B" w:rsidRPr="002C57A0" w:rsidRDefault="00295EDD" w:rsidP="00CB471E">
            <w:pPr>
              <w:pStyle w:val="aff6"/>
              <w:spacing w:line="276" w:lineRule="auto"/>
              <w:jc w:val="center"/>
              <w:rPr>
                <w:rFonts w:ascii="Times New Roman" w:hAnsi="Times New Roman"/>
                <w:sz w:val="24"/>
              </w:rPr>
            </w:pPr>
            <w:r w:rsidRPr="002C57A0">
              <w:rPr>
                <w:rFonts w:ascii="Times New Roman" w:hAnsi="Times New Roman"/>
                <w:sz w:val="24"/>
              </w:rPr>
              <w:t>2</w:t>
            </w:r>
          </w:p>
          <w:p w:rsidR="00E76A7B" w:rsidRPr="002C57A0" w:rsidRDefault="00E76A7B" w:rsidP="00CB471E">
            <w:pPr>
              <w:pStyle w:val="aff6"/>
              <w:snapToGrid w:val="0"/>
              <w:spacing w:line="276" w:lineRule="auto"/>
              <w:jc w:val="center"/>
              <w:rPr>
                <w:rFonts w:ascii="Times New Roman" w:hAnsi="Times New Roman"/>
                <w:sz w:val="24"/>
              </w:rPr>
            </w:pPr>
          </w:p>
        </w:tc>
        <w:tc>
          <w:tcPr>
            <w:tcW w:w="2410" w:type="dxa"/>
            <w:vMerge w:val="restart"/>
            <w:tcBorders>
              <w:left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E76A7B" w:rsidRPr="002C57A0" w:rsidRDefault="00E76A7B" w:rsidP="00486E8A">
            <w:pPr>
              <w:pStyle w:val="aff6"/>
              <w:snapToGrid w:val="0"/>
              <w:spacing w:line="276" w:lineRule="auto"/>
              <w:jc w:val="center"/>
              <w:rPr>
                <w:rFonts w:ascii="Times New Roman" w:hAnsi="Times New Roman"/>
                <w:bCs/>
                <w:sz w:val="24"/>
              </w:rPr>
            </w:pPr>
          </w:p>
        </w:tc>
      </w:tr>
      <w:tr w:rsidR="00E76A7B" w:rsidRPr="002C57A0" w:rsidTr="005154E9">
        <w:trPr>
          <w:cantSplit/>
          <w:trHeight w:val="496"/>
        </w:trPr>
        <w:tc>
          <w:tcPr>
            <w:tcW w:w="2836" w:type="dxa"/>
            <w:vMerge/>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AB1D73" w:rsidRPr="002C57A0" w:rsidRDefault="00727F6D" w:rsidP="00727F6D">
            <w:pPr>
              <w:pStyle w:val="aff6"/>
              <w:spacing w:line="276" w:lineRule="auto"/>
              <w:jc w:val="both"/>
              <w:rPr>
                <w:rFonts w:ascii="Times New Roman" w:hAnsi="Times New Roman"/>
                <w:sz w:val="24"/>
              </w:rPr>
            </w:pPr>
            <w:r w:rsidRPr="002C57A0">
              <w:rPr>
                <w:rFonts w:ascii="Times New Roman" w:hAnsi="Times New Roman"/>
                <w:sz w:val="24"/>
              </w:rPr>
              <w:t>Техника</w:t>
            </w:r>
            <w:r w:rsidR="00E76A7B" w:rsidRPr="002C57A0">
              <w:rPr>
                <w:rFonts w:ascii="Times New Roman" w:hAnsi="Times New Roman"/>
                <w:sz w:val="24"/>
              </w:rPr>
              <w:t xml:space="preserve"> подъёмов «полуёлочкой» и «ёлочкой»,</w:t>
            </w:r>
            <w:r w:rsidR="00AB1D73" w:rsidRPr="002C57A0">
              <w:rPr>
                <w:rFonts w:ascii="Times New Roman" w:hAnsi="Times New Roman"/>
                <w:sz w:val="24"/>
              </w:rPr>
              <w:t xml:space="preserve"> скользящим, ступающим, беговым шагом.  Выбор способа преодоления подъемов.  </w:t>
            </w:r>
          </w:p>
          <w:p w:rsidR="00E76A7B" w:rsidRPr="002C57A0" w:rsidRDefault="00E76A7B" w:rsidP="00AB1D73">
            <w:pPr>
              <w:pStyle w:val="aff6"/>
              <w:spacing w:line="276" w:lineRule="auto"/>
              <w:jc w:val="both"/>
              <w:rPr>
                <w:rFonts w:ascii="Times New Roman" w:hAnsi="Times New Roman"/>
                <w:sz w:val="24"/>
              </w:rPr>
            </w:pPr>
            <w:r w:rsidRPr="002C57A0">
              <w:rPr>
                <w:rFonts w:ascii="Times New Roman" w:hAnsi="Times New Roman"/>
                <w:sz w:val="24"/>
              </w:rPr>
              <w:t xml:space="preserve"> </w:t>
            </w:r>
            <w:r w:rsidR="00AB1D73" w:rsidRPr="002C57A0">
              <w:rPr>
                <w:rFonts w:ascii="Times New Roman" w:hAnsi="Times New Roman"/>
                <w:sz w:val="24"/>
              </w:rPr>
              <w:t>Спуски</w:t>
            </w:r>
            <w:r w:rsidR="00727F6D" w:rsidRPr="002C57A0">
              <w:rPr>
                <w:rFonts w:ascii="Times New Roman" w:hAnsi="Times New Roman"/>
                <w:sz w:val="24"/>
              </w:rPr>
              <w:t xml:space="preserve"> в основной, низкой</w:t>
            </w:r>
            <w:r w:rsidR="00AB1D73" w:rsidRPr="002C57A0">
              <w:rPr>
                <w:rFonts w:ascii="Times New Roman" w:hAnsi="Times New Roman"/>
                <w:sz w:val="24"/>
              </w:rPr>
              <w:t>, высокой</w:t>
            </w:r>
            <w:r w:rsidR="00727F6D" w:rsidRPr="002C57A0">
              <w:rPr>
                <w:rFonts w:ascii="Times New Roman" w:hAnsi="Times New Roman"/>
                <w:sz w:val="24"/>
              </w:rPr>
              <w:t xml:space="preserve"> стойке</w:t>
            </w:r>
            <w:r w:rsidR="00AB1D73" w:rsidRPr="002C57A0">
              <w:rPr>
                <w:rFonts w:ascii="Times New Roman" w:hAnsi="Times New Roman"/>
                <w:sz w:val="24"/>
              </w:rPr>
              <w:t xml:space="preserve">, стойке отдыха. </w:t>
            </w:r>
          </w:p>
        </w:tc>
        <w:tc>
          <w:tcPr>
            <w:tcW w:w="992" w:type="dxa"/>
            <w:vMerge/>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26"/>
        </w:trPr>
        <w:tc>
          <w:tcPr>
            <w:tcW w:w="2836" w:type="dxa"/>
            <w:vMerge/>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napToGrid w:val="0"/>
              <w:spacing w:line="276" w:lineRule="auto"/>
              <w:jc w:val="both"/>
              <w:rPr>
                <w:rFonts w:ascii="Times New Roman" w:hAnsi="Times New Roman"/>
                <w:bCs/>
                <w:sz w:val="24"/>
              </w:rPr>
            </w:pPr>
            <w:r w:rsidRPr="002C57A0">
              <w:rPr>
                <w:rFonts w:ascii="Times New Roman" w:hAnsi="Times New Roman"/>
                <w:b/>
                <w:bCs/>
                <w:sz w:val="24"/>
              </w:rPr>
              <w:t>В том числе практических занятий</w:t>
            </w:r>
          </w:p>
        </w:tc>
        <w:tc>
          <w:tcPr>
            <w:tcW w:w="992" w:type="dxa"/>
            <w:tcBorders>
              <w:left w:val="single" w:sz="4" w:space="0" w:color="000000"/>
              <w:bottom w:val="single" w:sz="4" w:space="0" w:color="000000"/>
            </w:tcBorders>
          </w:tcPr>
          <w:p w:rsidR="00E76A7B" w:rsidRPr="002C57A0" w:rsidRDefault="00295EDD"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2</w:t>
            </w: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2310AF">
        <w:trPr>
          <w:cantSplit/>
          <w:trHeight w:val="226"/>
        </w:trPr>
        <w:tc>
          <w:tcPr>
            <w:tcW w:w="2836" w:type="dxa"/>
            <w:vMerge/>
            <w:tcBorders>
              <w:left w:val="single" w:sz="4" w:space="0" w:color="auto"/>
              <w:bottom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76003">
            <w:pPr>
              <w:pStyle w:val="aff6"/>
              <w:snapToGrid w:val="0"/>
              <w:spacing w:line="276" w:lineRule="auto"/>
              <w:jc w:val="both"/>
              <w:rPr>
                <w:rFonts w:ascii="Times New Roman" w:hAnsi="Times New Roman"/>
                <w:bCs/>
                <w:sz w:val="24"/>
              </w:rPr>
            </w:pPr>
            <w:r w:rsidRPr="002C57A0">
              <w:rPr>
                <w:rFonts w:ascii="Times New Roman" w:hAnsi="Times New Roman"/>
                <w:bCs/>
                <w:sz w:val="24"/>
              </w:rPr>
              <w:t>Практическое занятие №</w:t>
            </w:r>
            <w:r w:rsidR="00777ED6" w:rsidRPr="002C57A0">
              <w:rPr>
                <w:rFonts w:ascii="Times New Roman" w:hAnsi="Times New Roman"/>
                <w:bCs/>
                <w:sz w:val="24"/>
              </w:rPr>
              <w:t>5</w:t>
            </w:r>
            <w:r w:rsidR="00C76003" w:rsidRPr="002C57A0">
              <w:rPr>
                <w:rFonts w:ascii="Times New Roman" w:hAnsi="Times New Roman"/>
                <w:bCs/>
                <w:sz w:val="24"/>
              </w:rPr>
              <w:t>7</w:t>
            </w:r>
            <w:r w:rsidRPr="002C57A0">
              <w:rPr>
                <w:rFonts w:ascii="Times New Roman" w:hAnsi="Times New Roman"/>
                <w:bCs/>
                <w:sz w:val="24"/>
              </w:rPr>
              <w:t>.</w:t>
            </w:r>
            <w:r w:rsidR="00727F6D" w:rsidRPr="002C57A0">
              <w:rPr>
                <w:rFonts w:ascii="Times New Roman" w:hAnsi="Times New Roman"/>
                <w:sz w:val="24"/>
              </w:rPr>
              <w:t xml:space="preserve"> Обучение технике подъёмов «полуёлочкой» и «ёлочкой», спусков (выполнение имитации положения туловища, рук и ног в движении без лыж, подъемов); выполнение имитации положения туловища, рук на месте. Выполнение спусков в</w:t>
            </w:r>
            <w:r w:rsidR="00AB1D73" w:rsidRPr="002C57A0">
              <w:rPr>
                <w:rFonts w:ascii="Times New Roman" w:hAnsi="Times New Roman"/>
                <w:sz w:val="24"/>
              </w:rPr>
              <w:t xml:space="preserve"> </w:t>
            </w:r>
            <w:r w:rsidR="00727F6D" w:rsidRPr="002C57A0">
              <w:rPr>
                <w:rFonts w:ascii="Times New Roman" w:hAnsi="Times New Roman"/>
                <w:sz w:val="24"/>
              </w:rPr>
              <w:t>основной, низкой, высокой стойках, в зависимости от угла уклона. Прохождение дистанции 3 км.</w:t>
            </w:r>
          </w:p>
        </w:tc>
        <w:tc>
          <w:tcPr>
            <w:tcW w:w="992" w:type="dxa"/>
            <w:tcBorders>
              <w:left w:val="single" w:sz="4" w:space="0" w:color="000000"/>
              <w:bottom w:val="single" w:sz="4" w:space="0" w:color="000000"/>
            </w:tcBorders>
          </w:tcPr>
          <w:p w:rsidR="00E76A7B" w:rsidRPr="002C57A0" w:rsidRDefault="00295EDD"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left w:val="single" w:sz="4" w:space="0" w:color="000000"/>
              <w:bottom w:val="single" w:sz="4" w:space="0" w:color="auto"/>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295EDD" w:rsidRPr="002C57A0" w:rsidTr="00F3378A">
        <w:trPr>
          <w:cantSplit/>
          <w:trHeight w:val="226"/>
        </w:trPr>
        <w:tc>
          <w:tcPr>
            <w:tcW w:w="2836" w:type="dxa"/>
            <w:vMerge w:val="restart"/>
            <w:tcBorders>
              <w:top w:val="single" w:sz="4" w:space="0" w:color="auto"/>
              <w:left w:val="single" w:sz="4" w:space="0" w:color="auto"/>
              <w:bottom w:val="single" w:sz="4" w:space="0" w:color="auto"/>
              <w:right w:val="single" w:sz="4" w:space="0" w:color="auto"/>
            </w:tcBorders>
          </w:tcPr>
          <w:p w:rsidR="00295EDD" w:rsidRPr="002C57A0" w:rsidRDefault="00295EDD" w:rsidP="00CB471E">
            <w:pPr>
              <w:snapToGrid w:val="0"/>
              <w:spacing w:line="276" w:lineRule="auto"/>
              <w:jc w:val="both"/>
              <w:rPr>
                <w:b/>
                <w:sz w:val="24"/>
                <w:szCs w:val="24"/>
              </w:rPr>
            </w:pPr>
            <w:r w:rsidRPr="002C57A0">
              <w:rPr>
                <w:b/>
                <w:sz w:val="24"/>
                <w:szCs w:val="24"/>
              </w:rPr>
              <w:t>Тема 4.4.</w:t>
            </w:r>
          </w:p>
          <w:p w:rsidR="00295EDD" w:rsidRPr="002C57A0" w:rsidRDefault="00295EDD" w:rsidP="00CE3E33">
            <w:pPr>
              <w:pStyle w:val="aff6"/>
              <w:snapToGrid w:val="0"/>
              <w:spacing w:line="276" w:lineRule="auto"/>
              <w:rPr>
                <w:rFonts w:ascii="Times New Roman" w:hAnsi="Times New Roman"/>
                <w:sz w:val="24"/>
              </w:rPr>
            </w:pPr>
            <w:r w:rsidRPr="002C57A0">
              <w:rPr>
                <w:rFonts w:ascii="Times New Roman" w:hAnsi="Times New Roman"/>
                <w:sz w:val="24"/>
              </w:rPr>
              <w:t>Техника одновременного бесшажного хода</w:t>
            </w:r>
          </w:p>
          <w:p w:rsidR="00295EDD" w:rsidRPr="002C57A0" w:rsidRDefault="00295EDD" w:rsidP="00CE3E33">
            <w:pPr>
              <w:pStyle w:val="aff6"/>
              <w:snapToGrid w:val="0"/>
              <w:spacing w:line="276" w:lineRule="auto"/>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295EDD" w:rsidRPr="002C57A0" w:rsidRDefault="00295EDD"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left w:val="single" w:sz="4" w:space="0" w:color="000000"/>
            </w:tcBorders>
          </w:tcPr>
          <w:p w:rsidR="00295EDD" w:rsidRPr="002C57A0" w:rsidRDefault="00163CAE"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val="restart"/>
            <w:tcBorders>
              <w:top w:val="single" w:sz="4" w:space="0" w:color="auto"/>
              <w:left w:val="single" w:sz="4" w:space="0" w:color="000000"/>
              <w:bottom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295EDD" w:rsidRPr="002C57A0" w:rsidRDefault="00295EDD" w:rsidP="00486E8A">
            <w:pPr>
              <w:pStyle w:val="aff6"/>
              <w:snapToGrid w:val="0"/>
              <w:spacing w:line="276" w:lineRule="auto"/>
              <w:jc w:val="center"/>
              <w:rPr>
                <w:rFonts w:ascii="Times New Roman" w:hAnsi="Times New Roman"/>
                <w:bCs/>
                <w:sz w:val="24"/>
              </w:rPr>
            </w:pPr>
          </w:p>
        </w:tc>
      </w:tr>
      <w:tr w:rsidR="00295EDD" w:rsidRPr="002C57A0" w:rsidTr="00773448">
        <w:trPr>
          <w:cantSplit/>
          <w:trHeight w:val="226"/>
        </w:trPr>
        <w:tc>
          <w:tcPr>
            <w:tcW w:w="2836" w:type="dxa"/>
            <w:vMerge/>
            <w:tcBorders>
              <w:top w:val="single" w:sz="4" w:space="0" w:color="auto"/>
              <w:left w:val="single" w:sz="4" w:space="0" w:color="auto"/>
              <w:bottom w:val="single" w:sz="4" w:space="0" w:color="auto"/>
              <w:right w:val="single" w:sz="4" w:space="0" w:color="auto"/>
            </w:tcBorders>
          </w:tcPr>
          <w:p w:rsidR="00295EDD" w:rsidRPr="002C57A0" w:rsidRDefault="00295EDD"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295EDD" w:rsidRPr="002C57A0" w:rsidRDefault="00295EDD" w:rsidP="00CB471E">
            <w:pPr>
              <w:pStyle w:val="aff6"/>
              <w:snapToGrid w:val="0"/>
              <w:spacing w:line="276" w:lineRule="auto"/>
              <w:jc w:val="both"/>
              <w:rPr>
                <w:rFonts w:ascii="Times New Roman" w:hAnsi="Times New Roman"/>
                <w:bCs/>
                <w:sz w:val="24"/>
              </w:rPr>
            </w:pPr>
            <w:r w:rsidRPr="002C57A0">
              <w:rPr>
                <w:rFonts w:ascii="Times New Roman" w:hAnsi="Times New Roman"/>
                <w:bCs/>
                <w:sz w:val="24"/>
              </w:rPr>
              <w:t>Техника одновременного бесшажного хода.</w:t>
            </w:r>
          </w:p>
        </w:tc>
        <w:tc>
          <w:tcPr>
            <w:tcW w:w="992" w:type="dxa"/>
            <w:vMerge/>
            <w:tcBorders>
              <w:left w:val="single" w:sz="4" w:space="0" w:color="000000"/>
              <w:bottom w:val="single" w:sz="4" w:space="0" w:color="000000"/>
            </w:tcBorders>
          </w:tcPr>
          <w:p w:rsidR="00295EDD" w:rsidRPr="002C57A0" w:rsidRDefault="00295EDD" w:rsidP="00CB471E">
            <w:pPr>
              <w:pStyle w:val="aff6"/>
              <w:snapToGrid w:val="0"/>
              <w:spacing w:line="276" w:lineRule="auto"/>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tcPr>
          <w:p w:rsidR="00295EDD" w:rsidRPr="002C57A0" w:rsidRDefault="00295EDD" w:rsidP="00CB471E">
            <w:pPr>
              <w:pStyle w:val="aff6"/>
              <w:snapToGrid w:val="0"/>
              <w:spacing w:line="276" w:lineRule="auto"/>
              <w:jc w:val="center"/>
              <w:rPr>
                <w:rFonts w:ascii="Times New Roman" w:hAnsi="Times New Roman"/>
                <w:sz w:val="24"/>
              </w:rPr>
            </w:pPr>
          </w:p>
        </w:tc>
      </w:tr>
      <w:tr w:rsidR="00E76A7B" w:rsidRPr="002C57A0" w:rsidTr="00773448">
        <w:trPr>
          <w:cantSplit/>
          <w:trHeight w:val="226"/>
        </w:trPr>
        <w:tc>
          <w:tcPr>
            <w:tcW w:w="2836" w:type="dxa"/>
            <w:vMerge/>
            <w:tcBorders>
              <w:top w:val="single" w:sz="4" w:space="0" w:color="auto"/>
              <w:left w:val="single" w:sz="4" w:space="0" w:color="auto"/>
              <w:bottom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left w:val="single" w:sz="4" w:space="0" w:color="000000"/>
              <w:bottom w:val="single" w:sz="4" w:space="0" w:color="auto"/>
            </w:tcBorders>
          </w:tcPr>
          <w:p w:rsidR="00773448" w:rsidRPr="002C57A0" w:rsidRDefault="00163CAE" w:rsidP="00773448">
            <w:pPr>
              <w:pStyle w:val="aff6"/>
              <w:snapToGrid w:val="0"/>
              <w:spacing w:line="276" w:lineRule="auto"/>
              <w:jc w:val="center"/>
              <w:rPr>
                <w:rFonts w:ascii="Times New Roman" w:hAnsi="Times New Roman"/>
                <w:b/>
                <w:sz w:val="24"/>
              </w:rPr>
            </w:pPr>
            <w:r w:rsidRPr="002C57A0">
              <w:rPr>
                <w:rFonts w:ascii="Times New Roman" w:hAnsi="Times New Roman"/>
                <w:b/>
                <w:sz w:val="24"/>
              </w:rPr>
              <w:t>2</w:t>
            </w:r>
          </w:p>
        </w:tc>
        <w:tc>
          <w:tcPr>
            <w:tcW w:w="2410" w:type="dxa"/>
            <w:vMerge/>
            <w:tcBorders>
              <w:top w:val="single" w:sz="4" w:space="0" w:color="000000"/>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457595">
        <w:trPr>
          <w:cantSplit/>
          <w:trHeight w:val="226"/>
        </w:trPr>
        <w:tc>
          <w:tcPr>
            <w:tcW w:w="2836" w:type="dxa"/>
            <w:vMerge/>
            <w:tcBorders>
              <w:top w:val="single" w:sz="4" w:space="0" w:color="auto"/>
              <w:left w:val="single" w:sz="4" w:space="0" w:color="auto"/>
              <w:bottom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76003">
            <w:pPr>
              <w:pStyle w:val="aff6"/>
              <w:snapToGrid w:val="0"/>
              <w:spacing w:line="276" w:lineRule="auto"/>
              <w:jc w:val="both"/>
              <w:rPr>
                <w:rFonts w:ascii="Times New Roman" w:hAnsi="Times New Roman"/>
                <w:b/>
                <w:bCs/>
                <w:sz w:val="24"/>
              </w:rPr>
            </w:pPr>
            <w:r w:rsidRPr="002C57A0">
              <w:rPr>
                <w:rFonts w:ascii="Times New Roman" w:hAnsi="Times New Roman"/>
                <w:bCs/>
                <w:sz w:val="24"/>
              </w:rPr>
              <w:t>Практическое занятие №</w:t>
            </w:r>
            <w:r w:rsidR="00777ED6" w:rsidRPr="002C57A0">
              <w:rPr>
                <w:rFonts w:ascii="Times New Roman" w:hAnsi="Times New Roman"/>
                <w:bCs/>
                <w:sz w:val="24"/>
              </w:rPr>
              <w:t>5</w:t>
            </w:r>
            <w:r w:rsidR="00C76003" w:rsidRPr="002C57A0">
              <w:rPr>
                <w:rFonts w:ascii="Times New Roman" w:hAnsi="Times New Roman"/>
                <w:bCs/>
                <w:sz w:val="24"/>
              </w:rPr>
              <w:t>8</w:t>
            </w:r>
            <w:r w:rsidRPr="002C57A0">
              <w:rPr>
                <w:rFonts w:ascii="Times New Roman" w:hAnsi="Times New Roman"/>
                <w:bCs/>
                <w:sz w:val="24"/>
              </w:rPr>
              <w:t>.</w:t>
            </w:r>
            <w:r w:rsidRPr="002C57A0">
              <w:rPr>
                <w:rFonts w:ascii="Times New Roman" w:hAnsi="Times New Roman"/>
                <w:sz w:val="24"/>
              </w:rPr>
              <w:t xml:space="preserve"> </w:t>
            </w:r>
            <w:r w:rsidR="00773448" w:rsidRPr="002C57A0">
              <w:rPr>
                <w:rFonts w:ascii="Times New Roman" w:hAnsi="Times New Roman"/>
                <w:sz w:val="24"/>
              </w:rPr>
              <w:t xml:space="preserve">Освоение техники одновременного бесшажного хода. Совершенствование техники спусков </w:t>
            </w:r>
            <w:r w:rsidR="00CB3863" w:rsidRPr="002C57A0">
              <w:rPr>
                <w:rFonts w:ascii="Times New Roman" w:hAnsi="Times New Roman"/>
                <w:sz w:val="24"/>
              </w:rPr>
              <w:t>(</w:t>
            </w:r>
            <w:r w:rsidR="00773448" w:rsidRPr="002C57A0">
              <w:rPr>
                <w:rFonts w:ascii="Times New Roman" w:hAnsi="Times New Roman"/>
                <w:sz w:val="24"/>
              </w:rPr>
              <w:t>выполнение спусков основной, низкой, высокой стойках в зависимости от угла уклона). Прохождение дистанции 3 км.</w:t>
            </w:r>
          </w:p>
        </w:tc>
        <w:tc>
          <w:tcPr>
            <w:tcW w:w="992" w:type="dxa"/>
            <w:tcBorders>
              <w:top w:val="single" w:sz="4" w:space="0" w:color="auto"/>
              <w:left w:val="single" w:sz="4" w:space="0" w:color="000000"/>
              <w:bottom w:val="single" w:sz="4" w:space="0" w:color="auto"/>
            </w:tcBorders>
          </w:tcPr>
          <w:p w:rsidR="00E76A7B" w:rsidRPr="002C57A0" w:rsidRDefault="00163CAE" w:rsidP="00CB471E">
            <w:pPr>
              <w:pStyle w:val="aff6"/>
              <w:snapToGrid w:val="0"/>
              <w:spacing w:line="276" w:lineRule="auto"/>
              <w:jc w:val="center"/>
              <w:rPr>
                <w:rFonts w:ascii="Times New Roman" w:hAnsi="Times New Roman"/>
                <w:sz w:val="24"/>
              </w:rPr>
            </w:pPr>
            <w:r w:rsidRPr="002C57A0">
              <w:rPr>
                <w:rFonts w:ascii="Times New Roman" w:hAnsi="Times New Roman"/>
                <w:sz w:val="24"/>
              </w:rPr>
              <w:t>2</w:t>
            </w:r>
          </w:p>
        </w:tc>
        <w:tc>
          <w:tcPr>
            <w:tcW w:w="2410" w:type="dxa"/>
            <w:vMerge/>
            <w:tcBorders>
              <w:top w:val="single" w:sz="4" w:space="0" w:color="000000"/>
              <w:left w:val="single" w:sz="4" w:space="0" w:color="000000"/>
              <w:bottom w:val="single" w:sz="4" w:space="0" w:color="auto"/>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bl>
    <w:p w:rsidR="00457595" w:rsidRPr="002C57A0" w:rsidRDefault="00457595">
      <w:pPr>
        <w:rPr>
          <w:sz w:val="24"/>
          <w:szCs w:val="24"/>
        </w:rPr>
      </w:pPr>
      <w:r w:rsidRPr="002C57A0">
        <w:rPr>
          <w:sz w:val="24"/>
          <w:szCs w:val="24"/>
        </w:rPr>
        <w:br w:type="page"/>
      </w:r>
    </w:p>
    <w:tbl>
      <w:tblPr>
        <w:tblW w:w="15735" w:type="dxa"/>
        <w:tblInd w:w="-87" w:type="dxa"/>
        <w:tblLayout w:type="fixed"/>
        <w:tblCellMar>
          <w:top w:w="55" w:type="dxa"/>
          <w:left w:w="55" w:type="dxa"/>
          <w:bottom w:w="55" w:type="dxa"/>
          <w:right w:w="55" w:type="dxa"/>
        </w:tblCellMar>
        <w:tblLook w:val="0000" w:firstRow="0" w:lastRow="0" w:firstColumn="0" w:lastColumn="0" w:noHBand="0" w:noVBand="0"/>
      </w:tblPr>
      <w:tblGrid>
        <w:gridCol w:w="2836"/>
        <w:gridCol w:w="9497"/>
        <w:gridCol w:w="992"/>
        <w:gridCol w:w="2410"/>
      </w:tblGrid>
      <w:tr w:rsidR="00E76A7B" w:rsidRPr="002C57A0" w:rsidTr="00457595">
        <w:trPr>
          <w:cantSplit/>
          <w:trHeight w:val="217"/>
        </w:trPr>
        <w:tc>
          <w:tcPr>
            <w:tcW w:w="2836" w:type="dxa"/>
            <w:vMerge w:val="restart"/>
            <w:tcBorders>
              <w:top w:val="single" w:sz="4" w:space="0" w:color="auto"/>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b/>
                <w:sz w:val="24"/>
              </w:rPr>
            </w:pPr>
            <w:r w:rsidRPr="002C57A0">
              <w:rPr>
                <w:rFonts w:ascii="Times New Roman" w:hAnsi="Times New Roman"/>
                <w:b/>
                <w:sz w:val="24"/>
              </w:rPr>
              <w:lastRenderedPageBreak/>
              <w:t>Тема 4.5.</w:t>
            </w:r>
          </w:p>
          <w:p w:rsidR="00E76A7B" w:rsidRPr="002C57A0" w:rsidRDefault="00773448" w:rsidP="00CB471E">
            <w:pPr>
              <w:pStyle w:val="aff6"/>
              <w:snapToGrid w:val="0"/>
              <w:spacing w:line="276" w:lineRule="auto"/>
              <w:rPr>
                <w:rFonts w:ascii="Times New Roman" w:hAnsi="Times New Roman"/>
                <w:b/>
                <w:sz w:val="24"/>
              </w:rPr>
            </w:pPr>
            <w:r w:rsidRPr="002C57A0">
              <w:rPr>
                <w:rFonts w:ascii="Times New Roman" w:hAnsi="Times New Roman"/>
                <w:sz w:val="24"/>
              </w:rPr>
              <w:t>Техника</w:t>
            </w:r>
            <w:r w:rsidR="00E76A7B" w:rsidRPr="002C57A0">
              <w:rPr>
                <w:rFonts w:ascii="Times New Roman" w:hAnsi="Times New Roman"/>
                <w:sz w:val="24"/>
              </w:rPr>
              <w:t xml:space="preserve"> поворотов</w:t>
            </w:r>
            <w:r w:rsidRPr="002C57A0">
              <w:rPr>
                <w:rFonts w:ascii="Times New Roman" w:hAnsi="Times New Roman"/>
                <w:sz w:val="24"/>
              </w:rPr>
              <w:t xml:space="preserve"> в движении</w:t>
            </w:r>
            <w:r w:rsidR="00E76A7B" w:rsidRPr="002C57A0">
              <w:rPr>
                <w:rFonts w:ascii="Times New Roman" w:hAnsi="Times New Roman"/>
                <w:sz w:val="24"/>
              </w:rPr>
              <w:t>.</w:t>
            </w: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pacing w:line="276" w:lineRule="auto"/>
              <w:jc w:val="both"/>
              <w:rPr>
                <w:rFonts w:ascii="Times New Roman" w:hAnsi="Times New Roman"/>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auto"/>
              <w:left w:val="single" w:sz="4" w:space="0" w:color="000000"/>
              <w:bottom w:val="single" w:sz="4" w:space="0" w:color="000000"/>
            </w:tcBorders>
          </w:tcPr>
          <w:p w:rsidR="00E76A7B" w:rsidRPr="002C57A0" w:rsidRDefault="00E76A7B" w:rsidP="00CB471E">
            <w:pPr>
              <w:pStyle w:val="aff6"/>
              <w:spacing w:line="276" w:lineRule="auto"/>
              <w:jc w:val="center"/>
              <w:rPr>
                <w:rFonts w:ascii="Times New Roman" w:hAnsi="Times New Roman"/>
                <w:sz w:val="24"/>
              </w:rPr>
            </w:pPr>
            <w:r w:rsidRPr="002C57A0">
              <w:rPr>
                <w:rFonts w:ascii="Times New Roman" w:hAnsi="Times New Roman"/>
                <w:sz w:val="24"/>
              </w:rPr>
              <w:t>4</w:t>
            </w:r>
          </w:p>
        </w:tc>
        <w:tc>
          <w:tcPr>
            <w:tcW w:w="2410" w:type="dxa"/>
            <w:vMerge w:val="restart"/>
            <w:tcBorders>
              <w:top w:val="single" w:sz="4" w:space="0" w:color="auto"/>
              <w:left w:val="single" w:sz="4" w:space="0" w:color="000000"/>
              <w:bottom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457595" w:rsidRPr="002C57A0" w:rsidRDefault="00457595" w:rsidP="00457595">
            <w:pPr>
              <w:pStyle w:val="aff6"/>
              <w:snapToGrid w:val="0"/>
              <w:jc w:val="center"/>
              <w:rPr>
                <w:rFonts w:ascii="Times New Roman" w:hAnsi="Times New Roman"/>
                <w:sz w:val="24"/>
              </w:rPr>
            </w:pPr>
          </w:p>
          <w:p w:rsidR="00E76A7B" w:rsidRPr="002C57A0" w:rsidRDefault="00E76A7B" w:rsidP="00486E8A">
            <w:pPr>
              <w:pStyle w:val="aff6"/>
              <w:snapToGrid w:val="0"/>
              <w:spacing w:line="276" w:lineRule="auto"/>
              <w:jc w:val="center"/>
              <w:rPr>
                <w:rFonts w:ascii="Times New Roman" w:hAnsi="Times New Roman"/>
                <w:bCs/>
                <w:sz w:val="24"/>
              </w:rPr>
            </w:pPr>
          </w:p>
          <w:p w:rsidR="00E76A7B" w:rsidRPr="002C57A0" w:rsidRDefault="00E76A7B" w:rsidP="00CB471E">
            <w:pPr>
              <w:shd w:val="clear" w:color="auto" w:fill="FFFFFF"/>
              <w:spacing w:line="276" w:lineRule="auto"/>
              <w:jc w:val="center"/>
              <w:rPr>
                <w:bCs/>
                <w:sz w:val="24"/>
                <w:szCs w:val="24"/>
              </w:rPr>
            </w:pPr>
          </w:p>
        </w:tc>
      </w:tr>
      <w:tr w:rsidR="00E76A7B" w:rsidRPr="002C57A0" w:rsidTr="00457595">
        <w:trPr>
          <w:cantSplit/>
          <w:trHeight w:val="496"/>
        </w:trPr>
        <w:tc>
          <w:tcPr>
            <w:tcW w:w="2836" w:type="dxa"/>
            <w:vMerge/>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auto"/>
              <w:bottom w:val="single" w:sz="4" w:space="0" w:color="000000"/>
            </w:tcBorders>
          </w:tcPr>
          <w:p w:rsidR="00E76A7B" w:rsidRPr="002C57A0" w:rsidRDefault="00773448" w:rsidP="007132EE">
            <w:pPr>
              <w:pStyle w:val="aff6"/>
              <w:snapToGrid w:val="0"/>
              <w:spacing w:line="276" w:lineRule="auto"/>
              <w:jc w:val="both"/>
              <w:rPr>
                <w:rFonts w:ascii="Times New Roman" w:hAnsi="Times New Roman"/>
                <w:sz w:val="24"/>
              </w:rPr>
            </w:pPr>
            <w:r w:rsidRPr="002C57A0">
              <w:rPr>
                <w:rFonts w:ascii="Times New Roman" w:hAnsi="Times New Roman"/>
                <w:sz w:val="24"/>
              </w:rPr>
              <w:t xml:space="preserve">Техника поворотов в движении. Поворот переступанием. Поворот упором. Поворот «плугом». Поворот на параллельных лыжах. Поворот «ножницы». </w:t>
            </w:r>
          </w:p>
        </w:tc>
        <w:tc>
          <w:tcPr>
            <w:tcW w:w="992" w:type="dxa"/>
            <w:vMerge/>
            <w:tcBorders>
              <w:top w:val="single" w:sz="4" w:space="0" w:color="000000"/>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457595">
        <w:trPr>
          <w:cantSplit/>
          <w:trHeight w:val="284"/>
        </w:trPr>
        <w:tc>
          <w:tcPr>
            <w:tcW w:w="2836" w:type="dxa"/>
            <w:vMerge/>
            <w:tcBorders>
              <w:left w:val="single" w:sz="4" w:space="0" w:color="auto"/>
              <w:right w:val="single" w:sz="4" w:space="0" w:color="auto"/>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B471E">
            <w:pPr>
              <w:pStyle w:val="aff6"/>
              <w:snapToGrid w:val="0"/>
              <w:spacing w:line="276" w:lineRule="auto"/>
              <w:jc w:val="both"/>
              <w:rPr>
                <w:rFonts w:ascii="Times New Roman" w:hAnsi="Times New Roman"/>
                <w:bCs/>
                <w:sz w:val="24"/>
              </w:rPr>
            </w:pPr>
            <w:r w:rsidRPr="002C57A0">
              <w:rPr>
                <w:rFonts w:ascii="Times New Roman" w:hAnsi="Times New Roman"/>
                <w:b/>
                <w:bCs/>
                <w:sz w:val="24"/>
              </w:rPr>
              <w:t>В том числе практических занятий</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4</w:t>
            </w:r>
          </w:p>
        </w:tc>
        <w:tc>
          <w:tcPr>
            <w:tcW w:w="2410" w:type="dxa"/>
            <w:vMerge/>
            <w:tcBorders>
              <w:top w:val="single" w:sz="4" w:space="0" w:color="000000"/>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457595">
        <w:trPr>
          <w:cantSplit/>
          <w:trHeight w:val="303"/>
        </w:trPr>
        <w:tc>
          <w:tcPr>
            <w:tcW w:w="2836" w:type="dxa"/>
            <w:vMerge/>
            <w:tcBorders>
              <w:left w:val="single" w:sz="4" w:space="0" w:color="auto"/>
              <w:bottom w:val="single" w:sz="4" w:space="0" w:color="000000"/>
              <w:right w:val="single" w:sz="4" w:space="0" w:color="auto"/>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auto"/>
              <w:bottom w:val="single" w:sz="4" w:space="0" w:color="000000"/>
            </w:tcBorders>
          </w:tcPr>
          <w:p w:rsidR="00E76A7B" w:rsidRPr="002C57A0" w:rsidRDefault="00E76A7B" w:rsidP="00C76003">
            <w:pPr>
              <w:pStyle w:val="aff6"/>
              <w:snapToGrid w:val="0"/>
              <w:spacing w:line="276" w:lineRule="auto"/>
              <w:jc w:val="both"/>
              <w:rPr>
                <w:rFonts w:ascii="Times New Roman" w:hAnsi="Times New Roman"/>
                <w:bCs/>
                <w:sz w:val="24"/>
              </w:rPr>
            </w:pPr>
            <w:r w:rsidRPr="002C57A0">
              <w:rPr>
                <w:rFonts w:ascii="Times New Roman" w:hAnsi="Times New Roman"/>
                <w:bCs/>
                <w:sz w:val="24"/>
              </w:rPr>
              <w:t>Практическое занятие №</w:t>
            </w:r>
            <w:r w:rsidR="00A275CC" w:rsidRPr="002C57A0">
              <w:rPr>
                <w:rFonts w:ascii="Times New Roman" w:hAnsi="Times New Roman"/>
                <w:bCs/>
                <w:sz w:val="24"/>
              </w:rPr>
              <w:t xml:space="preserve"> 5</w:t>
            </w:r>
            <w:r w:rsidR="00C76003" w:rsidRPr="002C57A0">
              <w:rPr>
                <w:rFonts w:ascii="Times New Roman" w:hAnsi="Times New Roman"/>
                <w:bCs/>
                <w:sz w:val="24"/>
              </w:rPr>
              <w:t>9</w:t>
            </w:r>
            <w:r w:rsidR="00A275CC" w:rsidRPr="002C57A0">
              <w:rPr>
                <w:rFonts w:ascii="Times New Roman" w:hAnsi="Times New Roman"/>
                <w:bCs/>
                <w:sz w:val="24"/>
              </w:rPr>
              <w:t>-</w:t>
            </w:r>
            <w:r w:rsidR="00C76003" w:rsidRPr="002C57A0">
              <w:rPr>
                <w:rFonts w:ascii="Times New Roman" w:hAnsi="Times New Roman"/>
                <w:bCs/>
                <w:sz w:val="24"/>
              </w:rPr>
              <w:t>60</w:t>
            </w:r>
            <w:r w:rsidR="00A275CC" w:rsidRPr="002C57A0">
              <w:rPr>
                <w:rFonts w:ascii="Times New Roman" w:hAnsi="Times New Roman"/>
                <w:bCs/>
                <w:sz w:val="24"/>
              </w:rPr>
              <w:t>.</w:t>
            </w:r>
            <w:r w:rsidR="007132EE" w:rsidRPr="002C57A0">
              <w:rPr>
                <w:rFonts w:ascii="Times New Roman" w:hAnsi="Times New Roman"/>
                <w:b/>
                <w:bCs/>
                <w:sz w:val="24"/>
              </w:rPr>
              <w:t xml:space="preserve"> </w:t>
            </w:r>
            <w:r w:rsidR="007132EE" w:rsidRPr="002C57A0">
              <w:rPr>
                <w:rFonts w:ascii="Times New Roman" w:hAnsi="Times New Roman"/>
                <w:sz w:val="24"/>
              </w:rPr>
              <w:t>Освоение техники поворотов в движении. Прохождение дистанции 3 км.</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top w:val="single" w:sz="4" w:space="0" w:color="000000"/>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323"/>
        </w:trPr>
        <w:tc>
          <w:tcPr>
            <w:tcW w:w="2836" w:type="dxa"/>
            <w:vMerge w:val="restart"/>
            <w:tcBorders>
              <w:top w:val="single" w:sz="4" w:space="0" w:color="000000"/>
              <w:left w:val="single" w:sz="4" w:space="0" w:color="000000"/>
            </w:tcBorders>
          </w:tcPr>
          <w:p w:rsidR="00E76A7B" w:rsidRPr="002C57A0" w:rsidRDefault="00E76A7B" w:rsidP="00CB471E">
            <w:pPr>
              <w:pStyle w:val="aff6"/>
              <w:snapToGrid w:val="0"/>
              <w:spacing w:line="276" w:lineRule="auto"/>
              <w:jc w:val="both"/>
              <w:rPr>
                <w:rFonts w:ascii="Times New Roman" w:hAnsi="Times New Roman"/>
                <w:b/>
                <w:sz w:val="24"/>
              </w:rPr>
            </w:pPr>
            <w:r w:rsidRPr="002C57A0">
              <w:rPr>
                <w:rFonts w:ascii="Times New Roman" w:hAnsi="Times New Roman"/>
                <w:b/>
                <w:sz w:val="24"/>
              </w:rPr>
              <w:t>Тема 4.6.</w:t>
            </w:r>
          </w:p>
          <w:p w:rsidR="00E76A7B" w:rsidRPr="002C57A0" w:rsidRDefault="007132EE" w:rsidP="00A14A15">
            <w:pPr>
              <w:pStyle w:val="aff6"/>
              <w:snapToGrid w:val="0"/>
              <w:spacing w:line="276" w:lineRule="auto"/>
              <w:rPr>
                <w:rFonts w:ascii="Times New Roman" w:hAnsi="Times New Roman"/>
                <w:b/>
                <w:sz w:val="24"/>
              </w:rPr>
            </w:pPr>
            <w:r w:rsidRPr="002C57A0">
              <w:rPr>
                <w:rFonts w:ascii="Times New Roman" w:hAnsi="Times New Roman"/>
                <w:sz w:val="24"/>
              </w:rPr>
              <w:t>Способы перехода с хода на ход</w:t>
            </w:r>
            <w:r w:rsidR="00E76A7B" w:rsidRPr="002C57A0">
              <w:rPr>
                <w:rFonts w:ascii="Times New Roman" w:hAnsi="Times New Roman"/>
                <w:sz w:val="24"/>
              </w:rPr>
              <w:t>.</w:t>
            </w:r>
          </w:p>
        </w:tc>
        <w:tc>
          <w:tcPr>
            <w:tcW w:w="9497" w:type="dxa"/>
            <w:tcBorders>
              <w:top w:val="single" w:sz="4" w:space="0" w:color="000000"/>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r w:rsidRPr="002C57A0">
              <w:rPr>
                <w:rFonts w:ascii="Times New Roman" w:hAnsi="Times New Roman"/>
                <w:b/>
                <w:bCs/>
                <w:sz w:val="24"/>
              </w:rPr>
              <w:t>Содержание учебного материала</w:t>
            </w:r>
          </w:p>
        </w:tc>
        <w:tc>
          <w:tcPr>
            <w:tcW w:w="992" w:type="dxa"/>
            <w:vMerge w:val="restart"/>
            <w:tcBorders>
              <w:top w:val="single" w:sz="4" w:space="0" w:color="000000"/>
              <w:left w:val="single" w:sz="4" w:space="0" w:color="000000"/>
            </w:tcBorders>
          </w:tcPr>
          <w:p w:rsidR="00E76A7B" w:rsidRPr="002C57A0" w:rsidRDefault="00E76A7B" w:rsidP="00CB471E">
            <w:pPr>
              <w:pStyle w:val="aff6"/>
              <w:spacing w:line="276" w:lineRule="auto"/>
              <w:jc w:val="center"/>
              <w:rPr>
                <w:rFonts w:ascii="Times New Roman" w:hAnsi="Times New Roman"/>
                <w:sz w:val="24"/>
              </w:rPr>
            </w:pPr>
            <w:r w:rsidRPr="002C57A0">
              <w:rPr>
                <w:rFonts w:ascii="Times New Roman" w:hAnsi="Times New Roman"/>
                <w:sz w:val="24"/>
              </w:rPr>
              <w:t>4</w:t>
            </w:r>
          </w:p>
        </w:tc>
        <w:tc>
          <w:tcPr>
            <w:tcW w:w="2410" w:type="dxa"/>
            <w:vMerge w:val="restart"/>
            <w:tcBorders>
              <w:top w:val="single" w:sz="4" w:space="0" w:color="000000"/>
              <w:left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E76A7B" w:rsidRPr="002C57A0" w:rsidRDefault="00E76A7B" w:rsidP="00CB471E">
            <w:pPr>
              <w:shd w:val="clear" w:color="auto" w:fill="FFFFFF"/>
              <w:spacing w:line="276" w:lineRule="auto"/>
              <w:jc w:val="center"/>
              <w:rPr>
                <w:bCs/>
                <w:sz w:val="24"/>
                <w:szCs w:val="24"/>
              </w:rPr>
            </w:pPr>
          </w:p>
        </w:tc>
      </w:tr>
      <w:tr w:rsidR="00E76A7B" w:rsidRPr="002C57A0" w:rsidTr="009A0FC6">
        <w:trPr>
          <w:cantSplit/>
          <w:trHeight w:val="890"/>
        </w:trPr>
        <w:tc>
          <w:tcPr>
            <w:tcW w:w="2836" w:type="dxa"/>
            <w:vMerge/>
            <w:tcBorders>
              <w:left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7132EE" w:rsidP="007132EE">
            <w:pPr>
              <w:pStyle w:val="aff6"/>
              <w:spacing w:line="276" w:lineRule="auto"/>
              <w:jc w:val="both"/>
              <w:rPr>
                <w:rFonts w:ascii="Times New Roman" w:hAnsi="Times New Roman"/>
                <w:sz w:val="24"/>
              </w:rPr>
            </w:pPr>
            <w:r w:rsidRPr="002C57A0">
              <w:rPr>
                <w:rFonts w:ascii="Times New Roman" w:hAnsi="Times New Roman"/>
                <w:sz w:val="24"/>
              </w:rPr>
              <w:t>Техника перехода с попеременного двухшажного хода на одновременный ход без шага, через один шаг. Техника перехода от одновременного хода к попеременному двухшажному ходу.</w:t>
            </w:r>
          </w:p>
        </w:tc>
        <w:tc>
          <w:tcPr>
            <w:tcW w:w="992" w:type="dxa"/>
            <w:vMerge/>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57"/>
        </w:trPr>
        <w:tc>
          <w:tcPr>
            <w:tcW w:w="2836" w:type="dxa"/>
            <w:vMerge/>
            <w:tcBorders>
              <w:left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bCs/>
                <w:sz w:val="24"/>
              </w:rPr>
            </w:pPr>
            <w:r w:rsidRPr="002C57A0">
              <w:rPr>
                <w:rFonts w:ascii="Times New Roman" w:hAnsi="Times New Roman"/>
                <w:b/>
                <w:bCs/>
                <w:sz w:val="24"/>
              </w:rPr>
              <w:t>В том числе практических занятий</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b/>
                <w:sz w:val="24"/>
                <w:lang w:val="en-US"/>
              </w:rPr>
            </w:pPr>
            <w:r w:rsidRPr="002C57A0">
              <w:rPr>
                <w:rFonts w:ascii="Times New Roman" w:hAnsi="Times New Roman"/>
                <w:b/>
                <w:sz w:val="24"/>
                <w:lang w:val="en-US"/>
              </w:rPr>
              <w:t>4</w:t>
            </w: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57"/>
        </w:trPr>
        <w:tc>
          <w:tcPr>
            <w:tcW w:w="2836" w:type="dxa"/>
            <w:vMerge/>
            <w:tcBorders>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E76A7B" w:rsidP="007132EE">
            <w:pPr>
              <w:pStyle w:val="aff6"/>
              <w:snapToGrid w:val="0"/>
              <w:spacing w:line="276" w:lineRule="auto"/>
              <w:jc w:val="both"/>
              <w:rPr>
                <w:rFonts w:ascii="Times New Roman" w:hAnsi="Times New Roman"/>
                <w:sz w:val="24"/>
              </w:rPr>
            </w:pPr>
            <w:r w:rsidRPr="002C57A0">
              <w:rPr>
                <w:rFonts w:ascii="Times New Roman" w:hAnsi="Times New Roman"/>
                <w:bCs/>
                <w:sz w:val="24"/>
              </w:rPr>
              <w:t>Практическое занятие №</w:t>
            </w:r>
            <w:r w:rsidR="00C76003" w:rsidRPr="002C57A0">
              <w:rPr>
                <w:rFonts w:ascii="Times New Roman" w:hAnsi="Times New Roman"/>
                <w:bCs/>
                <w:sz w:val="24"/>
              </w:rPr>
              <w:t>61-62</w:t>
            </w:r>
            <w:r w:rsidRPr="002C57A0">
              <w:rPr>
                <w:rFonts w:ascii="Times New Roman" w:hAnsi="Times New Roman"/>
                <w:bCs/>
                <w:sz w:val="24"/>
              </w:rPr>
              <w:t>.</w:t>
            </w:r>
            <w:r w:rsidRPr="002C57A0">
              <w:rPr>
                <w:rFonts w:ascii="Times New Roman" w:hAnsi="Times New Roman"/>
                <w:b/>
                <w:bCs/>
                <w:sz w:val="24"/>
              </w:rPr>
              <w:t xml:space="preserve"> </w:t>
            </w:r>
            <w:r w:rsidR="007132EE" w:rsidRPr="002C57A0">
              <w:rPr>
                <w:rFonts w:ascii="Times New Roman" w:hAnsi="Times New Roman"/>
                <w:sz w:val="24"/>
              </w:rPr>
              <w:t>Освоение  техники</w:t>
            </w:r>
            <w:r w:rsidRPr="002C57A0">
              <w:rPr>
                <w:rFonts w:ascii="Times New Roman" w:hAnsi="Times New Roman"/>
                <w:sz w:val="24"/>
              </w:rPr>
              <w:t xml:space="preserve"> </w:t>
            </w:r>
            <w:r w:rsidR="007132EE" w:rsidRPr="002C57A0">
              <w:rPr>
                <w:rFonts w:ascii="Times New Roman" w:hAnsi="Times New Roman"/>
                <w:sz w:val="24"/>
              </w:rPr>
              <w:t>перехода с хода на ход.</w:t>
            </w:r>
            <w:r w:rsidR="00937E67" w:rsidRPr="002C57A0">
              <w:rPr>
                <w:rFonts w:ascii="Times New Roman" w:hAnsi="Times New Roman"/>
                <w:sz w:val="24"/>
              </w:rPr>
              <w:t xml:space="preserve"> Развитие выносливости.</w:t>
            </w:r>
          </w:p>
          <w:p w:rsidR="00937E67" w:rsidRPr="002C57A0" w:rsidRDefault="00937E67" w:rsidP="007132EE">
            <w:pPr>
              <w:pStyle w:val="aff6"/>
              <w:snapToGrid w:val="0"/>
              <w:spacing w:line="276" w:lineRule="auto"/>
              <w:jc w:val="both"/>
              <w:rPr>
                <w:rFonts w:ascii="Times New Roman" w:hAnsi="Times New Roman"/>
                <w:bCs/>
                <w:sz w:val="24"/>
              </w:rPr>
            </w:pPr>
            <w:r w:rsidRPr="002C57A0">
              <w:rPr>
                <w:rFonts w:ascii="Times New Roman" w:hAnsi="Times New Roman"/>
                <w:sz w:val="24"/>
              </w:rPr>
              <w:t>Прохождение дистанции 3км.</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lang w:val="en-US"/>
              </w:rPr>
            </w:pPr>
            <w:r w:rsidRPr="002C57A0">
              <w:rPr>
                <w:rFonts w:ascii="Times New Roman" w:hAnsi="Times New Roman"/>
                <w:sz w:val="24"/>
                <w:lang w:val="en-US"/>
              </w:rPr>
              <w:t>4</w:t>
            </w:r>
          </w:p>
        </w:tc>
        <w:tc>
          <w:tcPr>
            <w:tcW w:w="2410" w:type="dxa"/>
            <w:vMerge/>
            <w:tcBorders>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57"/>
        </w:trPr>
        <w:tc>
          <w:tcPr>
            <w:tcW w:w="2836" w:type="dxa"/>
            <w:vMerge w:val="restart"/>
            <w:tcBorders>
              <w:left w:val="single" w:sz="4" w:space="0" w:color="000000"/>
            </w:tcBorders>
          </w:tcPr>
          <w:p w:rsidR="00E76A7B" w:rsidRPr="002C57A0" w:rsidRDefault="00E76A7B" w:rsidP="00CB471E">
            <w:pPr>
              <w:snapToGrid w:val="0"/>
              <w:spacing w:line="276" w:lineRule="auto"/>
              <w:jc w:val="both"/>
              <w:rPr>
                <w:sz w:val="24"/>
                <w:szCs w:val="24"/>
              </w:rPr>
            </w:pPr>
            <w:r w:rsidRPr="002C57A0">
              <w:rPr>
                <w:b/>
                <w:sz w:val="24"/>
                <w:szCs w:val="24"/>
              </w:rPr>
              <w:t>Тема 4.7.</w:t>
            </w:r>
            <w:r w:rsidR="00937E67" w:rsidRPr="002C57A0">
              <w:rPr>
                <w:b/>
                <w:sz w:val="24"/>
                <w:szCs w:val="24"/>
              </w:rPr>
              <w:t xml:space="preserve"> </w:t>
            </w:r>
            <w:r w:rsidR="00937E67" w:rsidRPr="002C57A0">
              <w:rPr>
                <w:sz w:val="24"/>
                <w:szCs w:val="24"/>
              </w:rPr>
              <w:t>Непрерывное передвижение  на лыжах</w:t>
            </w:r>
            <w:r w:rsidR="002310AF" w:rsidRPr="002C57A0">
              <w:rPr>
                <w:sz w:val="24"/>
                <w:szCs w:val="24"/>
              </w:rPr>
              <w:t>.</w:t>
            </w:r>
          </w:p>
          <w:p w:rsidR="00E76A7B" w:rsidRPr="002C57A0" w:rsidRDefault="00E76A7B" w:rsidP="0012673A">
            <w:pPr>
              <w:pStyle w:val="aff6"/>
              <w:snapToGrid w:val="0"/>
              <w:spacing w:line="276" w:lineRule="auto"/>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Содержание учебного материала</w:t>
            </w:r>
          </w:p>
        </w:tc>
        <w:tc>
          <w:tcPr>
            <w:tcW w:w="992" w:type="dxa"/>
            <w:vMerge w:val="restart"/>
            <w:tcBorders>
              <w:lef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val="restart"/>
            <w:tcBorders>
              <w:left w:val="single" w:sz="4" w:space="0" w:color="000000"/>
              <w:right w:val="single" w:sz="4" w:space="0" w:color="000000"/>
            </w:tcBorders>
          </w:tcPr>
          <w:p w:rsidR="00457595" w:rsidRPr="002C57A0" w:rsidRDefault="00457595" w:rsidP="00457595">
            <w:pPr>
              <w:pStyle w:val="aff6"/>
              <w:snapToGrid w:val="0"/>
              <w:jc w:val="center"/>
              <w:rPr>
                <w:rFonts w:ascii="Times New Roman" w:hAnsi="Times New Roman"/>
                <w:sz w:val="24"/>
              </w:rPr>
            </w:pP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48562F" w:rsidRPr="002C57A0" w:rsidRDefault="0048562F" w:rsidP="0048562F">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48562F" w:rsidRPr="002C57A0" w:rsidRDefault="0048562F" w:rsidP="0048562F">
            <w:pPr>
              <w:pStyle w:val="aff6"/>
              <w:snapToGrid w:val="0"/>
              <w:jc w:val="center"/>
              <w:rPr>
                <w:rFonts w:ascii="Times New Roman" w:hAnsi="Times New Roman"/>
                <w:bCs/>
                <w:sz w:val="24"/>
              </w:rPr>
            </w:pPr>
          </w:p>
          <w:p w:rsidR="00E76A7B" w:rsidRPr="002C57A0" w:rsidRDefault="00E76A7B" w:rsidP="00CB471E">
            <w:pPr>
              <w:shd w:val="clear" w:color="auto" w:fill="FFFFFF"/>
              <w:spacing w:line="276" w:lineRule="auto"/>
              <w:jc w:val="center"/>
              <w:rPr>
                <w:bCs/>
                <w:sz w:val="24"/>
                <w:szCs w:val="24"/>
              </w:rPr>
            </w:pPr>
          </w:p>
        </w:tc>
      </w:tr>
      <w:tr w:rsidR="00E76A7B" w:rsidRPr="002C57A0" w:rsidTr="005154E9">
        <w:trPr>
          <w:cantSplit/>
          <w:trHeight w:val="257"/>
        </w:trPr>
        <w:tc>
          <w:tcPr>
            <w:tcW w:w="2836" w:type="dxa"/>
            <w:vMerge/>
            <w:tcBorders>
              <w:left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937E67" w:rsidP="00937E67">
            <w:pPr>
              <w:pStyle w:val="aff6"/>
              <w:snapToGrid w:val="0"/>
              <w:spacing w:line="276" w:lineRule="auto"/>
              <w:jc w:val="both"/>
              <w:rPr>
                <w:rFonts w:ascii="Times New Roman" w:hAnsi="Times New Roman"/>
                <w:b/>
                <w:bCs/>
                <w:sz w:val="24"/>
              </w:rPr>
            </w:pPr>
            <w:r w:rsidRPr="002C57A0">
              <w:rPr>
                <w:rFonts w:ascii="Times New Roman" w:hAnsi="Times New Roman"/>
                <w:sz w:val="24"/>
              </w:rPr>
              <w:t xml:space="preserve">Техника лыжных ходов. </w:t>
            </w:r>
            <w:r w:rsidR="002D4B93" w:rsidRPr="002C57A0">
              <w:rPr>
                <w:rFonts w:ascii="Times New Roman" w:hAnsi="Times New Roman"/>
                <w:sz w:val="24"/>
              </w:rPr>
              <w:t>Тактика непрерывного передвижения на лыжах.</w:t>
            </w:r>
          </w:p>
        </w:tc>
        <w:tc>
          <w:tcPr>
            <w:tcW w:w="992" w:type="dxa"/>
            <w:vMerge/>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57"/>
        </w:trPr>
        <w:tc>
          <w:tcPr>
            <w:tcW w:w="2836" w:type="dxa"/>
            <w:vMerge/>
            <w:tcBorders>
              <w:left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4</w:t>
            </w:r>
          </w:p>
        </w:tc>
        <w:tc>
          <w:tcPr>
            <w:tcW w:w="2410" w:type="dxa"/>
            <w:vMerge/>
            <w:tcBorders>
              <w:left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E76A7B" w:rsidRPr="002C57A0" w:rsidTr="005154E9">
        <w:trPr>
          <w:cantSplit/>
          <w:trHeight w:val="257"/>
        </w:trPr>
        <w:tc>
          <w:tcPr>
            <w:tcW w:w="2836" w:type="dxa"/>
            <w:vMerge/>
            <w:tcBorders>
              <w:left w:val="single" w:sz="4" w:space="0" w:color="000000"/>
              <w:bottom w:val="single" w:sz="4" w:space="0" w:color="000000"/>
            </w:tcBorders>
          </w:tcPr>
          <w:p w:rsidR="00E76A7B" w:rsidRPr="002C57A0" w:rsidRDefault="00E76A7B"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E76A7B" w:rsidRPr="002C57A0" w:rsidRDefault="00E76A7B" w:rsidP="00EC1D42">
            <w:pPr>
              <w:pStyle w:val="aff6"/>
              <w:snapToGrid w:val="0"/>
              <w:spacing w:line="276" w:lineRule="auto"/>
              <w:jc w:val="both"/>
              <w:rPr>
                <w:rFonts w:ascii="Times New Roman" w:hAnsi="Times New Roman"/>
                <w:b/>
                <w:bCs/>
                <w:sz w:val="24"/>
              </w:rPr>
            </w:pPr>
            <w:r w:rsidRPr="002C57A0">
              <w:rPr>
                <w:rFonts w:ascii="Times New Roman" w:hAnsi="Times New Roman"/>
                <w:bCs/>
                <w:sz w:val="24"/>
              </w:rPr>
              <w:t>Практическое занятие №</w:t>
            </w:r>
            <w:r w:rsidR="00A275CC" w:rsidRPr="002C57A0">
              <w:rPr>
                <w:rFonts w:ascii="Times New Roman" w:hAnsi="Times New Roman"/>
                <w:bCs/>
                <w:sz w:val="24"/>
              </w:rPr>
              <w:t xml:space="preserve"> 6</w:t>
            </w:r>
            <w:r w:rsidR="00C76003" w:rsidRPr="002C57A0">
              <w:rPr>
                <w:rFonts w:ascii="Times New Roman" w:hAnsi="Times New Roman"/>
                <w:bCs/>
                <w:sz w:val="24"/>
              </w:rPr>
              <w:t>3</w:t>
            </w:r>
            <w:r w:rsidR="00A275CC" w:rsidRPr="002C57A0">
              <w:rPr>
                <w:rFonts w:ascii="Times New Roman" w:hAnsi="Times New Roman"/>
                <w:bCs/>
                <w:sz w:val="24"/>
              </w:rPr>
              <w:t>-6</w:t>
            </w:r>
            <w:r w:rsidR="00C76003" w:rsidRPr="002C57A0">
              <w:rPr>
                <w:rFonts w:ascii="Times New Roman" w:hAnsi="Times New Roman"/>
                <w:bCs/>
                <w:sz w:val="24"/>
              </w:rPr>
              <w:t>4</w:t>
            </w:r>
            <w:r w:rsidRPr="002C57A0">
              <w:rPr>
                <w:rFonts w:ascii="Times New Roman" w:hAnsi="Times New Roman"/>
                <w:bCs/>
                <w:sz w:val="24"/>
              </w:rPr>
              <w:t>.</w:t>
            </w:r>
            <w:r w:rsidRPr="002C57A0">
              <w:rPr>
                <w:rFonts w:ascii="Times New Roman" w:hAnsi="Times New Roman"/>
                <w:b/>
                <w:bCs/>
                <w:sz w:val="24"/>
              </w:rPr>
              <w:t xml:space="preserve"> </w:t>
            </w:r>
            <w:r w:rsidR="00937E67" w:rsidRPr="002C57A0">
              <w:rPr>
                <w:rFonts w:ascii="Times New Roman" w:hAnsi="Times New Roman"/>
                <w:sz w:val="24"/>
              </w:rPr>
              <w:t>Контрольный норматив: прохождение дистанции 3 км – девушки, 5 км – юноши.</w:t>
            </w:r>
          </w:p>
        </w:tc>
        <w:tc>
          <w:tcPr>
            <w:tcW w:w="992" w:type="dxa"/>
            <w:tcBorders>
              <w:left w:val="single" w:sz="4" w:space="0" w:color="000000"/>
              <w:bottom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r w:rsidRPr="002C57A0">
              <w:rPr>
                <w:rFonts w:ascii="Times New Roman" w:hAnsi="Times New Roman"/>
                <w:sz w:val="24"/>
              </w:rPr>
              <w:t>4</w:t>
            </w:r>
          </w:p>
        </w:tc>
        <w:tc>
          <w:tcPr>
            <w:tcW w:w="2410" w:type="dxa"/>
            <w:vMerge/>
            <w:tcBorders>
              <w:left w:val="single" w:sz="4" w:space="0" w:color="000000"/>
              <w:bottom w:val="single" w:sz="4" w:space="0" w:color="000000"/>
              <w:right w:val="single" w:sz="4" w:space="0" w:color="000000"/>
            </w:tcBorders>
          </w:tcPr>
          <w:p w:rsidR="00E76A7B" w:rsidRPr="002C57A0" w:rsidRDefault="00E76A7B" w:rsidP="00CB471E">
            <w:pPr>
              <w:pStyle w:val="aff6"/>
              <w:snapToGrid w:val="0"/>
              <w:spacing w:line="276" w:lineRule="auto"/>
              <w:jc w:val="center"/>
              <w:rPr>
                <w:rFonts w:ascii="Times New Roman" w:hAnsi="Times New Roman"/>
                <w:sz w:val="24"/>
              </w:rPr>
            </w:pPr>
          </w:p>
        </w:tc>
      </w:tr>
      <w:tr w:rsidR="002310AF" w:rsidRPr="002C57A0" w:rsidTr="00D766B4">
        <w:trPr>
          <w:cantSplit/>
          <w:trHeight w:val="257"/>
        </w:trPr>
        <w:tc>
          <w:tcPr>
            <w:tcW w:w="12333" w:type="dxa"/>
            <w:gridSpan w:val="2"/>
            <w:tcBorders>
              <w:left w:val="single" w:sz="4" w:space="0" w:color="000000"/>
              <w:bottom w:val="single" w:sz="4" w:space="0" w:color="000000"/>
            </w:tcBorders>
          </w:tcPr>
          <w:p w:rsidR="002310AF" w:rsidRPr="002C57A0" w:rsidRDefault="002310AF" w:rsidP="00937E67">
            <w:pPr>
              <w:pStyle w:val="aff6"/>
              <w:snapToGrid w:val="0"/>
              <w:spacing w:line="276" w:lineRule="auto"/>
              <w:jc w:val="both"/>
              <w:rPr>
                <w:rFonts w:ascii="Times New Roman" w:hAnsi="Times New Roman"/>
                <w:b/>
                <w:bCs/>
                <w:sz w:val="24"/>
              </w:rPr>
            </w:pPr>
            <w:r w:rsidRPr="002C57A0">
              <w:rPr>
                <w:rFonts w:ascii="Times New Roman" w:hAnsi="Times New Roman"/>
                <w:b/>
                <w:sz w:val="24"/>
              </w:rPr>
              <w:t>Раздел 5.  Профессионально-прикладная физическая подготовка</w:t>
            </w:r>
          </w:p>
        </w:tc>
        <w:tc>
          <w:tcPr>
            <w:tcW w:w="992" w:type="dxa"/>
            <w:tcBorders>
              <w:left w:val="single" w:sz="4" w:space="0" w:color="000000"/>
              <w:bottom w:val="single" w:sz="4" w:space="0" w:color="auto"/>
            </w:tcBorders>
          </w:tcPr>
          <w:p w:rsidR="002310AF" w:rsidRPr="002C57A0" w:rsidRDefault="00837FD5" w:rsidP="00CB471E">
            <w:pPr>
              <w:pStyle w:val="aff6"/>
              <w:snapToGrid w:val="0"/>
              <w:spacing w:line="276" w:lineRule="auto"/>
              <w:jc w:val="center"/>
              <w:rPr>
                <w:rFonts w:ascii="Times New Roman" w:hAnsi="Times New Roman"/>
                <w:b/>
                <w:sz w:val="24"/>
              </w:rPr>
            </w:pPr>
            <w:r w:rsidRPr="002C57A0">
              <w:rPr>
                <w:rFonts w:ascii="Times New Roman" w:hAnsi="Times New Roman"/>
                <w:b/>
                <w:sz w:val="24"/>
              </w:rPr>
              <w:t>6</w:t>
            </w:r>
          </w:p>
        </w:tc>
        <w:tc>
          <w:tcPr>
            <w:tcW w:w="2410" w:type="dxa"/>
            <w:tcBorders>
              <w:left w:val="single" w:sz="4" w:space="0" w:color="000000"/>
              <w:bottom w:val="single" w:sz="4" w:space="0" w:color="auto"/>
              <w:right w:val="single" w:sz="4" w:space="0" w:color="000000"/>
            </w:tcBorders>
          </w:tcPr>
          <w:p w:rsidR="002310AF" w:rsidRPr="002C57A0" w:rsidRDefault="002310AF" w:rsidP="00CB471E">
            <w:pPr>
              <w:pStyle w:val="aff6"/>
              <w:snapToGrid w:val="0"/>
              <w:spacing w:line="276" w:lineRule="auto"/>
              <w:jc w:val="center"/>
              <w:rPr>
                <w:rFonts w:ascii="Times New Roman" w:hAnsi="Times New Roman"/>
                <w:sz w:val="24"/>
              </w:rPr>
            </w:pPr>
          </w:p>
        </w:tc>
      </w:tr>
      <w:tr w:rsidR="00392795" w:rsidRPr="002C57A0" w:rsidTr="00747C63">
        <w:trPr>
          <w:cantSplit/>
          <w:trHeight w:val="257"/>
        </w:trPr>
        <w:tc>
          <w:tcPr>
            <w:tcW w:w="2836" w:type="dxa"/>
            <w:vMerge w:val="restart"/>
            <w:tcBorders>
              <w:left w:val="single" w:sz="4" w:space="0" w:color="000000"/>
            </w:tcBorders>
          </w:tcPr>
          <w:p w:rsidR="00392795" w:rsidRPr="002C57A0" w:rsidRDefault="00392795" w:rsidP="00D766B4">
            <w:pPr>
              <w:pStyle w:val="aff6"/>
              <w:snapToGrid w:val="0"/>
              <w:spacing w:line="276" w:lineRule="auto"/>
              <w:rPr>
                <w:rFonts w:ascii="Times New Roman" w:hAnsi="Times New Roman"/>
                <w:sz w:val="24"/>
              </w:rPr>
            </w:pPr>
            <w:r w:rsidRPr="002C57A0">
              <w:rPr>
                <w:rFonts w:ascii="Times New Roman" w:hAnsi="Times New Roman"/>
                <w:b/>
                <w:sz w:val="24"/>
              </w:rPr>
              <w:t>Тема 5.1.</w:t>
            </w:r>
            <w:r w:rsidRPr="002C57A0">
              <w:rPr>
                <w:rFonts w:ascii="Times New Roman" w:hAnsi="Times New Roman"/>
                <w:sz w:val="24"/>
              </w:rPr>
              <w:t xml:space="preserve"> Средства и методы формирования </w:t>
            </w:r>
            <w:r w:rsidRPr="002C57A0">
              <w:rPr>
                <w:rFonts w:ascii="Times New Roman" w:hAnsi="Times New Roman"/>
                <w:sz w:val="24"/>
              </w:rPr>
              <w:lastRenderedPageBreak/>
              <w:t>профессионально значимых качеств, умений и навыков.</w:t>
            </w:r>
          </w:p>
          <w:p w:rsidR="00392795" w:rsidRPr="002C57A0" w:rsidRDefault="00392795" w:rsidP="00D766B4">
            <w:pPr>
              <w:pStyle w:val="aff6"/>
              <w:snapToGrid w:val="0"/>
              <w:spacing w:line="276" w:lineRule="auto"/>
              <w:rPr>
                <w:rFonts w:ascii="Times New Roman" w:hAnsi="Times New Roman"/>
                <w:sz w:val="24"/>
              </w:rPr>
            </w:pPr>
          </w:p>
          <w:p w:rsidR="00392795" w:rsidRPr="002C57A0" w:rsidRDefault="00392795" w:rsidP="00D766B4">
            <w:pPr>
              <w:pStyle w:val="aff6"/>
              <w:snapToGrid w:val="0"/>
              <w:spacing w:line="276" w:lineRule="auto"/>
              <w:rPr>
                <w:rFonts w:ascii="Times New Roman" w:hAnsi="Times New Roman"/>
                <w:sz w:val="24"/>
              </w:rPr>
            </w:pPr>
          </w:p>
          <w:p w:rsidR="00392795" w:rsidRPr="002C57A0" w:rsidRDefault="00392795" w:rsidP="00D766B4">
            <w:pPr>
              <w:pStyle w:val="aff6"/>
              <w:snapToGrid w:val="0"/>
              <w:spacing w:line="276" w:lineRule="auto"/>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392795" w:rsidRPr="002C57A0" w:rsidRDefault="00392795" w:rsidP="00CB471E">
            <w:pPr>
              <w:pStyle w:val="aff6"/>
              <w:snapToGrid w:val="0"/>
              <w:spacing w:line="276" w:lineRule="auto"/>
              <w:jc w:val="both"/>
              <w:rPr>
                <w:rFonts w:ascii="Times New Roman" w:hAnsi="Times New Roman"/>
                <w:b/>
                <w:bCs/>
                <w:sz w:val="24"/>
              </w:rPr>
            </w:pPr>
            <w:r w:rsidRPr="002C57A0">
              <w:rPr>
                <w:rFonts w:ascii="Times New Roman" w:hAnsi="Times New Roman"/>
                <w:b/>
                <w:bCs/>
                <w:sz w:val="24"/>
              </w:rPr>
              <w:lastRenderedPageBreak/>
              <w:t>Содержание учебного материала</w:t>
            </w:r>
          </w:p>
        </w:tc>
        <w:tc>
          <w:tcPr>
            <w:tcW w:w="992" w:type="dxa"/>
            <w:tcBorders>
              <w:top w:val="single" w:sz="4" w:space="0" w:color="auto"/>
              <w:left w:val="single" w:sz="4" w:space="0" w:color="000000"/>
              <w:bottom w:val="single" w:sz="4" w:space="0" w:color="auto"/>
            </w:tcBorders>
          </w:tcPr>
          <w:p w:rsidR="00392795" w:rsidRPr="002C57A0" w:rsidRDefault="00392795" w:rsidP="00295EDD">
            <w:pPr>
              <w:pStyle w:val="aff6"/>
              <w:snapToGrid w:val="0"/>
              <w:spacing w:line="276" w:lineRule="auto"/>
              <w:jc w:val="center"/>
              <w:rPr>
                <w:rFonts w:ascii="Times New Roman" w:hAnsi="Times New Roman"/>
                <w:sz w:val="24"/>
              </w:rPr>
            </w:pPr>
            <w:r w:rsidRPr="002C57A0">
              <w:rPr>
                <w:rFonts w:ascii="Times New Roman" w:hAnsi="Times New Roman"/>
                <w:sz w:val="24"/>
              </w:rPr>
              <w:t>6</w:t>
            </w:r>
          </w:p>
        </w:tc>
        <w:tc>
          <w:tcPr>
            <w:tcW w:w="2410" w:type="dxa"/>
            <w:tcBorders>
              <w:top w:val="single" w:sz="4" w:space="0" w:color="auto"/>
              <w:left w:val="single" w:sz="4" w:space="0" w:color="000000"/>
              <w:bottom w:val="single" w:sz="4" w:space="0" w:color="auto"/>
              <w:right w:val="single" w:sz="4" w:space="0" w:color="000000"/>
            </w:tcBorders>
          </w:tcPr>
          <w:p w:rsidR="00392795" w:rsidRPr="002C57A0" w:rsidRDefault="00392795" w:rsidP="000464E2">
            <w:pPr>
              <w:pStyle w:val="aff6"/>
              <w:snapToGrid w:val="0"/>
              <w:spacing w:line="276" w:lineRule="auto"/>
              <w:jc w:val="center"/>
              <w:rPr>
                <w:rFonts w:ascii="Times New Roman" w:hAnsi="Times New Roman"/>
                <w:bCs/>
                <w:sz w:val="24"/>
              </w:rPr>
            </w:pPr>
            <w:r w:rsidRPr="002C57A0">
              <w:rPr>
                <w:rFonts w:ascii="Times New Roman" w:hAnsi="Times New Roman"/>
                <w:sz w:val="24"/>
              </w:rPr>
              <w:t xml:space="preserve">ПК 1.11, ОК 04, </w:t>
            </w:r>
          </w:p>
        </w:tc>
      </w:tr>
      <w:tr w:rsidR="00392795" w:rsidRPr="002C57A0" w:rsidTr="00747C63">
        <w:trPr>
          <w:cantSplit/>
          <w:trHeight w:val="257"/>
        </w:trPr>
        <w:tc>
          <w:tcPr>
            <w:tcW w:w="2836" w:type="dxa"/>
            <w:vMerge/>
            <w:tcBorders>
              <w:left w:val="single" w:sz="4" w:space="0" w:color="000000"/>
            </w:tcBorders>
          </w:tcPr>
          <w:p w:rsidR="00392795" w:rsidRPr="002C57A0" w:rsidRDefault="00392795" w:rsidP="00D766B4">
            <w:pPr>
              <w:pStyle w:val="aff6"/>
              <w:snapToGrid w:val="0"/>
              <w:spacing w:line="276" w:lineRule="auto"/>
              <w:rPr>
                <w:rFonts w:ascii="Times New Roman" w:hAnsi="Times New Roman"/>
                <w:b/>
                <w:sz w:val="24"/>
              </w:rPr>
            </w:pPr>
          </w:p>
        </w:tc>
        <w:tc>
          <w:tcPr>
            <w:tcW w:w="9497" w:type="dxa"/>
            <w:tcBorders>
              <w:top w:val="single" w:sz="4" w:space="0" w:color="000000"/>
              <w:left w:val="single" w:sz="4" w:space="0" w:color="000000"/>
              <w:bottom w:val="single" w:sz="4" w:space="0" w:color="000000"/>
            </w:tcBorders>
          </w:tcPr>
          <w:p w:rsidR="00392795" w:rsidRPr="00392795" w:rsidRDefault="00392795" w:rsidP="00392795">
            <w:pPr>
              <w:pStyle w:val="aff6"/>
              <w:snapToGrid w:val="0"/>
              <w:spacing w:line="276" w:lineRule="auto"/>
              <w:jc w:val="both"/>
              <w:rPr>
                <w:rFonts w:ascii="Times New Roman" w:hAnsi="Times New Roman"/>
                <w:bCs/>
                <w:sz w:val="24"/>
              </w:rPr>
            </w:pPr>
            <w:r w:rsidRPr="00392795">
              <w:rPr>
                <w:rFonts w:ascii="Times New Roman" w:hAnsi="Times New Roman"/>
                <w:bCs/>
                <w:sz w:val="24"/>
              </w:rPr>
              <w:t>Подготовка к зачету</w:t>
            </w:r>
          </w:p>
        </w:tc>
        <w:tc>
          <w:tcPr>
            <w:tcW w:w="992" w:type="dxa"/>
            <w:vMerge w:val="restart"/>
            <w:tcBorders>
              <w:top w:val="single" w:sz="4" w:space="0" w:color="auto"/>
              <w:left w:val="single" w:sz="4" w:space="0" w:color="000000"/>
              <w:bottom w:val="single" w:sz="4" w:space="0" w:color="000000"/>
            </w:tcBorders>
          </w:tcPr>
          <w:p w:rsidR="00392795" w:rsidRPr="002C57A0" w:rsidRDefault="00392795" w:rsidP="00295EDD">
            <w:pPr>
              <w:pStyle w:val="aff6"/>
              <w:snapToGrid w:val="0"/>
              <w:spacing w:line="276" w:lineRule="auto"/>
              <w:jc w:val="center"/>
              <w:rPr>
                <w:rFonts w:ascii="Times New Roman" w:hAnsi="Times New Roman"/>
                <w:sz w:val="24"/>
              </w:rPr>
            </w:pPr>
            <w:r>
              <w:rPr>
                <w:rFonts w:ascii="Times New Roman" w:hAnsi="Times New Roman"/>
                <w:sz w:val="24"/>
              </w:rPr>
              <w:t>2</w:t>
            </w:r>
          </w:p>
        </w:tc>
        <w:tc>
          <w:tcPr>
            <w:tcW w:w="2410" w:type="dxa"/>
            <w:vMerge w:val="restart"/>
            <w:tcBorders>
              <w:top w:val="single" w:sz="4" w:space="0" w:color="auto"/>
              <w:left w:val="single" w:sz="4" w:space="0" w:color="000000"/>
              <w:right w:val="single" w:sz="4" w:space="0" w:color="000000"/>
            </w:tcBorders>
          </w:tcPr>
          <w:p w:rsidR="00392795" w:rsidRPr="002C57A0" w:rsidRDefault="00392795" w:rsidP="000464E2">
            <w:pPr>
              <w:pStyle w:val="aff6"/>
              <w:snapToGrid w:val="0"/>
              <w:spacing w:line="276" w:lineRule="auto"/>
              <w:jc w:val="center"/>
              <w:rPr>
                <w:rFonts w:ascii="Times New Roman" w:hAnsi="Times New Roman"/>
                <w:sz w:val="24"/>
              </w:rPr>
            </w:pPr>
            <w:r w:rsidRPr="002C57A0">
              <w:rPr>
                <w:rFonts w:ascii="Times New Roman" w:hAnsi="Times New Roman"/>
                <w:sz w:val="24"/>
              </w:rPr>
              <w:t xml:space="preserve">ОК 08, ОК 12, ЛР 9, </w:t>
            </w:r>
            <w:r w:rsidRPr="002C57A0">
              <w:rPr>
                <w:rFonts w:ascii="Times New Roman" w:hAnsi="Times New Roman"/>
                <w:sz w:val="24"/>
              </w:rPr>
              <w:lastRenderedPageBreak/>
              <w:t>ЛР 20</w:t>
            </w:r>
          </w:p>
          <w:p w:rsidR="00392795" w:rsidRPr="002C57A0" w:rsidRDefault="00392795" w:rsidP="000464E2">
            <w:pPr>
              <w:pStyle w:val="aff6"/>
              <w:snapToGrid w:val="0"/>
              <w:jc w:val="center"/>
              <w:rPr>
                <w:rFonts w:ascii="Times New Roman" w:hAnsi="Times New Roman"/>
                <w:bCs/>
                <w:sz w:val="24"/>
              </w:rPr>
            </w:pPr>
          </w:p>
          <w:p w:rsidR="00392795" w:rsidRPr="002C57A0" w:rsidRDefault="00392795" w:rsidP="00457595">
            <w:pPr>
              <w:pStyle w:val="aff6"/>
              <w:snapToGrid w:val="0"/>
              <w:jc w:val="center"/>
              <w:rPr>
                <w:rFonts w:ascii="Times New Roman" w:hAnsi="Times New Roman"/>
                <w:sz w:val="24"/>
              </w:rPr>
            </w:pPr>
          </w:p>
          <w:p w:rsidR="00392795" w:rsidRPr="002C57A0" w:rsidRDefault="00392795" w:rsidP="00486E8A">
            <w:pPr>
              <w:pStyle w:val="aff6"/>
              <w:snapToGrid w:val="0"/>
              <w:spacing w:line="276" w:lineRule="auto"/>
              <w:jc w:val="center"/>
              <w:rPr>
                <w:rFonts w:ascii="Times New Roman" w:hAnsi="Times New Roman"/>
                <w:sz w:val="24"/>
              </w:rPr>
            </w:pPr>
          </w:p>
        </w:tc>
      </w:tr>
      <w:tr w:rsidR="00392795" w:rsidRPr="002C57A0" w:rsidTr="00747C63">
        <w:trPr>
          <w:cantSplit/>
          <w:trHeight w:val="257"/>
        </w:trPr>
        <w:tc>
          <w:tcPr>
            <w:tcW w:w="2836" w:type="dxa"/>
            <w:vMerge/>
            <w:tcBorders>
              <w:left w:val="single" w:sz="4" w:space="0" w:color="000000"/>
            </w:tcBorders>
          </w:tcPr>
          <w:p w:rsidR="00392795" w:rsidRPr="002C57A0" w:rsidRDefault="00392795"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392795" w:rsidRPr="002C57A0" w:rsidRDefault="00392795" w:rsidP="002310AF">
            <w:pPr>
              <w:snapToGrid w:val="0"/>
              <w:contextualSpacing/>
              <w:rPr>
                <w:sz w:val="24"/>
                <w:szCs w:val="24"/>
              </w:rPr>
            </w:pPr>
            <w:r w:rsidRPr="002C57A0">
              <w:rPr>
                <w:sz w:val="24"/>
                <w:szCs w:val="24"/>
              </w:rPr>
              <w:t xml:space="preserve">Содержание, цели, задачи профессионально-прикладной физической подготовки (ППФП). </w:t>
            </w:r>
          </w:p>
          <w:p w:rsidR="00392795" w:rsidRPr="002C57A0" w:rsidRDefault="00392795" w:rsidP="002310AF">
            <w:pPr>
              <w:snapToGrid w:val="0"/>
              <w:contextualSpacing/>
              <w:rPr>
                <w:sz w:val="24"/>
                <w:szCs w:val="24"/>
              </w:rPr>
            </w:pPr>
            <w:r w:rsidRPr="002C57A0">
              <w:rPr>
                <w:sz w:val="24"/>
                <w:szCs w:val="24"/>
              </w:rPr>
              <w:t>Средства, методы и методики формирования профессионально значимых качеств, умений и навыков. Развитие физических качеств посредством спортивных игр. Специальная гимнастика в течение рабочего дня на рабочем месте. Биомеханика в профессиональной деятельности медицинского работника. Принципы здоровьесберегающих технологий.</w:t>
            </w:r>
          </w:p>
          <w:p w:rsidR="00392795" w:rsidRPr="002C57A0" w:rsidRDefault="00392795" w:rsidP="00457595">
            <w:pPr>
              <w:snapToGrid w:val="0"/>
              <w:contextualSpacing/>
              <w:rPr>
                <w:sz w:val="24"/>
                <w:szCs w:val="24"/>
              </w:rPr>
            </w:pPr>
            <w:r w:rsidRPr="002C57A0">
              <w:rPr>
                <w:sz w:val="24"/>
                <w:szCs w:val="24"/>
              </w:rPr>
              <w:t>Методы развития специальной выносливости медицинского работника. Составление и проведение комплексов профессионально-прикладной физической культуры.</w:t>
            </w:r>
          </w:p>
        </w:tc>
        <w:tc>
          <w:tcPr>
            <w:tcW w:w="992" w:type="dxa"/>
            <w:vMerge/>
            <w:tcBorders>
              <w:left w:val="single" w:sz="4" w:space="0" w:color="000000"/>
              <w:bottom w:val="single" w:sz="4" w:space="0" w:color="auto"/>
            </w:tcBorders>
          </w:tcPr>
          <w:p w:rsidR="00392795" w:rsidRPr="002C57A0" w:rsidRDefault="00392795" w:rsidP="00CB471E">
            <w:pPr>
              <w:pStyle w:val="aff6"/>
              <w:snapToGrid w:val="0"/>
              <w:spacing w:line="276" w:lineRule="auto"/>
              <w:jc w:val="center"/>
              <w:rPr>
                <w:rFonts w:ascii="Times New Roman" w:hAnsi="Times New Roman"/>
                <w:sz w:val="24"/>
              </w:rPr>
            </w:pPr>
          </w:p>
        </w:tc>
        <w:tc>
          <w:tcPr>
            <w:tcW w:w="2410" w:type="dxa"/>
            <w:vMerge/>
            <w:tcBorders>
              <w:left w:val="single" w:sz="4" w:space="0" w:color="000000"/>
              <w:bottom w:val="single" w:sz="4" w:space="0" w:color="auto"/>
              <w:right w:val="single" w:sz="4" w:space="0" w:color="000000"/>
            </w:tcBorders>
          </w:tcPr>
          <w:p w:rsidR="00392795" w:rsidRPr="002C57A0" w:rsidRDefault="00392795" w:rsidP="00CB471E">
            <w:pPr>
              <w:pStyle w:val="aff6"/>
              <w:snapToGrid w:val="0"/>
              <w:spacing w:line="276" w:lineRule="auto"/>
              <w:jc w:val="center"/>
              <w:rPr>
                <w:rFonts w:ascii="Times New Roman" w:hAnsi="Times New Roman"/>
                <w:sz w:val="24"/>
              </w:rPr>
            </w:pPr>
          </w:p>
        </w:tc>
      </w:tr>
      <w:tr w:rsidR="00392795" w:rsidRPr="002C57A0" w:rsidTr="00747C63">
        <w:trPr>
          <w:cantSplit/>
          <w:trHeight w:val="257"/>
        </w:trPr>
        <w:tc>
          <w:tcPr>
            <w:tcW w:w="2836" w:type="dxa"/>
            <w:vMerge/>
            <w:tcBorders>
              <w:left w:val="single" w:sz="4" w:space="0" w:color="000000"/>
            </w:tcBorders>
          </w:tcPr>
          <w:p w:rsidR="00392795" w:rsidRPr="002C57A0" w:rsidRDefault="00392795" w:rsidP="00CB471E">
            <w:pPr>
              <w:pStyle w:val="aff6"/>
              <w:snapToGrid w:val="0"/>
              <w:spacing w:line="276" w:lineRule="auto"/>
              <w:jc w:val="both"/>
              <w:rPr>
                <w:rFonts w:ascii="Times New Roman" w:hAnsi="Times New Roman"/>
                <w:sz w:val="24"/>
              </w:rPr>
            </w:pPr>
          </w:p>
        </w:tc>
        <w:tc>
          <w:tcPr>
            <w:tcW w:w="9497" w:type="dxa"/>
            <w:tcBorders>
              <w:top w:val="single" w:sz="4" w:space="0" w:color="000000"/>
              <w:left w:val="single" w:sz="4" w:space="0" w:color="000000"/>
              <w:bottom w:val="single" w:sz="4" w:space="0" w:color="000000"/>
            </w:tcBorders>
          </w:tcPr>
          <w:p w:rsidR="00392795" w:rsidRPr="002C57A0" w:rsidRDefault="00392795" w:rsidP="00D766B4">
            <w:pPr>
              <w:pStyle w:val="aff6"/>
              <w:snapToGrid w:val="0"/>
              <w:spacing w:line="276" w:lineRule="auto"/>
              <w:jc w:val="both"/>
              <w:rPr>
                <w:rFonts w:ascii="Times New Roman" w:hAnsi="Times New Roman"/>
                <w:b/>
                <w:bCs/>
                <w:sz w:val="24"/>
              </w:rPr>
            </w:pPr>
            <w:r w:rsidRPr="002C57A0">
              <w:rPr>
                <w:rFonts w:ascii="Times New Roman" w:hAnsi="Times New Roman"/>
                <w:b/>
                <w:bCs/>
                <w:sz w:val="24"/>
              </w:rPr>
              <w:t>В том числе практических занятий</w:t>
            </w:r>
          </w:p>
        </w:tc>
        <w:tc>
          <w:tcPr>
            <w:tcW w:w="992" w:type="dxa"/>
            <w:tcBorders>
              <w:top w:val="single" w:sz="4" w:space="0" w:color="auto"/>
              <w:left w:val="single" w:sz="4" w:space="0" w:color="000000"/>
              <w:bottom w:val="single" w:sz="4" w:space="0" w:color="000000"/>
            </w:tcBorders>
          </w:tcPr>
          <w:p w:rsidR="00392795" w:rsidRPr="002C57A0" w:rsidRDefault="00392795" w:rsidP="00295EDD">
            <w:pPr>
              <w:pStyle w:val="aff6"/>
              <w:snapToGrid w:val="0"/>
              <w:spacing w:line="276" w:lineRule="auto"/>
              <w:jc w:val="center"/>
              <w:rPr>
                <w:rFonts w:ascii="Times New Roman" w:hAnsi="Times New Roman"/>
                <w:b/>
                <w:sz w:val="24"/>
              </w:rPr>
            </w:pPr>
            <w:r>
              <w:rPr>
                <w:rFonts w:ascii="Times New Roman" w:hAnsi="Times New Roman"/>
                <w:b/>
                <w:sz w:val="24"/>
              </w:rPr>
              <w:t>4</w:t>
            </w:r>
          </w:p>
        </w:tc>
        <w:tc>
          <w:tcPr>
            <w:tcW w:w="2410" w:type="dxa"/>
            <w:vMerge w:val="restart"/>
            <w:tcBorders>
              <w:top w:val="single" w:sz="4" w:space="0" w:color="auto"/>
              <w:left w:val="single" w:sz="4" w:space="0" w:color="000000"/>
              <w:right w:val="single" w:sz="4" w:space="0" w:color="000000"/>
            </w:tcBorders>
          </w:tcPr>
          <w:p w:rsidR="00392795" w:rsidRPr="002C57A0" w:rsidRDefault="00392795" w:rsidP="00457595">
            <w:pPr>
              <w:pStyle w:val="aff6"/>
              <w:snapToGrid w:val="0"/>
              <w:jc w:val="center"/>
              <w:rPr>
                <w:rFonts w:ascii="Times New Roman" w:hAnsi="Times New Roman"/>
                <w:sz w:val="24"/>
              </w:rPr>
            </w:pPr>
          </w:p>
          <w:p w:rsidR="00392795" w:rsidRPr="002C57A0" w:rsidRDefault="00392795" w:rsidP="000464E2">
            <w:pPr>
              <w:pStyle w:val="aff6"/>
              <w:snapToGrid w:val="0"/>
              <w:spacing w:line="276" w:lineRule="auto"/>
              <w:jc w:val="center"/>
              <w:rPr>
                <w:rFonts w:ascii="Times New Roman" w:hAnsi="Times New Roman"/>
                <w:sz w:val="24"/>
              </w:rPr>
            </w:pPr>
            <w:r w:rsidRPr="002C57A0">
              <w:rPr>
                <w:rFonts w:ascii="Times New Roman" w:hAnsi="Times New Roman"/>
                <w:sz w:val="24"/>
              </w:rPr>
              <w:t xml:space="preserve">ПК 1.11, ОК 04, </w:t>
            </w:r>
          </w:p>
          <w:p w:rsidR="00392795" w:rsidRPr="002C57A0" w:rsidRDefault="00392795" w:rsidP="000464E2">
            <w:pPr>
              <w:pStyle w:val="aff6"/>
              <w:snapToGrid w:val="0"/>
              <w:spacing w:line="276" w:lineRule="auto"/>
              <w:jc w:val="center"/>
              <w:rPr>
                <w:rFonts w:ascii="Times New Roman" w:hAnsi="Times New Roman"/>
                <w:sz w:val="24"/>
              </w:rPr>
            </w:pPr>
            <w:r w:rsidRPr="002C57A0">
              <w:rPr>
                <w:rFonts w:ascii="Times New Roman" w:hAnsi="Times New Roman"/>
                <w:sz w:val="24"/>
              </w:rPr>
              <w:t>ОК 08, ОК 12, ЛР 9, ЛР 20</w:t>
            </w:r>
          </w:p>
          <w:p w:rsidR="00392795" w:rsidRPr="002C57A0" w:rsidRDefault="00392795" w:rsidP="000464E2">
            <w:pPr>
              <w:pStyle w:val="aff6"/>
              <w:snapToGrid w:val="0"/>
              <w:jc w:val="center"/>
              <w:rPr>
                <w:rFonts w:ascii="Times New Roman" w:hAnsi="Times New Roman"/>
                <w:bCs/>
                <w:sz w:val="24"/>
              </w:rPr>
            </w:pPr>
          </w:p>
          <w:p w:rsidR="00392795" w:rsidRPr="002C57A0" w:rsidRDefault="00392795" w:rsidP="00457595">
            <w:pPr>
              <w:pStyle w:val="aff6"/>
              <w:snapToGrid w:val="0"/>
              <w:jc w:val="center"/>
              <w:rPr>
                <w:rFonts w:ascii="Times New Roman" w:hAnsi="Times New Roman"/>
                <w:sz w:val="24"/>
              </w:rPr>
            </w:pPr>
          </w:p>
          <w:p w:rsidR="00392795" w:rsidRPr="002C57A0" w:rsidRDefault="00392795" w:rsidP="00CB471E">
            <w:pPr>
              <w:snapToGrid w:val="0"/>
              <w:jc w:val="center"/>
              <w:rPr>
                <w:sz w:val="24"/>
                <w:szCs w:val="24"/>
              </w:rPr>
            </w:pPr>
          </w:p>
        </w:tc>
      </w:tr>
      <w:tr w:rsidR="00392795" w:rsidRPr="002C57A0" w:rsidTr="00747C63">
        <w:trPr>
          <w:cantSplit/>
          <w:trHeight w:val="257"/>
        </w:trPr>
        <w:tc>
          <w:tcPr>
            <w:tcW w:w="2836" w:type="dxa"/>
            <w:vMerge/>
            <w:tcBorders>
              <w:left w:val="single" w:sz="4" w:space="0" w:color="000000"/>
            </w:tcBorders>
          </w:tcPr>
          <w:p w:rsidR="00392795" w:rsidRPr="002C57A0" w:rsidRDefault="00392795" w:rsidP="00CB471E">
            <w:pPr>
              <w:snapToGrid w:val="0"/>
              <w:spacing w:line="276" w:lineRule="auto"/>
              <w:jc w:val="both"/>
              <w:rPr>
                <w:b/>
                <w:bCs/>
                <w:sz w:val="24"/>
                <w:szCs w:val="24"/>
              </w:rPr>
            </w:pPr>
          </w:p>
        </w:tc>
        <w:tc>
          <w:tcPr>
            <w:tcW w:w="9497" w:type="dxa"/>
            <w:tcBorders>
              <w:top w:val="single" w:sz="4" w:space="0" w:color="000000"/>
              <w:left w:val="single" w:sz="4" w:space="0" w:color="000000"/>
              <w:bottom w:val="single" w:sz="4" w:space="0" w:color="000000"/>
            </w:tcBorders>
          </w:tcPr>
          <w:p w:rsidR="00392795" w:rsidRPr="002C57A0" w:rsidRDefault="00392795" w:rsidP="00EC1D42">
            <w:pPr>
              <w:pStyle w:val="a4"/>
              <w:tabs>
                <w:tab w:val="left" w:pos="318"/>
              </w:tabs>
              <w:snapToGrid w:val="0"/>
              <w:spacing w:line="276" w:lineRule="auto"/>
              <w:ind w:left="0"/>
              <w:rPr>
                <w:sz w:val="24"/>
                <w:szCs w:val="24"/>
              </w:rPr>
            </w:pPr>
            <w:r w:rsidRPr="002C57A0">
              <w:rPr>
                <w:sz w:val="24"/>
                <w:szCs w:val="24"/>
              </w:rPr>
              <w:t>Практическое занятие № 65. Составление и проведение комплекса упражнений для профилактики профессиональных заболеваний.</w:t>
            </w:r>
          </w:p>
        </w:tc>
        <w:tc>
          <w:tcPr>
            <w:tcW w:w="992" w:type="dxa"/>
            <w:tcBorders>
              <w:left w:val="single" w:sz="4" w:space="0" w:color="000000"/>
              <w:bottom w:val="single" w:sz="4" w:space="0" w:color="000000"/>
            </w:tcBorders>
          </w:tcPr>
          <w:p w:rsidR="00392795" w:rsidRPr="002C57A0" w:rsidRDefault="00392795" w:rsidP="00CB471E">
            <w:pPr>
              <w:spacing w:line="276" w:lineRule="auto"/>
              <w:jc w:val="center"/>
              <w:rPr>
                <w:sz w:val="24"/>
                <w:szCs w:val="24"/>
              </w:rPr>
            </w:pPr>
            <w:r w:rsidRPr="002C57A0">
              <w:rPr>
                <w:sz w:val="24"/>
                <w:szCs w:val="24"/>
              </w:rPr>
              <w:t>2</w:t>
            </w:r>
          </w:p>
        </w:tc>
        <w:tc>
          <w:tcPr>
            <w:tcW w:w="2410" w:type="dxa"/>
            <w:vMerge/>
            <w:tcBorders>
              <w:left w:val="single" w:sz="4" w:space="0" w:color="000000"/>
              <w:right w:val="single" w:sz="4" w:space="0" w:color="000000"/>
            </w:tcBorders>
          </w:tcPr>
          <w:p w:rsidR="00392795" w:rsidRPr="002C57A0" w:rsidRDefault="00392795" w:rsidP="00CB471E">
            <w:pPr>
              <w:snapToGrid w:val="0"/>
              <w:jc w:val="center"/>
              <w:rPr>
                <w:sz w:val="24"/>
                <w:szCs w:val="24"/>
              </w:rPr>
            </w:pPr>
          </w:p>
        </w:tc>
      </w:tr>
      <w:tr w:rsidR="00392795" w:rsidRPr="002C57A0" w:rsidTr="005154E9">
        <w:trPr>
          <w:cantSplit/>
          <w:trHeight w:val="257"/>
        </w:trPr>
        <w:tc>
          <w:tcPr>
            <w:tcW w:w="2836" w:type="dxa"/>
            <w:vMerge/>
            <w:tcBorders>
              <w:left w:val="single" w:sz="4" w:space="0" w:color="000000"/>
              <w:bottom w:val="single" w:sz="4" w:space="0" w:color="000000"/>
            </w:tcBorders>
          </w:tcPr>
          <w:p w:rsidR="00392795" w:rsidRPr="002C57A0" w:rsidRDefault="00392795" w:rsidP="00CB471E">
            <w:pPr>
              <w:snapToGrid w:val="0"/>
              <w:spacing w:line="276" w:lineRule="auto"/>
              <w:jc w:val="both"/>
              <w:rPr>
                <w:b/>
                <w:bCs/>
                <w:sz w:val="24"/>
                <w:szCs w:val="24"/>
              </w:rPr>
            </w:pPr>
          </w:p>
        </w:tc>
        <w:tc>
          <w:tcPr>
            <w:tcW w:w="9497" w:type="dxa"/>
            <w:tcBorders>
              <w:top w:val="single" w:sz="4" w:space="0" w:color="000000"/>
              <w:left w:val="single" w:sz="4" w:space="0" w:color="000000"/>
              <w:bottom w:val="single" w:sz="4" w:space="0" w:color="000000"/>
            </w:tcBorders>
          </w:tcPr>
          <w:p w:rsidR="00392795" w:rsidRPr="002C57A0" w:rsidRDefault="00392795" w:rsidP="00EC1D42">
            <w:pPr>
              <w:pStyle w:val="a4"/>
              <w:tabs>
                <w:tab w:val="left" w:pos="318"/>
              </w:tabs>
              <w:snapToGrid w:val="0"/>
              <w:spacing w:line="276" w:lineRule="auto"/>
              <w:ind w:left="0"/>
              <w:rPr>
                <w:sz w:val="24"/>
                <w:szCs w:val="24"/>
              </w:rPr>
            </w:pPr>
            <w:r w:rsidRPr="002C57A0">
              <w:rPr>
                <w:sz w:val="24"/>
                <w:szCs w:val="24"/>
              </w:rPr>
              <w:t>Практическое занятие № 66-67Совершенствование комплекса упражнений для профилактики профессиональных заболеваний. Контрольный норматив: прыжки через скакалку за 1мин.</w:t>
            </w:r>
          </w:p>
        </w:tc>
        <w:tc>
          <w:tcPr>
            <w:tcW w:w="992" w:type="dxa"/>
            <w:tcBorders>
              <w:left w:val="single" w:sz="4" w:space="0" w:color="000000"/>
              <w:bottom w:val="single" w:sz="4" w:space="0" w:color="000000"/>
            </w:tcBorders>
          </w:tcPr>
          <w:p w:rsidR="00392795" w:rsidRPr="002C57A0" w:rsidRDefault="00392795" w:rsidP="00CB471E">
            <w:pPr>
              <w:spacing w:line="276" w:lineRule="auto"/>
              <w:jc w:val="center"/>
              <w:rPr>
                <w:sz w:val="24"/>
                <w:szCs w:val="24"/>
              </w:rPr>
            </w:pPr>
            <w:r>
              <w:rPr>
                <w:sz w:val="24"/>
                <w:szCs w:val="24"/>
              </w:rPr>
              <w:t>2</w:t>
            </w:r>
          </w:p>
        </w:tc>
        <w:tc>
          <w:tcPr>
            <w:tcW w:w="2410" w:type="dxa"/>
            <w:vMerge/>
            <w:tcBorders>
              <w:left w:val="single" w:sz="4" w:space="0" w:color="000000"/>
              <w:bottom w:val="single" w:sz="4" w:space="0" w:color="000000"/>
              <w:right w:val="single" w:sz="4" w:space="0" w:color="000000"/>
            </w:tcBorders>
          </w:tcPr>
          <w:p w:rsidR="00392795" w:rsidRPr="002C57A0" w:rsidRDefault="00392795" w:rsidP="00CB471E">
            <w:pPr>
              <w:snapToGrid w:val="0"/>
              <w:spacing w:line="276" w:lineRule="auto"/>
              <w:jc w:val="center"/>
              <w:rPr>
                <w:sz w:val="24"/>
                <w:szCs w:val="24"/>
              </w:rPr>
            </w:pPr>
          </w:p>
        </w:tc>
      </w:tr>
      <w:tr w:rsidR="00FD599C" w:rsidRPr="002C57A0" w:rsidTr="005154E9">
        <w:trPr>
          <w:cantSplit/>
          <w:trHeight w:val="257"/>
        </w:trPr>
        <w:tc>
          <w:tcPr>
            <w:tcW w:w="12333" w:type="dxa"/>
            <w:gridSpan w:val="2"/>
            <w:tcBorders>
              <w:top w:val="single" w:sz="4" w:space="0" w:color="000000"/>
              <w:left w:val="single" w:sz="4" w:space="0" w:color="000000"/>
              <w:bottom w:val="single" w:sz="4" w:space="0" w:color="000000"/>
            </w:tcBorders>
          </w:tcPr>
          <w:p w:rsidR="00FD599C" w:rsidRPr="002C57A0" w:rsidRDefault="00FD599C" w:rsidP="00CB471E">
            <w:pPr>
              <w:pStyle w:val="aff6"/>
              <w:snapToGrid w:val="0"/>
              <w:spacing w:line="276" w:lineRule="auto"/>
              <w:jc w:val="both"/>
              <w:rPr>
                <w:rFonts w:ascii="Times New Roman" w:hAnsi="Times New Roman"/>
                <w:b/>
                <w:kern w:val="0"/>
                <w:sz w:val="24"/>
              </w:rPr>
            </w:pPr>
            <w:r w:rsidRPr="002C57A0">
              <w:rPr>
                <w:rFonts w:ascii="Times New Roman" w:hAnsi="Times New Roman"/>
                <w:b/>
                <w:kern w:val="0"/>
                <w:sz w:val="24"/>
              </w:rPr>
              <w:t xml:space="preserve">Промежуточная аттестация </w:t>
            </w:r>
          </w:p>
        </w:tc>
        <w:tc>
          <w:tcPr>
            <w:tcW w:w="992" w:type="dxa"/>
            <w:tcBorders>
              <w:top w:val="single" w:sz="4" w:space="0" w:color="000000"/>
              <w:left w:val="single" w:sz="4" w:space="0" w:color="000000"/>
              <w:bottom w:val="single" w:sz="4" w:space="0" w:color="000000"/>
            </w:tcBorders>
          </w:tcPr>
          <w:p w:rsidR="00FD599C" w:rsidRPr="002C57A0" w:rsidRDefault="00FD599C" w:rsidP="00CB471E">
            <w:pPr>
              <w:snapToGrid w:val="0"/>
              <w:spacing w:line="276" w:lineRule="auto"/>
              <w:jc w:val="center"/>
              <w:rPr>
                <w:b/>
                <w:sz w:val="24"/>
                <w:szCs w:val="24"/>
              </w:rPr>
            </w:pPr>
            <w:r w:rsidRPr="002C57A0">
              <w:rPr>
                <w:b/>
                <w:sz w:val="24"/>
                <w:szCs w:val="24"/>
              </w:rPr>
              <w:t>2</w:t>
            </w:r>
          </w:p>
        </w:tc>
        <w:tc>
          <w:tcPr>
            <w:tcW w:w="2410" w:type="dxa"/>
            <w:tcBorders>
              <w:top w:val="single" w:sz="4" w:space="0" w:color="auto"/>
              <w:left w:val="single" w:sz="4" w:space="0" w:color="000000"/>
              <w:bottom w:val="single" w:sz="4" w:space="0" w:color="000000"/>
              <w:right w:val="single" w:sz="4" w:space="0" w:color="000000"/>
            </w:tcBorders>
          </w:tcPr>
          <w:p w:rsidR="00FD599C" w:rsidRPr="002C57A0" w:rsidRDefault="00FD599C" w:rsidP="00CB471E">
            <w:pPr>
              <w:pStyle w:val="aff6"/>
              <w:snapToGrid w:val="0"/>
              <w:spacing w:line="276" w:lineRule="auto"/>
              <w:jc w:val="both"/>
              <w:rPr>
                <w:rFonts w:ascii="Times New Roman" w:hAnsi="Times New Roman"/>
                <w:sz w:val="24"/>
              </w:rPr>
            </w:pPr>
          </w:p>
        </w:tc>
      </w:tr>
      <w:tr w:rsidR="00FD599C" w:rsidRPr="002C57A0" w:rsidTr="005154E9">
        <w:trPr>
          <w:cantSplit/>
          <w:trHeight w:val="257"/>
        </w:trPr>
        <w:tc>
          <w:tcPr>
            <w:tcW w:w="12333" w:type="dxa"/>
            <w:gridSpan w:val="2"/>
            <w:tcBorders>
              <w:top w:val="single" w:sz="4" w:space="0" w:color="000000"/>
              <w:left w:val="single" w:sz="4" w:space="0" w:color="000000"/>
              <w:bottom w:val="single" w:sz="4" w:space="0" w:color="auto"/>
            </w:tcBorders>
          </w:tcPr>
          <w:p w:rsidR="00FD599C" w:rsidRPr="002C57A0" w:rsidRDefault="00FD599C" w:rsidP="00CB471E">
            <w:pPr>
              <w:pStyle w:val="aff6"/>
              <w:snapToGrid w:val="0"/>
              <w:spacing w:line="276" w:lineRule="auto"/>
              <w:jc w:val="both"/>
              <w:rPr>
                <w:rFonts w:ascii="Times New Roman" w:hAnsi="Times New Roman"/>
                <w:b/>
                <w:kern w:val="0"/>
                <w:sz w:val="24"/>
              </w:rPr>
            </w:pPr>
            <w:r w:rsidRPr="002C57A0">
              <w:rPr>
                <w:rFonts w:ascii="Times New Roman" w:hAnsi="Times New Roman"/>
                <w:b/>
                <w:kern w:val="0"/>
                <w:sz w:val="24"/>
              </w:rPr>
              <w:t>Всего:</w:t>
            </w:r>
          </w:p>
        </w:tc>
        <w:tc>
          <w:tcPr>
            <w:tcW w:w="992" w:type="dxa"/>
            <w:tcBorders>
              <w:top w:val="single" w:sz="4" w:space="0" w:color="000000"/>
              <w:left w:val="single" w:sz="4" w:space="0" w:color="000000"/>
              <w:bottom w:val="single" w:sz="4" w:space="0" w:color="000000"/>
            </w:tcBorders>
          </w:tcPr>
          <w:p w:rsidR="00FD599C" w:rsidRPr="002C57A0" w:rsidRDefault="00FD599C" w:rsidP="00CB471E">
            <w:pPr>
              <w:snapToGrid w:val="0"/>
              <w:spacing w:line="276" w:lineRule="auto"/>
              <w:jc w:val="center"/>
              <w:rPr>
                <w:b/>
                <w:sz w:val="24"/>
                <w:szCs w:val="24"/>
              </w:rPr>
            </w:pPr>
            <w:r w:rsidRPr="002C57A0">
              <w:rPr>
                <w:b/>
                <w:sz w:val="24"/>
                <w:szCs w:val="24"/>
              </w:rPr>
              <w:t>136</w:t>
            </w:r>
          </w:p>
        </w:tc>
        <w:tc>
          <w:tcPr>
            <w:tcW w:w="2410" w:type="dxa"/>
            <w:tcBorders>
              <w:top w:val="single" w:sz="4" w:space="0" w:color="000000"/>
              <w:left w:val="single" w:sz="4" w:space="0" w:color="000000"/>
              <w:bottom w:val="single" w:sz="4" w:space="0" w:color="000000"/>
              <w:right w:val="single" w:sz="4" w:space="0" w:color="000000"/>
            </w:tcBorders>
          </w:tcPr>
          <w:p w:rsidR="00FD599C" w:rsidRPr="002C57A0" w:rsidRDefault="00FD599C" w:rsidP="00CB471E">
            <w:pPr>
              <w:pStyle w:val="aff6"/>
              <w:snapToGrid w:val="0"/>
              <w:spacing w:line="276" w:lineRule="auto"/>
              <w:jc w:val="both"/>
              <w:rPr>
                <w:rFonts w:ascii="Times New Roman" w:hAnsi="Times New Roman"/>
                <w:sz w:val="24"/>
              </w:rPr>
            </w:pPr>
          </w:p>
        </w:tc>
      </w:tr>
    </w:tbl>
    <w:p w:rsidR="005154E9" w:rsidRPr="002C57A0" w:rsidRDefault="005154E9" w:rsidP="00C877A6">
      <w:pPr>
        <w:spacing w:line="276" w:lineRule="auto"/>
        <w:jc w:val="both"/>
        <w:rPr>
          <w:sz w:val="24"/>
          <w:szCs w:val="24"/>
        </w:rPr>
      </w:pPr>
    </w:p>
    <w:p w:rsidR="00B70C08" w:rsidRPr="002C57A0" w:rsidRDefault="00B70C08" w:rsidP="00C877A6">
      <w:pPr>
        <w:spacing w:line="276" w:lineRule="auto"/>
        <w:jc w:val="both"/>
        <w:rPr>
          <w:sz w:val="24"/>
          <w:szCs w:val="24"/>
        </w:rPr>
        <w:sectPr w:rsidR="00B70C08" w:rsidRPr="002C57A0" w:rsidSect="00457595">
          <w:footerReference w:type="even" r:id="rId12"/>
          <w:footerReference w:type="default" r:id="rId13"/>
          <w:headerReference w:type="first" r:id="rId14"/>
          <w:pgSz w:w="16838" w:h="11906" w:orient="landscape"/>
          <w:pgMar w:top="284" w:right="567" w:bottom="284" w:left="567" w:header="720" w:footer="709" w:gutter="0"/>
          <w:cols w:space="720"/>
          <w:titlePg/>
          <w:docGrid w:linePitch="360"/>
        </w:sectPr>
      </w:pPr>
    </w:p>
    <w:p w:rsidR="00B70C08" w:rsidRPr="002C57A0" w:rsidRDefault="00B70C08" w:rsidP="000464E2">
      <w:pPr>
        <w:spacing w:line="276" w:lineRule="auto"/>
        <w:jc w:val="both"/>
        <w:rPr>
          <w:b/>
          <w:bCs/>
          <w:sz w:val="24"/>
          <w:szCs w:val="24"/>
        </w:rPr>
      </w:pPr>
      <w:r w:rsidRPr="002C57A0">
        <w:rPr>
          <w:b/>
          <w:bCs/>
          <w:sz w:val="24"/>
          <w:szCs w:val="24"/>
        </w:rPr>
        <w:lastRenderedPageBreak/>
        <w:t>3. УСЛОВИЯ РЕАЛИЗАЦИИ ДИСЦИПЛИНЫ</w:t>
      </w:r>
    </w:p>
    <w:p w:rsidR="00B70C08" w:rsidRPr="002C57A0" w:rsidRDefault="00B70C08" w:rsidP="000464E2">
      <w:pPr>
        <w:spacing w:line="276" w:lineRule="auto"/>
        <w:jc w:val="both"/>
        <w:rPr>
          <w:b/>
          <w:bCs/>
          <w:sz w:val="24"/>
          <w:szCs w:val="24"/>
        </w:rPr>
      </w:pPr>
    </w:p>
    <w:p w:rsidR="00872024" w:rsidRPr="002C57A0" w:rsidRDefault="006D40DD" w:rsidP="000464E2">
      <w:pPr>
        <w:spacing w:line="276" w:lineRule="auto"/>
        <w:ind w:firstLine="709"/>
        <w:jc w:val="both"/>
        <w:rPr>
          <w:b/>
          <w:bCs/>
          <w:sz w:val="24"/>
          <w:szCs w:val="24"/>
        </w:rPr>
      </w:pPr>
      <w:r w:rsidRPr="002C57A0">
        <w:rPr>
          <w:b/>
          <w:bCs/>
          <w:sz w:val="24"/>
          <w:szCs w:val="24"/>
        </w:rPr>
        <w:t>3.1.</w:t>
      </w:r>
      <w:r w:rsidR="000C7CC8" w:rsidRPr="002C57A0">
        <w:rPr>
          <w:b/>
          <w:bCs/>
          <w:sz w:val="24"/>
          <w:szCs w:val="24"/>
        </w:rPr>
        <w:t xml:space="preserve"> </w:t>
      </w:r>
      <w:r w:rsidR="00B70C08" w:rsidRPr="002C57A0">
        <w:rPr>
          <w:b/>
          <w:bCs/>
          <w:sz w:val="24"/>
          <w:szCs w:val="24"/>
        </w:rPr>
        <w:t>Для реализации программы учебной дисциплины должны быть предусмотрены следующие специальные помещения:</w:t>
      </w:r>
    </w:p>
    <w:p w:rsidR="00872024" w:rsidRPr="002C57A0" w:rsidRDefault="00B70C08" w:rsidP="000464E2">
      <w:pPr>
        <w:spacing w:line="276" w:lineRule="auto"/>
        <w:ind w:firstLine="709"/>
        <w:jc w:val="both"/>
        <w:rPr>
          <w:b/>
          <w:bCs/>
          <w:sz w:val="24"/>
          <w:szCs w:val="24"/>
        </w:rPr>
      </w:pPr>
      <w:r w:rsidRPr="002C57A0">
        <w:rPr>
          <w:bCs/>
          <w:sz w:val="24"/>
          <w:szCs w:val="24"/>
        </w:rPr>
        <w:t>Спортивный зал</w:t>
      </w:r>
      <w:r w:rsidR="00981034" w:rsidRPr="002C57A0">
        <w:rPr>
          <w:bCs/>
          <w:sz w:val="24"/>
          <w:szCs w:val="24"/>
        </w:rPr>
        <w:t>, оснащенный</w:t>
      </w:r>
      <w:r w:rsidR="00872024" w:rsidRPr="002C57A0">
        <w:rPr>
          <w:bCs/>
          <w:sz w:val="24"/>
          <w:szCs w:val="24"/>
        </w:rPr>
        <w:t xml:space="preserve"> спортивным оборудованием и инвентарем </w:t>
      </w:r>
      <w:r w:rsidR="007858EF" w:rsidRPr="002C57A0">
        <w:rPr>
          <w:bCs/>
          <w:sz w:val="24"/>
          <w:szCs w:val="24"/>
        </w:rPr>
        <w:br/>
      </w:r>
      <w:r w:rsidR="00872024" w:rsidRPr="002C57A0">
        <w:rPr>
          <w:bCs/>
          <w:sz w:val="24"/>
          <w:szCs w:val="24"/>
        </w:rPr>
        <w:t xml:space="preserve">для </w:t>
      </w:r>
      <w:r w:rsidR="00DF6B58" w:rsidRPr="002C57A0">
        <w:rPr>
          <w:bCs/>
          <w:sz w:val="24"/>
          <w:szCs w:val="24"/>
        </w:rPr>
        <w:t>проведения практических занятий</w:t>
      </w:r>
      <w:r w:rsidR="00872024" w:rsidRPr="002C57A0">
        <w:rPr>
          <w:bCs/>
          <w:sz w:val="24"/>
          <w:szCs w:val="24"/>
        </w:rPr>
        <w:t>.</w:t>
      </w:r>
    </w:p>
    <w:p w:rsidR="00872024" w:rsidRPr="002C57A0" w:rsidRDefault="00872024" w:rsidP="000464E2">
      <w:pPr>
        <w:spacing w:line="276" w:lineRule="auto"/>
        <w:ind w:firstLine="709"/>
        <w:jc w:val="both"/>
        <w:rPr>
          <w:b/>
          <w:bCs/>
          <w:sz w:val="24"/>
          <w:szCs w:val="24"/>
        </w:rPr>
      </w:pPr>
    </w:p>
    <w:p w:rsidR="00B70C08" w:rsidRPr="002C57A0" w:rsidRDefault="00B70C08" w:rsidP="000464E2">
      <w:pPr>
        <w:spacing w:line="276" w:lineRule="auto"/>
        <w:ind w:firstLine="709"/>
        <w:jc w:val="both"/>
        <w:rPr>
          <w:b/>
          <w:bCs/>
          <w:sz w:val="24"/>
          <w:szCs w:val="24"/>
        </w:rPr>
      </w:pPr>
      <w:r w:rsidRPr="002C57A0">
        <w:rPr>
          <w:b/>
          <w:bCs/>
          <w:sz w:val="24"/>
          <w:szCs w:val="24"/>
        </w:rPr>
        <w:t>3.2. Информационное обеспечение реализации программы</w:t>
      </w:r>
    </w:p>
    <w:p w:rsidR="004D64C7" w:rsidRPr="002C57A0" w:rsidRDefault="003036D4" w:rsidP="000464E2">
      <w:pPr>
        <w:spacing w:line="276" w:lineRule="auto"/>
        <w:ind w:firstLine="709"/>
        <w:jc w:val="both"/>
        <w:rPr>
          <w:rFonts w:eastAsia="Times New Roman"/>
          <w:sz w:val="24"/>
          <w:szCs w:val="24"/>
        </w:rPr>
      </w:pPr>
      <w:r w:rsidRPr="002C57A0">
        <w:rPr>
          <w:rFonts w:eastAsia="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001444AB" w:rsidRPr="002C57A0">
        <w:rPr>
          <w:rFonts w:eastAsia="Times New Roman"/>
          <w:sz w:val="24"/>
          <w:szCs w:val="24"/>
        </w:rPr>
        <w:t xml:space="preserve">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w:t>
      </w:r>
      <w:r w:rsidRPr="002C57A0">
        <w:rPr>
          <w:rFonts w:eastAsia="Times New Roman"/>
          <w:sz w:val="24"/>
          <w:szCs w:val="24"/>
        </w:rPr>
        <w:t>при этом список может быть дополнен новыми изданиями.</w:t>
      </w:r>
    </w:p>
    <w:p w:rsidR="001444AB" w:rsidRPr="002C57A0" w:rsidRDefault="001444AB" w:rsidP="000464E2">
      <w:pPr>
        <w:spacing w:line="276" w:lineRule="auto"/>
        <w:ind w:firstLine="709"/>
        <w:jc w:val="both"/>
        <w:rPr>
          <w:rFonts w:eastAsia="Times New Roman"/>
          <w:sz w:val="24"/>
          <w:szCs w:val="24"/>
        </w:rPr>
      </w:pPr>
    </w:p>
    <w:p w:rsidR="00BE369D" w:rsidRPr="002C57A0" w:rsidRDefault="00BE369D" w:rsidP="000464E2">
      <w:pPr>
        <w:spacing w:line="276" w:lineRule="auto"/>
        <w:ind w:firstLine="720"/>
        <w:contextualSpacing/>
        <w:jc w:val="both"/>
        <w:rPr>
          <w:b/>
          <w:sz w:val="24"/>
          <w:szCs w:val="24"/>
        </w:rPr>
      </w:pPr>
      <w:r w:rsidRPr="002C57A0">
        <w:rPr>
          <w:b/>
          <w:bCs/>
          <w:sz w:val="24"/>
          <w:szCs w:val="24"/>
        </w:rPr>
        <w:t>3.2.1.</w:t>
      </w:r>
      <w:r w:rsidRPr="002C57A0">
        <w:rPr>
          <w:b/>
          <w:bCs/>
          <w:sz w:val="24"/>
          <w:szCs w:val="24"/>
        </w:rPr>
        <w:tab/>
        <w:t>Основные печатные издания</w:t>
      </w:r>
    </w:p>
    <w:p w:rsidR="00BE369D" w:rsidRPr="002C57A0" w:rsidRDefault="00BE369D" w:rsidP="000464E2">
      <w:pPr>
        <w:numPr>
          <w:ilvl w:val="0"/>
          <w:numId w:val="91"/>
        </w:numPr>
        <w:tabs>
          <w:tab w:val="num" w:pos="0"/>
          <w:tab w:val="left" w:pos="993"/>
        </w:tabs>
        <w:suppressAutoHyphens/>
        <w:spacing w:line="276" w:lineRule="auto"/>
        <w:ind w:left="0" w:firstLine="720"/>
        <w:jc w:val="both"/>
        <w:rPr>
          <w:rFonts w:eastAsia="Times New Roman"/>
          <w:sz w:val="24"/>
          <w:szCs w:val="24"/>
        </w:rPr>
      </w:pPr>
      <w:r w:rsidRPr="002C57A0">
        <w:rPr>
          <w:rFonts w:eastAsia="Times New Roman"/>
          <w:sz w:val="24"/>
          <w:szCs w:val="24"/>
        </w:rPr>
        <w:t>Собянин, Ф.И. Физическая культура: учебник / Ф.И. Собянин. – Ростов н/Д: Феникс, 2020. – 221 с. – (Среднее профессиональное образование).</w:t>
      </w:r>
    </w:p>
    <w:p w:rsidR="00BE369D" w:rsidRPr="002C57A0" w:rsidRDefault="00BE369D" w:rsidP="000464E2">
      <w:pPr>
        <w:widowControl/>
        <w:numPr>
          <w:ilvl w:val="0"/>
          <w:numId w:val="91"/>
        </w:numPr>
        <w:tabs>
          <w:tab w:val="num" w:pos="0"/>
          <w:tab w:val="left" w:pos="993"/>
        </w:tabs>
        <w:suppressAutoHyphens/>
        <w:autoSpaceDE/>
        <w:adjustRightInd/>
        <w:spacing w:line="276" w:lineRule="auto"/>
        <w:ind w:left="0" w:firstLine="720"/>
        <w:jc w:val="both"/>
        <w:rPr>
          <w:rFonts w:eastAsia="Times New Roman"/>
          <w:sz w:val="24"/>
          <w:szCs w:val="24"/>
        </w:rPr>
      </w:pPr>
      <w:r w:rsidRPr="002C57A0">
        <w:rPr>
          <w:rFonts w:eastAsia="Times New Roman"/>
          <w:sz w:val="24"/>
          <w:szCs w:val="24"/>
        </w:rPr>
        <w:t>Решетников, Н.В. Физическая культура: учебник / Н.В. Решетников.</w:t>
      </w:r>
      <w:r w:rsidRPr="002C57A0">
        <w:rPr>
          <w:rFonts w:eastAsia="Times New Roman"/>
          <w:sz w:val="24"/>
          <w:szCs w:val="24"/>
          <w:shd w:val="clear" w:color="auto" w:fill="FFFFFF"/>
        </w:rPr>
        <w:t xml:space="preserve"> – </w:t>
      </w:r>
      <w:r w:rsidRPr="002C57A0">
        <w:rPr>
          <w:rFonts w:eastAsia="Times New Roman"/>
          <w:sz w:val="24"/>
          <w:szCs w:val="24"/>
        </w:rPr>
        <w:t>Москва: Академия, 2018.</w:t>
      </w:r>
      <w:r w:rsidRPr="002C57A0">
        <w:rPr>
          <w:rFonts w:eastAsia="Times New Roman"/>
          <w:sz w:val="24"/>
          <w:szCs w:val="24"/>
          <w:shd w:val="clear" w:color="auto" w:fill="FFFFFF"/>
        </w:rPr>
        <w:t xml:space="preserve"> – </w:t>
      </w:r>
      <w:r w:rsidRPr="002C57A0">
        <w:rPr>
          <w:rFonts w:eastAsia="Times New Roman"/>
          <w:sz w:val="24"/>
          <w:szCs w:val="24"/>
        </w:rPr>
        <w:t>176 с.</w:t>
      </w:r>
    </w:p>
    <w:p w:rsidR="00BE369D" w:rsidRPr="002C57A0" w:rsidRDefault="00BE369D" w:rsidP="000464E2">
      <w:pPr>
        <w:widowControl/>
        <w:suppressAutoHyphens/>
        <w:autoSpaceDE/>
        <w:adjustRightInd/>
        <w:spacing w:line="276" w:lineRule="auto"/>
        <w:ind w:firstLine="720"/>
        <w:jc w:val="both"/>
        <w:rPr>
          <w:rFonts w:eastAsia="Times New Roman"/>
          <w:sz w:val="24"/>
          <w:szCs w:val="24"/>
        </w:rPr>
      </w:pPr>
    </w:p>
    <w:p w:rsidR="00BE369D" w:rsidRPr="002C57A0" w:rsidRDefault="00BE369D" w:rsidP="000464E2">
      <w:pPr>
        <w:widowControl/>
        <w:suppressAutoHyphens/>
        <w:autoSpaceDE/>
        <w:adjustRightInd/>
        <w:spacing w:line="276" w:lineRule="auto"/>
        <w:ind w:firstLine="720"/>
        <w:jc w:val="both"/>
        <w:rPr>
          <w:rFonts w:eastAsia="Times New Roman"/>
          <w:b/>
          <w:sz w:val="24"/>
          <w:szCs w:val="24"/>
        </w:rPr>
      </w:pPr>
      <w:r w:rsidRPr="002C57A0">
        <w:rPr>
          <w:rFonts w:eastAsia="Times New Roman"/>
          <w:b/>
          <w:bCs/>
          <w:sz w:val="24"/>
          <w:szCs w:val="24"/>
        </w:rPr>
        <w:t>3.2.2.</w:t>
      </w:r>
      <w:r w:rsidRPr="002C57A0">
        <w:rPr>
          <w:rFonts w:eastAsia="Times New Roman"/>
          <w:b/>
          <w:bCs/>
          <w:sz w:val="24"/>
          <w:szCs w:val="24"/>
        </w:rPr>
        <w:tab/>
        <w:t>Основные электронные издания</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iCs/>
          <w:sz w:val="24"/>
          <w:szCs w:val="24"/>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Образовательная платформа Юрайт [сайт]. — URL: https://www.urait.ru/bcode/471143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iCs/>
          <w:sz w:val="24"/>
          <w:szCs w:val="24"/>
        </w:rPr>
        <w:t xml:space="preserve">Алхасов, Д. С.  Теория и история физической культуры и спорта: учебник и практикум для среднего профессионального образования / Д. С. Алхасов. — Москва: Издательство Юрайт, 2021. — 191 с. — (Профессиональное образование). — ISBN 978-5-534-15186-2. — Текст: электронный // Образовательная платформа Юрайт [сайт]. — URL: https://www.urait.ru/bcode/487793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Бурухин, С. Ф.  Методика обучения физической культуре. </w:t>
      </w:r>
      <w:r w:rsidRPr="002C57A0">
        <w:rPr>
          <w:sz w:val="24"/>
          <w:szCs w:val="24"/>
        </w:rPr>
        <w:tab/>
        <w:t xml:space="preserve">гимнастика: учебное пособие для среднего профессионального образования / С. Ф. Бурухин. — 3-е изд., испр. и доп. — Москва: Издательство Юрайт, 2021. — 173 с. — (Профессиональное образование). — ISBN 978-5-534-07538-0. — Текст: электронный // Образовательная платформа Юрайт [сайт]. — URL: </w:t>
      </w:r>
      <w:hyperlink r:id="rId15" w:history="1">
        <w:r w:rsidRPr="002C57A0">
          <w:rPr>
            <w:color w:val="0000FF" w:themeColor="hyperlink"/>
            <w:sz w:val="24"/>
            <w:szCs w:val="24"/>
            <w:u w:val="single"/>
          </w:rPr>
          <w:t>https://www.urait.ru/bcode/471782</w:t>
        </w:r>
      </w:hyperlink>
      <w:r w:rsidRPr="002C57A0">
        <w:rPr>
          <w:sz w:val="24"/>
          <w:szCs w:val="24"/>
        </w:rPr>
        <w:t xml:space="preserve">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Быченков, С. В. Физическая культура : учебное пособие для СПО / С. В. Быченков, О. В. Везеницын. — 2-е изд. — Саратов : Профобразование, Ай Пи Эр Медиа, 2018. — 122 c. — ISBN 978-5-4486-0374-7, 978-5-4488-0195-2. — Текст : электронный // Электронный ресурс цифровой образовательной среды СПО PROFобразование : [сайт]. — URL: https://profspo.ru/books/77006</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iCs/>
          <w:sz w:val="24"/>
          <w:szCs w:val="24"/>
        </w:rPr>
        <w:t xml:space="preserve">Жданкина, Е. Ф.  Физическая культура. Лыжная подготовка: учебное пособие для среднего профессионального образования / Е. Ф. Жданкина, И. М. Добрынин; под научной редакцией С. В. Новаковского. — Москва: Издательство Юрайт, 2020. — 125 с. — </w:t>
      </w:r>
      <w:r w:rsidRPr="002C57A0">
        <w:rPr>
          <w:iCs/>
          <w:sz w:val="24"/>
          <w:szCs w:val="24"/>
        </w:rPr>
        <w:lastRenderedPageBreak/>
        <w:t xml:space="preserve">(Профессиональное образование). — ISBN 978-5-534-10154-6. — Текст: электронный // Образовательная платформа Юрайт [сайт]. — URL: https://www.urait.ru/bcode/453245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Плавание с методикой преподавания: учебник для среднего профессионального образования / Н. Ж. Булгакова [и др.]; под общей редакцией Н. Ж. Булгаковой. — 2-е изд. — Москва: Издательство Юрайт, 2022. — 344 с. — (Профессиональное образование). — ISBN 978-5-534-08846-5. — Текст: электронный // Образовательная платформа Юрайт [сайт]. — URL: https://www.urait.ru/bcode/487324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Садовникова, Л. А. Физическая культура для студентов, занимающихся в специальной медицинской группе: учебное пособие для спо / Л. А. Садовникова. — 2-е изд., стер. — Санкт-Петербург: Лань, 2021. — 60 с. — ISBN 978-5-8114-7201-7. — Текст : электронный // Лань: электронно-библиотечная система. — URL: </w:t>
      </w:r>
      <w:hyperlink r:id="rId16" w:history="1">
        <w:r w:rsidRPr="002C57A0">
          <w:rPr>
            <w:color w:val="0000FF" w:themeColor="hyperlink"/>
            <w:sz w:val="24"/>
            <w:szCs w:val="24"/>
            <w:u w:val="single"/>
          </w:rPr>
          <w:t>https://e.lanbook.com/book/156380</w:t>
        </w:r>
      </w:hyperlink>
      <w:r w:rsidRPr="002C57A0">
        <w:rPr>
          <w:sz w:val="24"/>
          <w:szCs w:val="24"/>
        </w:rPr>
        <w:t xml:space="preserve">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Токарь, Е. В. Лечебная физическая культура : учебное пособие для СПО / Е. В. Токарь. — Саратов : Профобразование, 2021. — 76 c. — ISBN 978-5-4488-1142-5. — Текст : электронный // Электронный ресурс цифровой образовательной среды СПО PROFобразование : [сайт]. — URL: https://profspo.ru/books/105144</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Журин, А. В. Волейбол. Техника игры: учебное пособие для спо / А. В. Журин. — Санкт-Петербург: Лань, 2021. — 56 с. — ISBN 978-5-8114-5849-3. — Текст: электронный // Лань: электронно-библиотечная система. — URL: </w:t>
      </w:r>
      <w:hyperlink r:id="rId17" w:history="1">
        <w:r w:rsidRPr="002C57A0">
          <w:rPr>
            <w:color w:val="0000FF" w:themeColor="hyperlink"/>
            <w:sz w:val="24"/>
            <w:szCs w:val="24"/>
            <w:u w:val="single"/>
          </w:rPr>
          <w:t>https://e.lanbook.com/book/156624</w:t>
        </w:r>
      </w:hyperlink>
      <w:r w:rsidRPr="002C57A0">
        <w:rPr>
          <w:sz w:val="24"/>
          <w:szCs w:val="24"/>
        </w:rPr>
        <w:t xml:space="preserve">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Агеева, Г. Ф. Плавание: учебное пособие для спо / Г. Ф. Агеева, В. И. Величко, И. В. Тихонова. — 2-е изд., стер. — Санкт-Петербург: Лань, 2022. — 64 с. — ISBN 978-5-8114-9471-2. — Текст : электронный // Лань: электронно-библиотечная система. — URL: </w:t>
      </w:r>
      <w:hyperlink r:id="rId18" w:history="1">
        <w:r w:rsidRPr="002C57A0">
          <w:rPr>
            <w:color w:val="0000FF" w:themeColor="hyperlink"/>
            <w:sz w:val="24"/>
            <w:szCs w:val="24"/>
            <w:u w:val="single"/>
          </w:rPr>
          <w:t>https://e.lanbook.com/book/195475</w:t>
        </w:r>
      </w:hyperlink>
      <w:r w:rsidRPr="002C57A0">
        <w:rPr>
          <w:sz w:val="24"/>
          <w:szCs w:val="24"/>
        </w:rPr>
        <w:t xml:space="preserve">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Агеева, Г. Ф. Теория и методика физической культуры и спорта : учебное пособие для спо / Г. Ф. Агеева, Е. Н. Карпенкова. — Санкт-Петербург: Лань, 2021. — 68 с. — ISBN 978-5-8114-7558-2. — Текст: электронный // Лань: электронно-библиотечная система. — URL: </w:t>
      </w:r>
      <w:hyperlink r:id="rId19" w:history="1">
        <w:r w:rsidRPr="002C57A0">
          <w:rPr>
            <w:color w:val="0000FF" w:themeColor="hyperlink"/>
            <w:sz w:val="24"/>
            <w:szCs w:val="24"/>
            <w:u w:val="single"/>
          </w:rPr>
          <w:t>https://e.lanbook.com/book/174984</w:t>
        </w:r>
      </w:hyperlink>
      <w:r w:rsidRPr="002C57A0">
        <w:rPr>
          <w:sz w:val="24"/>
          <w:szCs w:val="24"/>
        </w:rPr>
        <w:t xml:space="preserve"> </w:t>
      </w:r>
    </w:p>
    <w:p w:rsidR="00BE369D" w:rsidRPr="002C57A0" w:rsidRDefault="00BE369D" w:rsidP="000464E2">
      <w:pPr>
        <w:widowControl/>
        <w:numPr>
          <w:ilvl w:val="0"/>
          <w:numId w:val="92"/>
        </w:numPr>
        <w:tabs>
          <w:tab w:val="left" w:pos="1134"/>
        </w:tabs>
        <w:autoSpaceDE/>
        <w:adjustRightInd/>
        <w:spacing w:after="200" w:line="276" w:lineRule="auto"/>
        <w:ind w:left="0" w:firstLine="720"/>
        <w:contextualSpacing/>
        <w:jc w:val="both"/>
        <w:rPr>
          <w:sz w:val="24"/>
          <w:szCs w:val="24"/>
        </w:rPr>
      </w:pPr>
      <w:r w:rsidRPr="002C57A0">
        <w:rPr>
          <w:sz w:val="24"/>
          <w:szCs w:val="24"/>
        </w:rPr>
        <w:t xml:space="preserve">Егорова, М. А. Основы врачебного контроля: учебное пособие для спо / М. А. Егорова. — Санкт-Петербург: Лань, 2021. — 52 с. — ISBN 978-5-8114-7524-7. — Текст: электронный // Лань: электронно-библиотечная система. — URL: </w:t>
      </w:r>
      <w:hyperlink r:id="rId20" w:history="1">
        <w:r w:rsidRPr="002C57A0">
          <w:rPr>
            <w:color w:val="0000FF" w:themeColor="hyperlink"/>
            <w:sz w:val="24"/>
            <w:szCs w:val="24"/>
            <w:u w:val="single"/>
          </w:rPr>
          <w:t>https://e.lanbook.com/book/173079</w:t>
        </w:r>
      </w:hyperlink>
      <w:r w:rsidRPr="002C57A0">
        <w:rPr>
          <w:sz w:val="24"/>
          <w:szCs w:val="24"/>
        </w:rPr>
        <w:t xml:space="preserve"> </w:t>
      </w:r>
    </w:p>
    <w:p w:rsidR="0003321B" w:rsidRPr="002C57A0" w:rsidRDefault="0003321B" w:rsidP="0003321B">
      <w:pPr>
        <w:widowControl/>
        <w:tabs>
          <w:tab w:val="left" w:pos="1134"/>
        </w:tabs>
        <w:autoSpaceDE/>
        <w:adjustRightInd/>
        <w:spacing w:after="200" w:line="276" w:lineRule="auto"/>
        <w:ind w:left="851"/>
        <w:contextualSpacing/>
        <w:jc w:val="both"/>
        <w:rPr>
          <w:sz w:val="24"/>
          <w:szCs w:val="24"/>
        </w:rPr>
      </w:pPr>
    </w:p>
    <w:p w:rsidR="00BE369D" w:rsidRPr="002C57A0" w:rsidRDefault="00BE369D" w:rsidP="000464E2">
      <w:pPr>
        <w:widowControl/>
        <w:suppressAutoHyphens/>
        <w:autoSpaceDE/>
        <w:adjustRightInd/>
        <w:spacing w:line="276" w:lineRule="auto"/>
        <w:ind w:firstLine="720"/>
        <w:jc w:val="both"/>
        <w:rPr>
          <w:rFonts w:eastAsia="Times New Roman"/>
          <w:b/>
          <w:sz w:val="24"/>
          <w:szCs w:val="24"/>
        </w:rPr>
      </w:pPr>
      <w:r w:rsidRPr="002C57A0">
        <w:rPr>
          <w:rFonts w:eastAsia="Times New Roman"/>
          <w:bCs/>
          <w:sz w:val="24"/>
          <w:szCs w:val="24"/>
        </w:rPr>
        <w:tab/>
      </w:r>
      <w:r w:rsidRPr="002C57A0">
        <w:rPr>
          <w:rFonts w:eastAsia="Times New Roman"/>
          <w:b/>
          <w:bCs/>
          <w:sz w:val="24"/>
          <w:szCs w:val="24"/>
        </w:rPr>
        <w:t>3.2.3.</w:t>
      </w:r>
      <w:r w:rsidRPr="002C57A0">
        <w:rPr>
          <w:rFonts w:eastAsia="Times New Roman"/>
          <w:b/>
          <w:bCs/>
          <w:sz w:val="24"/>
          <w:szCs w:val="24"/>
        </w:rPr>
        <w:tab/>
        <w:t>Дополнительные источники</w:t>
      </w:r>
    </w:p>
    <w:p w:rsidR="00BE369D" w:rsidRPr="002C57A0" w:rsidRDefault="00BE369D" w:rsidP="000464E2">
      <w:pPr>
        <w:widowControl/>
        <w:numPr>
          <w:ilvl w:val="0"/>
          <w:numId w:val="93"/>
        </w:numPr>
        <w:tabs>
          <w:tab w:val="left" w:pos="993"/>
        </w:tabs>
        <w:suppressAutoHyphens/>
        <w:autoSpaceDE/>
        <w:adjustRightInd/>
        <w:spacing w:line="276" w:lineRule="auto"/>
        <w:ind w:left="0" w:firstLine="720"/>
        <w:contextualSpacing/>
        <w:jc w:val="both"/>
        <w:rPr>
          <w:sz w:val="24"/>
          <w:szCs w:val="24"/>
        </w:rPr>
      </w:pPr>
      <w:r w:rsidRPr="002C57A0">
        <w:rPr>
          <w:sz w:val="24"/>
          <w:szCs w:val="24"/>
        </w:rPr>
        <w:t xml:space="preserve">Российская физкультурная энциклопедия [Электронный ресурс]. </w:t>
      </w:r>
      <w:r w:rsidRPr="002C57A0">
        <w:rPr>
          <w:sz w:val="24"/>
          <w:szCs w:val="24"/>
          <w:lang w:val="en-US"/>
        </w:rPr>
        <w:t>URL</w:t>
      </w:r>
      <w:r w:rsidRPr="002C57A0">
        <w:rPr>
          <w:sz w:val="24"/>
          <w:szCs w:val="24"/>
        </w:rPr>
        <w:t xml:space="preserve">: </w:t>
      </w:r>
      <w:r w:rsidRPr="002C57A0">
        <w:rPr>
          <w:sz w:val="24"/>
          <w:szCs w:val="24"/>
          <w:lang w:val="en-US"/>
        </w:rPr>
        <w:t>https</w:t>
      </w:r>
      <w:r w:rsidRPr="002C57A0">
        <w:rPr>
          <w:sz w:val="24"/>
          <w:szCs w:val="24"/>
        </w:rPr>
        <w:t>://</w:t>
      </w:r>
      <w:r w:rsidRPr="002C57A0">
        <w:rPr>
          <w:sz w:val="24"/>
          <w:szCs w:val="24"/>
          <w:lang w:val="en-US"/>
        </w:rPr>
        <w:t>libsport</w:t>
      </w:r>
      <w:r w:rsidRPr="002C57A0">
        <w:rPr>
          <w:sz w:val="24"/>
          <w:szCs w:val="24"/>
        </w:rPr>
        <w:t>.</w:t>
      </w:r>
      <w:r w:rsidRPr="002C57A0">
        <w:rPr>
          <w:sz w:val="24"/>
          <w:szCs w:val="24"/>
          <w:lang w:val="en-US"/>
        </w:rPr>
        <w:t>ru</w:t>
      </w:r>
      <w:r w:rsidRPr="002C57A0">
        <w:rPr>
          <w:sz w:val="24"/>
          <w:szCs w:val="24"/>
        </w:rPr>
        <w:t>/</w:t>
      </w:r>
    </w:p>
    <w:p w:rsidR="00BE369D" w:rsidRPr="002C57A0" w:rsidRDefault="00BE369D" w:rsidP="000464E2">
      <w:pPr>
        <w:widowControl/>
        <w:numPr>
          <w:ilvl w:val="0"/>
          <w:numId w:val="93"/>
        </w:numPr>
        <w:tabs>
          <w:tab w:val="left" w:pos="993"/>
        </w:tabs>
        <w:suppressAutoHyphens/>
        <w:autoSpaceDE/>
        <w:adjustRightInd/>
        <w:spacing w:line="276" w:lineRule="auto"/>
        <w:ind w:left="0" w:firstLine="720"/>
        <w:jc w:val="both"/>
        <w:rPr>
          <w:rFonts w:eastAsia="Times New Roman"/>
          <w:sz w:val="24"/>
          <w:szCs w:val="24"/>
        </w:rPr>
      </w:pPr>
      <w:r w:rsidRPr="002C57A0">
        <w:rPr>
          <w:rFonts w:eastAsia="Times New Roman"/>
          <w:sz w:val="24"/>
          <w:szCs w:val="24"/>
        </w:rPr>
        <w:t xml:space="preserve">Теория и практика физической культуры. [Электронный ресурс]. </w:t>
      </w:r>
      <w:r w:rsidRPr="002C57A0">
        <w:rPr>
          <w:rFonts w:eastAsia="Times New Roman"/>
          <w:sz w:val="24"/>
          <w:szCs w:val="24"/>
          <w:lang w:val="en-US"/>
        </w:rPr>
        <w:t>URL</w:t>
      </w:r>
      <w:r w:rsidRPr="002C57A0">
        <w:rPr>
          <w:rFonts w:eastAsia="Times New Roman"/>
          <w:sz w:val="24"/>
          <w:szCs w:val="24"/>
        </w:rPr>
        <w:t xml:space="preserve">: </w:t>
      </w:r>
      <w:r w:rsidRPr="002C57A0">
        <w:rPr>
          <w:rFonts w:eastAsia="Times New Roman"/>
          <w:sz w:val="24"/>
          <w:szCs w:val="24"/>
          <w:lang w:val="en-US"/>
        </w:rPr>
        <w:t>http</w:t>
      </w:r>
      <w:r w:rsidRPr="002C57A0">
        <w:rPr>
          <w:rFonts w:eastAsia="Times New Roman"/>
          <w:sz w:val="24"/>
          <w:szCs w:val="24"/>
        </w:rPr>
        <w:t>://</w:t>
      </w:r>
      <w:r w:rsidRPr="002C57A0">
        <w:rPr>
          <w:rFonts w:eastAsia="Times New Roman"/>
          <w:sz w:val="24"/>
          <w:szCs w:val="24"/>
          <w:lang w:val="en-US"/>
        </w:rPr>
        <w:t>www</w:t>
      </w:r>
      <w:r w:rsidRPr="002C57A0">
        <w:rPr>
          <w:rFonts w:eastAsia="Times New Roman"/>
          <w:sz w:val="24"/>
          <w:szCs w:val="24"/>
        </w:rPr>
        <w:t>.</w:t>
      </w:r>
      <w:r w:rsidRPr="002C57A0">
        <w:rPr>
          <w:rFonts w:eastAsia="Times New Roman"/>
          <w:sz w:val="24"/>
          <w:szCs w:val="24"/>
          <w:lang w:val="en-US"/>
        </w:rPr>
        <w:t>teoriya</w:t>
      </w:r>
      <w:r w:rsidRPr="002C57A0">
        <w:rPr>
          <w:rFonts w:eastAsia="Times New Roman"/>
          <w:sz w:val="24"/>
          <w:szCs w:val="24"/>
        </w:rPr>
        <w:t>.</w:t>
      </w:r>
      <w:r w:rsidRPr="002C57A0">
        <w:rPr>
          <w:rFonts w:eastAsia="Times New Roman"/>
          <w:sz w:val="24"/>
          <w:szCs w:val="24"/>
          <w:lang w:val="en-US"/>
        </w:rPr>
        <w:t>ru</w:t>
      </w:r>
      <w:r w:rsidRPr="002C57A0">
        <w:rPr>
          <w:rFonts w:eastAsia="Times New Roman"/>
          <w:sz w:val="24"/>
          <w:szCs w:val="24"/>
        </w:rPr>
        <w:t>/</w:t>
      </w:r>
      <w:r w:rsidRPr="002C57A0">
        <w:rPr>
          <w:rFonts w:eastAsia="Times New Roman"/>
          <w:sz w:val="24"/>
          <w:szCs w:val="24"/>
          <w:lang w:val="en-US"/>
        </w:rPr>
        <w:t>ru</w:t>
      </w:r>
      <w:r w:rsidRPr="002C57A0">
        <w:rPr>
          <w:rFonts w:eastAsia="Times New Roman"/>
          <w:sz w:val="24"/>
          <w:szCs w:val="24"/>
        </w:rPr>
        <w:t>/</w:t>
      </w:r>
      <w:r w:rsidRPr="002C57A0">
        <w:rPr>
          <w:rFonts w:eastAsia="Times New Roman"/>
          <w:sz w:val="24"/>
          <w:szCs w:val="24"/>
          <w:lang w:val="en-US"/>
        </w:rPr>
        <w:t>journals</w:t>
      </w:r>
    </w:p>
    <w:p w:rsidR="006B5CC4" w:rsidRDefault="006B5CC4"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392795" w:rsidRPr="002C57A0" w:rsidRDefault="00392795" w:rsidP="000464E2">
      <w:pPr>
        <w:pStyle w:val="af5"/>
        <w:widowControl/>
        <w:tabs>
          <w:tab w:val="left" w:pos="993"/>
        </w:tabs>
        <w:suppressAutoHyphens/>
        <w:autoSpaceDE/>
        <w:autoSpaceDN/>
        <w:adjustRightInd/>
        <w:spacing w:after="0" w:line="276" w:lineRule="auto"/>
        <w:ind w:firstLine="709"/>
        <w:jc w:val="both"/>
        <w:rPr>
          <w:sz w:val="24"/>
          <w:szCs w:val="24"/>
        </w:rPr>
      </w:pPr>
    </w:p>
    <w:p w:rsidR="00B70C08" w:rsidRPr="002C57A0" w:rsidRDefault="00B70C08" w:rsidP="000464E2">
      <w:pPr>
        <w:spacing w:line="276" w:lineRule="auto"/>
        <w:ind w:firstLine="709"/>
        <w:jc w:val="both"/>
        <w:rPr>
          <w:b/>
          <w:sz w:val="24"/>
          <w:szCs w:val="24"/>
        </w:rPr>
      </w:pPr>
      <w:r w:rsidRPr="002C57A0">
        <w:rPr>
          <w:b/>
          <w:sz w:val="24"/>
          <w:szCs w:val="24"/>
        </w:rPr>
        <w:lastRenderedPageBreak/>
        <w:t>4. КОНТРОЛЬ И ОЦЕНКА РЕЗУЛЬТАТ</w:t>
      </w:r>
      <w:r w:rsidR="00757514" w:rsidRPr="002C57A0">
        <w:rPr>
          <w:b/>
          <w:sz w:val="24"/>
          <w:szCs w:val="24"/>
        </w:rPr>
        <w:t xml:space="preserve">ОВ ОСВОЕНИЯ УЧЕБНОЙ ДИСЦИПЛИНЫ </w:t>
      </w:r>
    </w:p>
    <w:p w:rsidR="00B70C08" w:rsidRPr="002C57A0" w:rsidRDefault="00B70C08" w:rsidP="00C877A6">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972"/>
        <w:gridCol w:w="3043"/>
      </w:tblGrid>
      <w:tr w:rsidR="003767CB" w:rsidRPr="002C57A0" w:rsidTr="00CF2937">
        <w:trPr>
          <w:trHeight w:val="497"/>
        </w:trPr>
        <w:tc>
          <w:tcPr>
            <w:tcW w:w="3611" w:type="dxa"/>
            <w:shd w:val="clear" w:color="auto" w:fill="auto"/>
            <w:vAlign w:val="center"/>
          </w:tcPr>
          <w:p w:rsidR="00B70C08" w:rsidRPr="002C57A0" w:rsidRDefault="00B70C08" w:rsidP="00DA0085">
            <w:pPr>
              <w:spacing w:line="276" w:lineRule="auto"/>
              <w:jc w:val="center"/>
              <w:rPr>
                <w:b/>
                <w:sz w:val="24"/>
                <w:szCs w:val="24"/>
              </w:rPr>
            </w:pPr>
            <w:r w:rsidRPr="002C57A0">
              <w:rPr>
                <w:b/>
                <w:sz w:val="24"/>
                <w:szCs w:val="24"/>
              </w:rPr>
              <w:t>Результаты обучения</w:t>
            </w:r>
          </w:p>
        </w:tc>
        <w:tc>
          <w:tcPr>
            <w:tcW w:w="2972" w:type="dxa"/>
            <w:shd w:val="clear" w:color="auto" w:fill="auto"/>
            <w:vAlign w:val="center"/>
          </w:tcPr>
          <w:p w:rsidR="00B70C08" w:rsidRPr="002C57A0" w:rsidRDefault="00B70C08" w:rsidP="00C877A6">
            <w:pPr>
              <w:spacing w:line="276" w:lineRule="auto"/>
              <w:jc w:val="center"/>
              <w:rPr>
                <w:b/>
                <w:sz w:val="24"/>
                <w:szCs w:val="24"/>
              </w:rPr>
            </w:pPr>
            <w:r w:rsidRPr="002C57A0">
              <w:rPr>
                <w:b/>
                <w:sz w:val="24"/>
                <w:szCs w:val="24"/>
              </w:rPr>
              <w:t>Критерии оценки</w:t>
            </w:r>
          </w:p>
        </w:tc>
        <w:tc>
          <w:tcPr>
            <w:tcW w:w="3043" w:type="dxa"/>
            <w:shd w:val="clear" w:color="auto" w:fill="auto"/>
            <w:vAlign w:val="center"/>
          </w:tcPr>
          <w:p w:rsidR="00B70C08" w:rsidRPr="002C57A0" w:rsidRDefault="00B70C08" w:rsidP="00C877A6">
            <w:pPr>
              <w:spacing w:line="276" w:lineRule="auto"/>
              <w:jc w:val="center"/>
              <w:rPr>
                <w:b/>
                <w:sz w:val="24"/>
                <w:szCs w:val="24"/>
              </w:rPr>
            </w:pPr>
            <w:r w:rsidRPr="002C57A0">
              <w:rPr>
                <w:b/>
                <w:sz w:val="24"/>
                <w:szCs w:val="24"/>
              </w:rPr>
              <w:t>Методы оценки</w:t>
            </w:r>
          </w:p>
        </w:tc>
      </w:tr>
      <w:tr w:rsidR="003767CB" w:rsidRPr="002C57A0" w:rsidTr="00495110">
        <w:trPr>
          <w:trHeight w:val="655"/>
        </w:trPr>
        <w:tc>
          <w:tcPr>
            <w:tcW w:w="3611" w:type="dxa"/>
            <w:shd w:val="clear" w:color="auto" w:fill="auto"/>
          </w:tcPr>
          <w:p w:rsidR="00CF2937" w:rsidRPr="002C57A0" w:rsidRDefault="00CF2937" w:rsidP="00C877A6">
            <w:pPr>
              <w:pStyle w:val="Default"/>
              <w:spacing w:line="276" w:lineRule="auto"/>
              <w:jc w:val="both"/>
              <w:rPr>
                <w:i/>
                <w:color w:val="auto"/>
              </w:rPr>
            </w:pPr>
            <w:r w:rsidRPr="002C57A0">
              <w:rPr>
                <w:i/>
                <w:color w:val="auto"/>
              </w:rPr>
              <w:t>Знания:</w:t>
            </w:r>
          </w:p>
          <w:p w:rsidR="00B70C08" w:rsidRPr="002C57A0" w:rsidRDefault="00B70C08" w:rsidP="00C877A6">
            <w:pPr>
              <w:pStyle w:val="Default"/>
              <w:spacing w:line="276" w:lineRule="auto"/>
              <w:jc w:val="both"/>
              <w:rPr>
                <w:bCs/>
                <w:color w:val="auto"/>
              </w:rPr>
            </w:pPr>
            <w:r w:rsidRPr="002C57A0">
              <w:rPr>
                <w:color w:val="auto"/>
              </w:rPr>
              <w:t>- основы здорового образа жизни;</w:t>
            </w:r>
          </w:p>
          <w:p w:rsidR="00B70C08" w:rsidRPr="002C57A0" w:rsidRDefault="0074197F" w:rsidP="00C877A6">
            <w:pPr>
              <w:pStyle w:val="Default"/>
              <w:spacing w:line="276" w:lineRule="auto"/>
              <w:jc w:val="both"/>
              <w:rPr>
                <w:color w:val="auto"/>
              </w:rPr>
            </w:pPr>
            <w:r w:rsidRPr="002C57A0">
              <w:rPr>
                <w:color w:val="auto"/>
              </w:rPr>
              <w:t>-</w:t>
            </w:r>
            <w:r w:rsidR="000C7CC8" w:rsidRPr="002C57A0">
              <w:rPr>
                <w:color w:val="auto"/>
              </w:rPr>
              <w:t xml:space="preserve"> </w:t>
            </w:r>
            <w:r w:rsidRPr="002C57A0">
              <w:rPr>
                <w:color w:val="auto"/>
              </w:rPr>
              <w:t>техника</w:t>
            </w:r>
            <w:r w:rsidR="00B70C08" w:rsidRPr="002C57A0">
              <w:rPr>
                <w:color w:val="auto"/>
              </w:rPr>
              <w:t xml:space="preserve"> двигательных действий в легкой атлетике;</w:t>
            </w:r>
          </w:p>
          <w:p w:rsidR="00B70C08" w:rsidRPr="002C57A0" w:rsidRDefault="0074197F" w:rsidP="00C877A6">
            <w:pPr>
              <w:pStyle w:val="Default"/>
              <w:spacing w:line="276" w:lineRule="auto"/>
              <w:jc w:val="both"/>
              <w:rPr>
                <w:color w:val="auto"/>
              </w:rPr>
            </w:pPr>
            <w:r w:rsidRPr="002C57A0">
              <w:rPr>
                <w:color w:val="auto"/>
              </w:rPr>
              <w:t>- техника</w:t>
            </w:r>
            <w:r w:rsidR="00B70C08" w:rsidRPr="002C57A0">
              <w:rPr>
                <w:color w:val="auto"/>
              </w:rPr>
              <w:t xml:space="preserve"> базовых элементов волейбола;</w:t>
            </w:r>
          </w:p>
          <w:p w:rsidR="00B70C08" w:rsidRPr="002C57A0" w:rsidRDefault="0074197F" w:rsidP="00C877A6">
            <w:pPr>
              <w:pStyle w:val="Default"/>
              <w:spacing w:line="276" w:lineRule="auto"/>
              <w:jc w:val="both"/>
              <w:rPr>
                <w:color w:val="auto"/>
              </w:rPr>
            </w:pPr>
            <w:r w:rsidRPr="002C57A0">
              <w:rPr>
                <w:color w:val="auto"/>
              </w:rPr>
              <w:t>-</w:t>
            </w:r>
            <w:r w:rsidR="000C7CC8" w:rsidRPr="002C57A0">
              <w:rPr>
                <w:color w:val="auto"/>
              </w:rPr>
              <w:t xml:space="preserve"> </w:t>
            </w:r>
            <w:r w:rsidRPr="002C57A0">
              <w:rPr>
                <w:color w:val="auto"/>
              </w:rPr>
              <w:t>техника</w:t>
            </w:r>
            <w:r w:rsidR="00B70C08" w:rsidRPr="002C57A0">
              <w:rPr>
                <w:color w:val="auto"/>
              </w:rPr>
              <w:t xml:space="preserve"> передвижения </w:t>
            </w:r>
            <w:r w:rsidR="00287D58" w:rsidRPr="002C57A0">
              <w:rPr>
                <w:color w:val="auto"/>
              </w:rPr>
              <w:br/>
            </w:r>
            <w:r w:rsidR="00B70C08" w:rsidRPr="002C57A0">
              <w:rPr>
                <w:color w:val="auto"/>
              </w:rPr>
              <w:t>на лыжах различными ходами;</w:t>
            </w:r>
          </w:p>
          <w:p w:rsidR="00B70C08" w:rsidRPr="002C57A0" w:rsidRDefault="0074197F" w:rsidP="00E81C89">
            <w:pPr>
              <w:pStyle w:val="Default"/>
              <w:spacing w:line="276" w:lineRule="auto"/>
              <w:jc w:val="both"/>
              <w:rPr>
                <w:color w:val="auto"/>
              </w:rPr>
            </w:pPr>
            <w:r w:rsidRPr="002C57A0">
              <w:rPr>
                <w:color w:val="auto"/>
              </w:rPr>
              <w:t>-</w:t>
            </w:r>
            <w:r w:rsidR="000C7CC8" w:rsidRPr="002C57A0">
              <w:rPr>
                <w:color w:val="auto"/>
              </w:rPr>
              <w:t xml:space="preserve"> </w:t>
            </w:r>
            <w:r w:rsidRPr="002C57A0">
              <w:rPr>
                <w:color w:val="auto"/>
              </w:rPr>
              <w:t>техника</w:t>
            </w:r>
            <w:r w:rsidR="00B70C08" w:rsidRPr="002C57A0">
              <w:rPr>
                <w:color w:val="auto"/>
              </w:rPr>
              <w:t xml:space="preserve"> плавания </w:t>
            </w:r>
          </w:p>
        </w:tc>
        <w:tc>
          <w:tcPr>
            <w:tcW w:w="2972" w:type="dxa"/>
            <w:shd w:val="clear" w:color="auto" w:fill="auto"/>
          </w:tcPr>
          <w:p w:rsidR="00CF2937" w:rsidRPr="002C57A0" w:rsidRDefault="00CF2937" w:rsidP="00E81C89">
            <w:pPr>
              <w:pStyle w:val="Default"/>
              <w:spacing w:line="276" w:lineRule="auto"/>
              <w:jc w:val="both"/>
              <w:rPr>
                <w:color w:val="auto"/>
              </w:rPr>
            </w:pPr>
          </w:p>
          <w:p w:rsidR="00B70C08" w:rsidRPr="002C57A0" w:rsidRDefault="004D64C7" w:rsidP="00E81C89">
            <w:pPr>
              <w:pStyle w:val="Default"/>
              <w:spacing w:line="276" w:lineRule="auto"/>
              <w:jc w:val="both"/>
              <w:rPr>
                <w:strike/>
                <w:color w:val="auto"/>
              </w:rPr>
            </w:pPr>
            <w:r w:rsidRPr="002C57A0">
              <w:rPr>
                <w:color w:val="auto"/>
              </w:rPr>
              <w:t xml:space="preserve">- определяет роль физической культуры </w:t>
            </w:r>
            <w:r w:rsidR="00287D58" w:rsidRPr="002C57A0">
              <w:rPr>
                <w:color w:val="auto"/>
              </w:rPr>
              <w:br/>
            </w:r>
            <w:r w:rsidRPr="002C57A0">
              <w:rPr>
                <w:color w:val="auto"/>
              </w:rPr>
              <w:t xml:space="preserve">в общекультурном, профессиональном </w:t>
            </w:r>
            <w:r w:rsidR="00287D58" w:rsidRPr="002C57A0">
              <w:rPr>
                <w:color w:val="auto"/>
              </w:rPr>
              <w:br/>
            </w:r>
            <w:r w:rsidRPr="002C57A0">
              <w:rPr>
                <w:color w:val="auto"/>
              </w:rPr>
              <w:t xml:space="preserve">и социальном развитии человека </w:t>
            </w:r>
          </w:p>
        </w:tc>
        <w:tc>
          <w:tcPr>
            <w:tcW w:w="3043" w:type="dxa"/>
            <w:shd w:val="clear" w:color="auto" w:fill="auto"/>
          </w:tcPr>
          <w:p w:rsidR="00CF2937" w:rsidRPr="002C57A0" w:rsidRDefault="00CF2937" w:rsidP="00C877A6">
            <w:pPr>
              <w:spacing w:line="276" w:lineRule="auto"/>
              <w:jc w:val="both"/>
              <w:rPr>
                <w:i/>
                <w:sz w:val="24"/>
                <w:szCs w:val="24"/>
              </w:rPr>
            </w:pPr>
          </w:p>
          <w:p w:rsidR="00B70C08" w:rsidRPr="002C57A0" w:rsidRDefault="00B70C08" w:rsidP="00C877A6">
            <w:pPr>
              <w:spacing w:line="276" w:lineRule="auto"/>
              <w:jc w:val="both"/>
              <w:rPr>
                <w:sz w:val="24"/>
                <w:szCs w:val="24"/>
              </w:rPr>
            </w:pPr>
            <w:r w:rsidRPr="002C57A0">
              <w:rPr>
                <w:i/>
                <w:sz w:val="24"/>
                <w:szCs w:val="24"/>
              </w:rPr>
              <w:t>-</w:t>
            </w:r>
            <w:r w:rsidR="00542389" w:rsidRPr="002C57A0">
              <w:rPr>
                <w:i/>
                <w:sz w:val="24"/>
                <w:szCs w:val="24"/>
              </w:rPr>
              <w:t xml:space="preserve"> </w:t>
            </w:r>
            <w:r w:rsidRPr="002C57A0">
              <w:rPr>
                <w:sz w:val="24"/>
                <w:szCs w:val="24"/>
              </w:rPr>
              <w:t xml:space="preserve">текущий контроль </w:t>
            </w:r>
            <w:r w:rsidR="00287D58" w:rsidRPr="002C57A0">
              <w:rPr>
                <w:sz w:val="24"/>
                <w:szCs w:val="24"/>
              </w:rPr>
              <w:br/>
            </w:r>
            <w:r w:rsidRPr="002C57A0">
              <w:rPr>
                <w:sz w:val="24"/>
                <w:szCs w:val="24"/>
              </w:rPr>
              <w:t>по темам курса</w:t>
            </w:r>
            <w:r w:rsidR="00757514" w:rsidRPr="002C57A0">
              <w:rPr>
                <w:sz w:val="24"/>
                <w:szCs w:val="24"/>
              </w:rPr>
              <w:t>;</w:t>
            </w:r>
          </w:p>
          <w:p w:rsidR="00B70C08" w:rsidRPr="002C57A0" w:rsidRDefault="00B70C08" w:rsidP="00C877A6">
            <w:pPr>
              <w:spacing w:line="276" w:lineRule="auto"/>
              <w:jc w:val="both"/>
              <w:rPr>
                <w:sz w:val="24"/>
                <w:szCs w:val="24"/>
              </w:rPr>
            </w:pPr>
            <w:r w:rsidRPr="002C57A0">
              <w:rPr>
                <w:sz w:val="24"/>
                <w:szCs w:val="24"/>
              </w:rPr>
              <w:t>-</w:t>
            </w:r>
            <w:r w:rsidR="00542389" w:rsidRPr="002C57A0">
              <w:rPr>
                <w:sz w:val="24"/>
                <w:szCs w:val="24"/>
              </w:rPr>
              <w:t xml:space="preserve"> </w:t>
            </w:r>
            <w:r w:rsidRPr="002C57A0">
              <w:rPr>
                <w:sz w:val="24"/>
                <w:szCs w:val="24"/>
              </w:rPr>
              <w:t>контроль выполнения практических заданий</w:t>
            </w:r>
          </w:p>
          <w:p w:rsidR="00495110" w:rsidRPr="002C57A0" w:rsidRDefault="00495110" w:rsidP="00E81C89">
            <w:pPr>
              <w:spacing w:line="276" w:lineRule="auto"/>
              <w:jc w:val="both"/>
              <w:rPr>
                <w:sz w:val="24"/>
                <w:szCs w:val="24"/>
              </w:rPr>
            </w:pPr>
          </w:p>
          <w:p w:rsidR="00B70C08" w:rsidRPr="002C57A0" w:rsidRDefault="00542389" w:rsidP="00E81C89">
            <w:pPr>
              <w:spacing w:line="276" w:lineRule="auto"/>
              <w:jc w:val="both"/>
              <w:rPr>
                <w:sz w:val="24"/>
                <w:szCs w:val="24"/>
              </w:rPr>
            </w:pPr>
            <w:r w:rsidRPr="002C57A0">
              <w:rPr>
                <w:sz w:val="24"/>
                <w:szCs w:val="24"/>
              </w:rPr>
              <w:t>Итоговый контроль</w:t>
            </w:r>
            <w:r w:rsidR="00B86E8A" w:rsidRPr="002C57A0">
              <w:rPr>
                <w:sz w:val="24"/>
                <w:szCs w:val="24"/>
              </w:rPr>
              <w:t xml:space="preserve"> – </w:t>
            </w:r>
            <w:r w:rsidRPr="002C57A0">
              <w:rPr>
                <w:sz w:val="24"/>
                <w:szCs w:val="24"/>
              </w:rPr>
              <w:t>дифференцированный зачет/зачет, который проводится на последнем занятии и  включает в себя контроль усвоения практических умений</w:t>
            </w:r>
          </w:p>
        </w:tc>
      </w:tr>
      <w:tr w:rsidR="00B70C08" w:rsidRPr="002C57A0" w:rsidTr="00CF2937">
        <w:trPr>
          <w:trHeight w:val="1127"/>
        </w:trPr>
        <w:tc>
          <w:tcPr>
            <w:tcW w:w="3611" w:type="dxa"/>
            <w:shd w:val="clear" w:color="auto" w:fill="auto"/>
          </w:tcPr>
          <w:p w:rsidR="00CF2937" w:rsidRPr="002C57A0" w:rsidRDefault="00CF2937" w:rsidP="00C877A6">
            <w:pPr>
              <w:pStyle w:val="Default"/>
              <w:spacing w:line="276" w:lineRule="auto"/>
              <w:jc w:val="both"/>
              <w:rPr>
                <w:color w:val="auto"/>
              </w:rPr>
            </w:pPr>
            <w:r w:rsidRPr="002C57A0">
              <w:rPr>
                <w:i/>
                <w:color w:val="auto"/>
              </w:rPr>
              <w:t>Умения</w:t>
            </w:r>
            <w:r w:rsidRPr="002C57A0">
              <w:rPr>
                <w:color w:val="auto"/>
              </w:rPr>
              <w:t>:</w:t>
            </w:r>
          </w:p>
          <w:p w:rsidR="00B70C08" w:rsidRPr="002C57A0" w:rsidRDefault="00B70C08" w:rsidP="00C877A6">
            <w:pPr>
              <w:pStyle w:val="Default"/>
              <w:spacing w:line="276" w:lineRule="auto"/>
              <w:jc w:val="both"/>
              <w:rPr>
                <w:color w:val="auto"/>
              </w:rPr>
            </w:pPr>
            <w:r w:rsidRPr="002C57A0">
              <w:rPr>
                <w:color w:val="auto"/>
              </w:rPr>
              <w:t>- бег на короткие, средние, длинные дистанции;</w:t>
            </w:r>
          </w:p>
          <w:p w:rsidR="00B70C08" w:rsidRPr="002C57A0" w:rsidRDefault="00B70C08" w:rsidP="00C877A6">
            <w:pPr>
              <w:pStyle w:val="Default"/>
              <w:spacing w:line="276" w:lineRule="auto"/>
              <w:jc w:val="both"/>
              <w:rPr>
                <w:color w:val="auto"/>
              </w:rPr>
            </w:pPr>
            <w:r w:rsidRPr="002C57A0">
              <w:rPr>
                <w:color w:val="auto"/>
              </w:rPr>
              <w:t>- верхние и нижние подачи, передачи, блокирование, нападающий удар;</w:t>
            </w:r>
          </w:p>
          <w:p w:rsidR="00B70C08" w:rsidRPr="002C57A0" w:rsidRDefault="00B70C08" w:rsidP="00C877A6">
            <w:pPr>
              <w:pStyle w:val="Default"/>
              <w:spacing w:line="276" w:lineRule="auto"/>
              <w:jc w:val="both"/>
              <w:rPr>
                <w:color w:val="auto"/>
              </w:rPr>
            </w:pPr>
            <w:r w:rsidRPr="002C57A0">
              <w:rPr>
                <w:color w:val="auto"/>
              </w:rPr>
              <w:t>- выполнять различные способы передвижения на лыжах;</w:t>
            </w:r>
          </w:p>
          <w:p w:rsidR="00B70C08" w:rsidRPr="002C57A0" w:rsidRDefault="00B70C08" w:rsidP="00C877A6">
            <w:pPr>
              <w:pStyle w:val="Default"/>
              <w:spacing w:line="276" w:lineRule="auto"/>
              <w:jc w:val="both"/>
              <w:rPr>
                <w:color w:val="auto"/>
              </w:rPr>
            </w:pPr>
            <w:r w:rsidRPr="002C57A0">
              <w:rPr>
                <w:color w:val="auto"/>
              </w:rPr>
              <w:t>- вып</w:t>
            </w:r>
            <w:r w:rsidR="00410580" w:rsidRPr="002C57A0">
              <w:rPr>
                <w:color w:val="auto"/>
              </w:rPr>
              <w:t>олнять различные стили плавания</w:t>
            </w:r>
          </w:p>
        </w:tc>
        <w:tc>
          <w:tcPr>
            <w:tcW w:w="2972" w:type="dxa"/>
            <w:shd w:val="clear" w:color="auto" w:fill="auto"/>
          </w:tcPr>
          <w:p w:rsidR="00CF2937" w:rsidRPr="002C57A0" w:rsidRDefault="00CF2937" w:rsidP="00E81C89">
            <w:pPr>
              <w:pStyle w:val="Default"/>
              <w:spacing w:line="276" w:lineRule="auto"/>
              <w:jc w:val="both"/>
              <w:rPr>
                <w:color w:val="auto"/>
              </w:rPr>
            </w:pPr>
          </w:p>
          <w:p w:rsidR="00B70C08" w:rsidRPr="002C57A0" w:rsidRDefault="00432EE8" w:rsidP="00E81C89">
            <w:pPr>
              <w:pStyle w:val="Default"/>
              <w:spacing w:line="276" w:lineRule="auto"/>
              <w:jc w:val="both"/>
              <w:rPr>
                <w:color w:val="auto"/>
              </w:rPr>
            </w:pPr>
            <w:r w:rsidRPr="002C57A0">
              <w:rPr>
                <w:color w:val="auto"/>
              </w:rPr>
              <w:t xml:space="preserve">- </w:t>
            </w:r>
            <w:r w:rsidR="004D64C7" w:rsidRPr="002C57A0">
              <w:rPr>
                <w:color w:val="auto"/>
              </w:rPr>
              <w:t xml:space="preserve">соответствие уровня подготовленности требованиям нормативных показателей </w:t>
            </w:r>
          </w:p>
        </w:tc>
        <w:tc>
          <w:tcPr>
            <w:tcW w:w="3043" w:type="dxa"/>
            <w:shd w:val="clear" w:color="auto" w:fill="auto"/>
          </w:tcPr>
          <w:p w:rsidR="00CF2937" w:rsidRPr="002C57A0" w:rsidRDefault="00CF2937" w:rsidP="00C877A6">
            <w:pPr>
              <w:spacing w:line="276" w:lineRule="auto"/>
              <w:jc w:val="both"/>
              <w:rPr>
                <w:sz w:val="24"/>
                <w:szCs w:val="24"/>
              </w:rPr>
            </w:pPr>
          </w:p>
          <w:p w:rsidR="00B70C08" w:rsidRPr="002C57A0" w:rsidRDefault="00B70C08" w:rsidP="00C877A6">
            <w:pPr>
              <w:spacing w:line="276" w:lineRule="auto"/>
              <w:jc w:val="both"/>
              <w:rPr>
                <w:sz w:val="24"/>
                <w:szCs w:val="24"/>
              </w:rPr>
            </w:pPr>
            <w:r w:rsidRPr="002C57A0">
              <w:rPr>
                <w:sz w:val="24"/>
                <w:szCs w:val="24"/>
              </w:rPr>
              <w:t>-</w:t>
            </w:r>
            <w:r w:rsidR="00542389" w:rsidRPr="002C57A0">
              <w:rPr>
                <w:sz w:val="24"/>
                <w:szCs w:val="24"/>
              </w:rPr>
              <w:t xml:space="preserve"> </w:t>
            </w:r>
            <w:r w:rsidRPr="002C57A0">
              <w:rPr>
                <w:sz w:val="24"/>
                <w:szCs w:val="24"/>
              </w:rPr>
              <w:t>оценка результатов выполнения практической работы;</w:t>
            </w:r>
          </w:p>
          <w:p w:rsidR="00B70C08" w:rsidRPr="002C57A0" w:rsidRDefault="00B70C08" w:rsidP="00E81C89">
            <w:pPr>
              <w:spacing w:line="276" w:lineRule="auto"/>
              <w:jc w:val="both"/>
              <w:rPr>
                <w:sz w:val="24"/>
                <w:szCs w:val="24"/>
              </w:rPr>
            </w:pPr>
            <w:r w:rsidRPr="002C57A0">
              <w:rPr>
                <w:sz w:val="24"/>
                <w:szCs w:val="24"/>
              </w:rPr>
              <w:t>-</w:t>
            </w:r>
            <w:r w:rsidR="00542389" w:rsidRPr="002C57A0">
              <w:rPr>
                <w:sz w:val="24"/>
                <w:szCs w:val="24"/>
              </w:rPr>
              <w:t xml:space="preserve"> </w:t>
            </w:r>
            <w:r w:rsidRPr="002C57A0">
              <w:rPr>
                <w:sz w:val="24"/>
                <w:szCs w:val="24"/>
              </w:rPr>
              <w:t>экспертное наблюдение за ходом выполнения практической работы</w:t>
            </w:r>
          </w:p>
        </w:tc>
      </w:tr>
    </w:tbl>
    <w:p w:rsidR="00232053" w:rsidRPr="002C57A0" w:rsidRDefault="00232053" w:rsidP="00392795">
      <w:pPr>
        <w:widowControl/>
        <w:autoSpaceDE/>
        <w:autoSpaceDN/>
        <w:adjustRightInd/>
        <w:spacing w:line="276" w:lineRule="auto"/>
        <w:jc w:val="both"/>
        <w:rPr>
          <w:sz w:val="24"/>
          <w:szCs w:val="24"/>
        </w:rPr>
      </w:pPr>
    </w:p>
    <w:sectPr w:rsidR="00232053" w:rsidRPr="002C57A0" w:rsidSect="005B63DF">
      <w:footerReference w:type="even" r:id="rId21"/>
      <w:footerReference w:type="default" r:id="rId22"/>
      <w:pgSz w:w="11909" w:h="16834"/>
      <w:pgMar w:top="1134" w:right="569" w:bottom="993" w:left="170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895" w:rsidRDefault="00711895" w:rsidP="00887E55">
      <w:r>
        <w:separator/>
      </w:r>
    </w:p>
  </w:endnote>
  <w:endnote w:type="continuationSeparator" w:id="0">
    <w:p w:rsidR="00711895" w:rsidRDefault="00711895" w:rsidP="008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Lohit Hindi">
    <w:altName w:val="MS Gothic"/>
    <w:panose1 w:val="00000000000000000000"/>
    <w:charset w:val="CC"/>
    <w:family w:val="auto"/>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iberation Serif">
    <w:altName w:val="Times New Roman"/>
    <w:charset w:val="CC"/>
    <w:family w:val="roman"/>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1033"/>
      <w:showingPlcHdr/>
    </w:sdtPr>
    <w:sdtEndPr/>
    <w:sdtContent>
      <w:p w:rsidR="002C57A0" w:rsidRDefault="002C57A0">
        <w:pPr>
          <w:pStyle w:val="a8"/>
          <w:jc w:val="cente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rsidP="009770A0">
    <w:pPr>
      <w:pStyle w:val="a8"/>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2C57A0" w:rsidRDefault="002C57A0">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rsidP="00421D68">
    <w:pPr>
      <w:pStyle w:val="a8"/>
    </w:pPr>
  </w:p>
  <w:p w:rsidR="002C57A0" w:rsidRDefault="002C57A0">
    <w:pPr>
      <w:pStyle w:val="a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rsidP="004F6EF8">
    <w:pPr>
      <w:pStyle w:val="a8"/>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2C57A0" w:rsidRDefault="002C57A0">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pPr>
      <w:pStyle w:val="a8"/>
      <w:jc w:val="center"/>
    </w:pPr>
  </w:p>
  <w:p w:rsidR="002C57A0" w:rsidRDefault="002C57A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895" w:rsidRDefault="00711895" w:rsidP="00887E55">
      <w:r>
        <w:separator/>
      </w:r>
    </w:p>
  </w:footnote>
  <w:footnote w:type="continuationSeparator" w:id="0">
    <w:p w:rsidR="00711895" w:rsidRDefault="00711895" w:rsidP="00887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pPr>
      <w:pStyle w:val="a6"/>
      <w:jc w:val="center"/>
    </w:pPr>
  </w:p>
  <w:p w:rsidR="002C57A0" w:rsidRDefault="002C57A0">
    <w:pPr>
      <w:pStyle w:val="a6"/>
      <w:jc w:val="center"/>
    </w:pPr>
  </w:p>
  <w:p w:rsidR="002C57A0" w:rsidRDefault="002C57A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7A0" w:rsidRDefault="002C57A0">
    <w:pPr>
      <w:pStyle w:val="a6"/>
      <w:jc w:val="center"/>
    </w:pPr>
  </w:p>
  <w:p w:rsidR="002C57A0" w:rsidRDefault="002C57A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42E5A88"/>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644"/>
        </w:tabs>
        <w:ind w:left="644" w:hanging="360"/>
      </w:pPr>
      <w:rPr>
        <w:rFonts w:cs="Times New Roman"/>
        <w:b/>
      </w:rPr>
    </w:lvl>
  </w:abstractNum>
  <w:abstractNum w:abstractNumId="2">
    <w:nsid w:val="00000003"/>
    <w:multiLevelType w:val="singleLevel"/>
    <w:tmpl w:val="00000003"/>
    <w:name w:val="WW8Num3"/>
    <w:lvl w:ilvl="0">
      <w:numFmt w:val="bullet"/>
      <w:lvlText w:val="-"/>
      <w:lvlJc w:val="left"/>
      <w:pPr>
        <w:tabs>
          <w:tab w:val="num" w:pos="1144"/>
        </w:tabs>
        <w:ind w:left="1144" w:hanging="360"/>
      </w:pPr>
      <w:rPr>
        <w:rFonts w:ascii="OpenSymbol" w:hAnsi="OpenSymbol"/>
      </w:rPr>
    </w:lvl>
  </w:abstractNum>
  <w:abstractNum w:abstractNumId="3">
    <w:nsid w:val="00000005"/>
    <w:multiLevelType w:val="multilevel"/>
    <w:tmpl w:val="00000005"/>
    <w:name w:val="WW8Num6"/>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4">
    <w:nsid w:val="00000006"/>
    <w:multiLevelType w:val="multilevel"/>
    <w:tmpl w:val="00000006"/>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00000008"/>
    <w:multiLevelType w:val="multilevel"/>
    <w:tmpl w:val="00000008"/>
    <w:name w:val="WW8Num10"/>
    <w:lvl w:ilvl="0">
      <w:numFmt w:val="bullet"/>
      <w:lvlText w:val="-"/>
      <w:lvlJc w:val="left"/>
      <w:pPr>
        <w:tabs>
          <w:tab w:val="num" w:pos="1068"/>
        </w:tabs>
        <w:ind w:left="1068" w:hanging="708"/>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B"/>
    <w:multiLevelType w:val="singleLevel"/>
    <w:tmpl w:val="CAA6ED0A"/>
    <w:name w:val="WW8Num11"/>
    <w:lvl w:ilvl="0">
      <w:start w:val="1"/>
      <w:numFmt w:val="decimal"/>
      <w:lvlText w:val="%1."/>
      <w:lvlJc w:val="left"/>
      <w:pPr>
        <w:tabs>
          <w:tab w:val="num" w:pos="0"/>
        </w:tabs>
        <w:ind w:left="643" w:hanging="360"/>
      </w:pPr>
      <w:rPr>
        <w:rFonts w:cs="Times New Roman"/>
        <w:b w:val="0"/>
        <w:color w:val="000000"/>
        <w:spacing w:val="-14"/>
        <w:w w:val="107"/>
        <w:sz w:val="28"/>
        <w:szCs w:val="28"/>
      </w:rPr>
    </w:lvl>
  </w:abstractNum>
  <w:abstractNum w:abstractNumId="7">
    <w:nsid w:val="0000074D"/>
    <w:multiLevelType w:val="hybridMultilevel"/>
    <w:tmpl w:val="29E6DFC2"/>
    <w:lvl w:ilvl="0" w:tplc="9FDEA6C2">
      <w:start w:val="17"/>
      <w:numFmt w:val="decimal"/>
      <w:lvlText w:val="%1."/>
      <w:lvlJc w:val="left"/>
      <w:rPr>
        <w:sz w:val="24"/>
        <w:szCs w:val="24"/>
      </w:rPr>
    </w:lvl>
    <w:lvl w:ilvl="1" w:tplc="C1F2F876">
      <w:numFmt w:val="decimal"/>
      <w:lvlText w:val=""/>
      <w:lvlJc w:val="left"/>
    </w:lvl>
    <w:lvl w:ilvl="2" w:tplc="8D92BB2E">
      <w:numFmt w:val="decimal"/>
      <w:lvlText w:val=""/>
      <w:lvlJc w:val="left"/>
    </w:lvl>
    <w:lvl w:ilvl="3" w:tplc="6A50E1AA">
      <w:numFmt w:val="decimal"/>
      <w:lvlText w:val=""/>
      <w:lvlJc w:val="left"/>
    </w:lvl>
    <w:lvl w:ilvl="4" w:tplc="F28A2192">
      <w:numFmt w:val="decimal"/>
      <w:lvlText w:val=""/>
      <w:lvlJc w:val="left"/>
    </w:lvl>
    <w:lvl w:ilvl="5" w:tplc="42BA52A6">
      <w:numFmt w:val="decimal"/>
      <w:lvlText w:val=""/>
      <w:lvlJc w:val="left"/>
    </w:lvl>
    <w:lvl w:ilvl="6" w:tplc="2CD2D56C">
      <w:numFmt w:val="decimal"/>
      <w:lvlText w:val=""/>
      <w:lvlJc w:val="left"/>
    </w:lvl>
    <w:lvl w:ilvl="7" w:tplc="34644E6C">
      <w:numFmt w:val="decimal"/>
      <w:lvlText w:val=""/>
      <w:lvlJc w:val="left"/>
    </w:lvl>
    <w:lvl w:ilvl="8" w:tplc="F56CC422">
      <w:numFmt w:val="decimal"/>
      <w:lvlText w:val=""/>
      <w:lvlJc w:val="left"/>
    </w:lvl>
  </w:abstractNum>
  <w:abstractNum w:abstractNumId="8">
    <w:nsid w:val="00001547"/>
    <w:multiLevelType w:val="hybridMultilevel"/>
    <w:tmpl w:val="8B220D18"/>
    <w:lvl w:ilvl="0" w:tplc="C22E055E">
      <w:start w:val="1"/>
      <w:numFmt w:val="decimal"/>
      <w:lvlText w:val="%1."/>
      <w:lvlJc w:val="left"/>
    </w:lvl>
    <w:lvl w:ilvl="1" w:tplc="2870C5D0">
      <w:numFmt w:val="decimal"/>
      <w:lvlText w:val=""/>
      <w:lvlJc w:val="left"/>
    </w:lvl>
    <w:lvl w:ilvl="2" w:tplc="6B16AEEC">
      <w:numFmt w:val="decimal"/>
      <w:lvlText w:val=""/>
      <w:lvlJc w:val="left"/>
    </w:lvl>
    <w:lvl w:ilvl="3" w:tplc="0302BD38">
      <w:numFmt w:val="decimal"/>
      <w:lvlText w:val=""/>
      <w:lvlJc w:val="left"/>
    </w:lvl>
    <w:lvl w:ilvl="4" w:tplc="9870923C">
      <w:numFmt w:val="decimal"/>
      <w:lvlText w:val=""/>
      <w:lvlJc w:val="left"/>
    </w:lvl>
    <w:lvl w:ilvl="5" w:tplc="A72E2CF0">
      <w:numFmt w:val="decimal"/>
      <w:lvlText w:val=""/>
      <w:lvlJc w:val="left"/>
    </w:lvl>
    <w:lvl w:ilvl="6" w:tplc="65223940">
      <w:numFmt w:val="decimal"/>
      <w:lvlText w:val=""/>
      <w:lvlJc w:val="left"/>
    </w:lvl>
    <w:lvl w:ilvl="7" w:tplc="CA5837B0">
      <w:numFmt w:val="decimal"/>
      <w:lvlText w:val=""/>
      <w:lvlJc w:val="left"/>
    </w:lvl>
    <w:lvl w:ilvl="8" w:tplc="BB9E446A">
      <w:numFmt w:val="decimal"/>
      <w:lvlText w:val=""/>
      <w:lvlJc w:val="left"/>
    </w:lvl>
  </w:abstractNum>
  <w:abstractNum w:abstractNumId="9">
    <w:nsid w:val="00002D12"/>
    <w:multiLevelType w:val="hybridMultilevel"/>
    <w:tmpl w:val="F8009ED0"/>
    <w:lvl w:ilvl="0" w:tplc="064E2D12">
      <w:start w:val="1"/>
      <w:numFmt w:val="bullet"/>
      <w:lvlText w:val="-"/>
      <w:lvlJc w:val="left"/>
    </w:lvl>
    <w:lvl w:ilvl="1" w:tplc="6A2A3DE4">
      <w:numFmt w:val="decimal"/>
      <w:lvlText w:val=""/>
      <w:lvlJc w:val="left"/>
    </w:lvl>
    <w:lvl w:ilvl="2" w:tplc="CED689B0">
      <w:numFmt w:val="decimal"/>
      <w:lvlText w:val=""/>
      <w:lvlJc w:val="left"/>
    </w:lvl>
    <w:lvl w:ilvl="3" w:tplc="AA4A7D82">
      <w:numFmt w:val="decimal"/>
      <w:lvlText w:val=""/>
      <w:lvlJc w:val="left"/>
    </w:lvl>
    <w:lvl w:ilvl="4" w:tplc="4112D8EA">
      <w:numFmt w:val="decimal"/>
      <w:lvlText w:val=""/>
      <w:lvlJc w:val="left"/>
    </w:lvl>
    <w:lvl w:ilvl="5" w:tplc="179E8A44">
      <w:numFmt w:val="decimal"/>
      <w:lvlText w:val=""/>
      <w:lvlJc w:val="left"/>
    </w:lvl>
    <w:lvl w:ilvl="6" w:tplc="FA86AADC">
      <w:numFmt w:val="decimal"/>
      <w:lvlText w:val=""/>
      <w:lvlJc w:val="left"/>
    </w:lvl>
    <w:lvl w:ilvl="7" w:tplc="3934CA66">
      <w:numFmt w:val="decimal"/>
      <w:lvlText w:val=""/>
      <w:lvlJc w:val="left"/>
    </w:lvl>
    <w:lvl w:ilvl="8" w:tplc="54A83ABC">
      <w:numFmt w:val="decimal"/>
      <w:lvlText w:val=""/>
      <w:lvlJc w:val="left"/>
    </w:lvl>
  </w:abstractNum>
  <w:abstractNum w:abstractNumId="10">
    <w:nsid w:val="000039B3"/>
    <w:multiLevelType w:val="hybridMultilevel"/>
    <w:tmpl w:val="5F5E2274"/>
    <w:lvl w:ilvl="0" w:tplc="212CF7BA">
      <w:start w:val="10"/>
      <w:numFmt w:val="decimal"/>
      <w:lvlText w:val="%1."/>
      <w:lvlJc w:val="left"/>
    </w:lvl>
    <w:lvl w:ilvl="1" w:tplc="47F055B2">
      <w:numFmt w:val="decimal"/>
      <w:lvlText w:val=""/>
      <w:lvlJc w:val="left"/>
    </w:lvl>
    <w:lvl w:ilvl="2" w:tplc="21286C16">
      <w:numFmt w:val="decimal"/>
      <w:lvlText w:val=""/>
      <w:lvlJc w:val="left"/>
    </w:lvl>
    <w:lvl w:ilvl="3" w:tplc="EE060FEA">
      <w:numFmt w:val="decimal"/>
      <w:lvlText w:val=""/>
      <w:lvlJc w:val="left"/>
    </w:lvl>
    <w:lvl w:ilvl="4" w:tplc="DB20D4FA">
      <w:numFmt w:val="decimal"/>
      <w:lvlText w:val=""/>
      <w:lvlJc w:val="left"/>
    </w:lvl>
    <w:lvl w:ilvl="5" w:tplc="12722226">
      <w:numFmt w:val="decimal"/>
      <w:lvlText w:val=""/>
      <w:lvlJc w:val="left"/>
    </w:lvl>
    <w:lvl w:ilvl="6" w:tplc="581C82D0">
      <w:numFmt w:val="decimal"/>
      <w:lvlText w:val=""/>
      <w:lvlJc w:val="left"/>
    </w:lvl>
    <w:lvl w:ilvl="7" w:tplc="FFF02532">
      <w:numFmt w:val="decimal"/>
      <w:lvlText w:val=""/>
      <w:lvlJc w:val="left"/>
    </w:lvl>
    <w:lvl w:ilvl="8" w:tplc="760AD16E">
      <w:numFmt w:val="decimal"/>
      <w:lvlText w:val=""/>
      <w:lvlJc w:val="left"/>
    </w:lvl>
  </w:abstractNum>
  <w:abstractNum w:abstractNumId="11">
    <w:nsid w:val="0000491C"/>
    <w:multiLevelType w:val="hybridMultilevel"/>
    <w:tmpl w:val="A7865A08"/>
    <w:lvl w:ilvl="0" w:tplc="7062D68C">
      <w:start w:val="1"/>
      <w:numFmt w:val="decimal"/>
      <w:lvlText w:val="%1."/>
      <w:lvlJc w:val="left"/>
    </w:lvl>
    <w:lvl w:ilvl="1" w:tplc="737831EA">
      <w:numFmt w:val="decimal"/>
      <w:lvlText w:val=""/>
      <w:lvlJc w:val="left"/>
    </w:lvl>
    <w:lvl w:ilvl="2" w:tplc="4B4C0D02">
      <w:numFmt w:val="decimal"/>
      <w:lvlText w:val=""/>
      <w:lvlJc w:val="left"/>
    </w:lvl>
    <w:lvl w:ilvl="3" w:tplc="45D69822">
      <w:numFmt w:val="decimal"/>
      <w:lvlText w:val=""/>
      <w:lvlJc w:val="left"/>
    </w:lvl>
    <w:lvl w:ilvl="4" w:tplc="D8141F90">
      <w:numFmt w:val="decimal"/>
      <w:lvlText w:val=""/>
      <w:lvlJc w:val="left"/>
    </w:lvl>
    <w:lvl w:ilvl="5" w:tplc="3176E608">
      <w:numFmt w:val="decimal"/>
      <w:lvlText w:val=""/>
      <w:lvlJc w:val="left"/>
    </w:lvl>
    <w:lvl w:ilvl="6" w:tplc="3FD41CCA">
      <w:numFmt w:val="decimal"/>
      <w:lvlText w:val=""/>
      <w:lvlJc w:val="left"/>
    </w:lvl>
    <w:lvl w:ilvl="7" w:tplc="B6E60B74">
      <w:numFmt w:val="decimal"/>
      <w:lvlText w:val=""/>
      <w:lvlJc w:val="left"/>
    </w:lvl>
    <w:lvl w:ilvl="8" w:tplc="DD5839C6">
      <w:numFmt w:val="decimal"/>
      <w:lvlText w:val=""/>
      <w:lvlJc w:val="left"/>
    </w:lvl>
  </w:abstractNum>
  <w:abstractNum w:abstractNumId="12">
    <w:nsid w:val="00004DC8"/>
    <w:multiLevelType w:val="hybridMultilevel"/>
    <w:tmpl w:val="CD7237AA"/>
    <w:lvl w:ilvl="0" w:tplc="066A7EDC">
      <w:start w:val="1"/>
      <w:numFmt w:val="bullet"/>
      <w:lvlText w:val="-"/>
      <w:lvlJc w:val="left"/>
    </w:lvl>
    <w:lvl w:ilvl="1" w:tplc="4CE2EF4E">
      <w:numFmt w:val="decimal"/>
      <w:lvlText w:val=""/>
      <w:lvlJc w:val="left"/>
    </w:lvl>
    <w:lvl w:ilvl="2" w:tplc="1E20F9A4">
      <w:numFmt w:val="decimal"/>
      <w:lvlText w:val=""/>
      <w:lvlJc w:val="left"/>
    </w:lvl>
    <w:lvl w:ilvl="3" w:tplc="D4D20142">
      <w:numFmt w:val="decimal"/>
      <w:lvlText w:val=""/>
      <w:lvlJc w:val="left"/>
    </w:lvl>
    <w:lvl w:ilvl="4" w:tplc="B3649FB6">
      <w:numFmt w:val="decimal"/>
      <w:lvlText w:val=""/>
      <w:lvlJc w:val="left"/>
    </w:lvl>
    <w:lvl w:ilvl="5" w:tplc="9F589D40">
      <w:numFmt w:val="decimal"/>
      <w:lvlText w:val=""/>
      <w:lvlJc w:val="left"/>
    </w:lvl>
    <w:lvl w:ilvl="6" w:tplc="51520F0C">
      <w:numFmt w:val="decimal"/>
      <w:lvlText w:val=""/>
      <w:lvlJc w:val="left"/>
    </w:lvl>
    <w:lvl w:ilvl="7" w:tplc="A97C7E16">
      <w:numFmt w:val="decimal"/>
      <w:lvlText w:val=""/>
      <w:lvlJc w:val="left"/>
    </w:lvl>
    <w:lvl w:ilvl="8" w:tplc="A4AAAD6C">
      <w:numFmt w:val="decimal"/>
      <w:lvlText w:val=""/>
      <w:lvlJc w:val="left"/>
    </w:lvl>
  </w:abstractNum>
  <w:abstractNum w:abstractNumId="13">
    <w:nsid w:val="00006E5D"/>
    <w:multiLevelType w:val="hybridMultilevel"/>
    <w:tmpl w:val="0B200DD6"/>
    <w:lvl w:ilvl="0" w:tplc="3D1471BC">
      <w:start w:val="1"/>
      <w:numFmt w:val="decimal"/>
      <w:lvlText w:val="%1."/>
      <w:lvlJc w:val="left"/>
    </w:lvl>
    <w:lvl w:ilvl="1" w:tplc="D0BC52FA">
      <w:numFmt w:val="decimal"/>
      <w:lvlText w:val=""/>
      <w:lvlJc w:val="left"/>
    </w:lvl>
    <w:lvl w:ilvl="2" w:tplc="C4C0A19C">
      <w:numFmt w:val="decimal"/>
      <w:lvlText w:val=""/>
      <w:lvlJc w:val="left"/>
    </w:lvl>
    <w:lvl w:ilvl="3" w:tplc="6EF29400">
      <w:numFmt w:val="decimal"/>
      <w:lvlText w:val=""/>
      <w:lvlJc w:val="left"/>
    </w:lvl>
    <w:lvl w:ilvl="4" w:tplc="2EE2E648">
      <w:numFmt w:val="decimal"/>
      <w:lvlText w:val=""/>
      <w:lvlJc w:val="left"/>
    </w:lvl>
    <w:lvl w:ilvl="5" w:tplc="E7006EEA">
      <w:numFmt w:val="decimal"/>
      <w:lvlText w:val=""/>
      <w:lvlJc w:val="left"/>
    </w:lvl>
    <w:lvl w:ilvl="6" w:tplc="8C449C7C">
      <w:numFmt w:val="decimal"/>
      <w:lvlText w:val=""/>
      <w:lvlJc w:val="left"/>
    </w:lvl>
    <w:lvl w:ilvl="7" w:tplc="EEE2047E">
      <w:numFmt w:val="decimal"/>
      <w:lvlText w:val=""/>
      <w:lvlJc w:val="left"/>
    </w:lvl>
    <w:lvl w:ilvl="8" w:tplc="C5FE44CC">
      <w:numFmt w:val="decimal"/>
      <w:lvlText w:val=""/>
      <w:lvlJc w:val="left"/>
    </w:lvl>
  </w:abstractNum>
  <w:abstractNum w:abstractNumId="14">
    <w:nsid w:val="00381713"/>
    <w:multiLevelType w:val="multilevel"/>
    <w:tmpl w:val="7EAAD12A"/>
    <w:lvl w:ilvl="0">
      <w:start w:val="1"/>
      <w:numFmt w:val="decimal"/>
      <w:lvlText w:val="%1."/>
      <w:lvlJc w:val="left"/>
      <w:pPr>
        <w:ind w:left="720" w:hanging="360"/>
      </w:pPr>
    </w:lvl>
    <w:lvl w:ilvl="1">
      <w:start w:val="2"/>
      <w:numFmt w:val="decimal"/>
      <w:isLgl/>
      <w:lvlText w:val="%1.%2."/>
      <w:lvlJc w:val="left"/>
      <w:pPr>
        <w:ind w:left="1119" w:hanging="58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nsid w:val="003D5943"/>
    <w:multiLevelType w:val="multilevel"/>
    <w:tmpl w:val="67DCCB0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04845960"/>
    <w:multiLevelType w:val="multilevel"/>
    <w:tmpl w:val="92FA2ADC"/>
    <w:lvl w:ilvl="0">
      <w:start w:val="1"/>
      <w:numFmt w:val="decimal"/>
      <w:lvlText w:val="%1."/>
      <w:legacy w:legacy="1" w:legacySpace="0" w:legacyIndent="353"/>
      <w:lvlJc w:val="left"/>
      <w:rPr>
        <w:rFonts w:ascii="Times New Roman" w:hAnsi="Times New Roman" w:cs="Times New Roman" w:hint="default"/>
        <w:color w:val="auto"/>
      </w:rPr>
    </w:lvl>
    <w:lvl w:ilvl="1">
      <w:start w:val="2"/>
      <w:numFmt w:val="decimal"/>
      <w:isLgl/>
      <w:lvlText w:val="%1.%2."/>
      <w:lvlJc w:val="left"/>
      <w:pPr>
        <w:ind w:left="405" w:hanging="405"/>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8">
    <w:nsid w:val="052C240D"/>
    <w:multiLevelType w:val="multilevel"/>
    <w:tmpl w:val="8C8A312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05F24509"/>
    <w:multiLevelType w:val="hybridMultilevel"/>
    <w:tmpl w:val="53ECE69A"/>
    <w:lvl w:ilvl="0" w:tplc="57D60DF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82A74D5"/>
    <w:multiLevelType w:val="hybridMultilevel"/>
    <w:tmpl w:val="56F67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875DC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08931DE0"/>
    <w:multiLevelType w:val="hybridMultilevel"/>
    <w:tmpl w:val="8F3EA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0A3D6C9D"/>
    <w:multiLevelType w:val="hybridMultilevel"/>
    <w:tmpl w:val="8C08842E"/>
    <w:lvl w:ilvl="0" w:tplc="4E9668CA">
      <w:start w:val="1"/>
      <w:numFmt w:val="decimal"/>
      <w:lvlText w:val="%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BA559A0"/>
    <w:multiLevelType w:val="multilevel"/>
    <w:tmpl w:val="5C06DB90"/>
    <w:lvl w:ilvl="0">
      <w:start w:val="1"/>
      <w:numFmt w:val="decimal"/>
      <w:lvlText w:val="%1."/>
      <w:lvlJc w:val="left"/>
      <w:pPr>
        <w:ind w:left="1211"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0CCF15EF"/>
    <w:multiLevelType w:val="multilevel"/>
    <w:tmpl w:val="9A1EE40C"/>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nsid w:val="0F2657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9">
    <w:nsid w:val="109E2FB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1">
    <w:nsid w:val="11F80E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nsid w:val="12167DBA"/>
    <w:multiLevelType w:val="hybridMultilevel"/>
    <w:tmpl w:val="4146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24341A0"/>
    <w:multiLevelType w:val="hybridMultilevel"/>
    <w:tmpl w:val="D1F07676"/>
    <w:lvl w:ilvl="0" w:tplc="E42E5A88">
      <w:start w:val="65535"/>
      <w:numFmt w:val="bullet"/>
      <w:lvlText w:val="-"/>
      <w:lvlJc w:val="left"/>
      <w:pPr>
        <w:ind w:left="1296" w:hanging="360"/>
      </w:pPr>
      <w:rPr>
        <w:rFonts w:ascii="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34">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2D81861"/>
    <w:multiLevelType w:val="multilevel"/>
    <w:tmpl w:val="B5866A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13FD170B"/>
    <w:multiLevelType w:val="hybridMultilevel"/>
    <w:tmpl w:val="602E578A"/>
    <w:lvl w:ilvl="0" w:tplc="57D60DF0">
      <w:start w:val="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14EA0C34"/>
    <w:multiLevelType w:val="hybridMultilevel"/>
    <w:tmpl w:val="DDE2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5C426C3"/>
    <w:multiLevelType w:val="hybridMultilevel"/>
    <w:tmpl w:val="829C1724"/>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173465BB"/>
    <w:multiLevelType w:val="hybridMultilevel"/>
    <w:tmpl w:val="1C16BD4A"/>
    <w:lvl w:ilvl="0" w:tplc="E2B4C094">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7BF28CC"/>
    <w:multiLevelType w:val="hybridMultilevel"/>
    <w:tmpl w:val="8D50A8EC"/>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181521E4"/>
    <w:multiLevelType w:val="hybridMultilevel"/>
    <w:tmpl w:val="4A18E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1BBE7863"/>
    <w:multiLevelType w:val="multilevel"/>
    <w:tmpl w:val="E4D69548"/>
    <w:lvl w:ilvl="0">
      <w:start w:val="1"/>
      <w:numFmt w:val="decimal"/>
      <w:lvlText w:val="%1."/>
      <w:lvlJc w:val="left"/>
      <w:pPr>
        <w:ind w:left="720" w:hanging="360"/>
      </w:pPr>
    </w:lvl>
    <w:lvl w:ilvl="1">
      <w:start w:val="2"/>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5">
    <w:nsid w:val="1C663BE6"/>
    <w:multiLevelType w:val="multilevel"/>
    <w:tmpl w:val="7540B00A"/>
    <w:lvl w:ilvl="0">
      <w:start w:val="1"/>
      <w:numFmt w:val="decimal"/>
      <w:lvlText w:val="%1."/>
      <w:lvlJc w:val="left"/>
      <w:pPr>
        <w:ind w:left="720" w:hanging="360"/>
      </w:pPr>
      <w:rPr>
        <w:b w:val="0"/>
      </w:rPr>
    </w:lvl>
    <w:lvl w:ilvl="1">
      <w:start w:val="1"/>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nsid w:val="21F867AF"/>
    <w:multiLevelType w:val="hybridMultilevel"/>
    <w:tmpl w:val="4274D484"/>
    <w:lvl w:ilvl="0" w:tplc="87DEC7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441135D"/>
    <w:multiLevelType w:val="multilevel"/>
    <w:tmpl w:val="1848047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49">
    <w:nsid w:val="24C7303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0">
    <w:nsid w:val="27E9533A"/>
    <w:multiLevelType w:val="hybridMultilevel"/>
    <w:tmpl w:val="24FACCA8"/>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2B064321"/>
    <w:multiLevelType w:val="hybridMultilevel"/>
    <w:tmpl w:val="7EB0BD32"/>
    <w:lvl w:ilvl="0" w:tplc="DEB0C9D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B2F5C23"/>
    <w:multiLevelType w:val="hybridMultilevel"/>
    <w:tmpl w:val="53EE35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2B906A95"/>
    <w:multiLevelType w:val="hybridMultilevel"/>
    <w:tmpl w:val="6ABE5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B9A69A9"/>
    <w:multiLevelType w:val="hybridMultilevel"/>
    <w:tmpl w:val="A540F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2C1852A5"/>
    <w:multiLevelType w:val="hybridMultilevel"/>
    <w:tmpl w:val="896EA56E"/>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2F2C6627"/>
    <w:multiLevelType w:val="multilevel"/>
    <w:tmpl w:val="8968E960"/>
    <w:lvl w:ilvl="0">
      <w:start w:val="1"/>
      <w:numFmt w:val="decimal"/>
      <w:lvlText w:val="%1."/>
      <w:lvlJc w:val="left"/>
      <w:pPr>
        <w:tabs>
          <w:tab w:val="num" w:pos="720"/>
        </w:tabs>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8">
    <w:nsid w:val="31CD457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9">
    <w:nsid w:val="330622FE"/>
    <w:multiLevelType w:val="singleLevel"/>
    <w:tmpl w:val="18A61AAA"/>
    <w:lvl w:ilvl="0">
      <w:start w:val="1"/>
      <w:numFmt w:val="decimal"/>
      <w:lvlText w:val="3.%1."/>
      <w:legacy w:legacy="1" w:legacySpace="0" w:legacyIndent="497"/>
      <w:lvlJc w:val="left"/>
      <w:rPr>
        <w:rFonts w:ascii="Times New Roman" w:hAnsi="Times New Roman" w:cs="Times New Roman" w:hint="default"/>
        <w:b/>
      </w:rPr>
    </w:lvl>
  </w:abstractNum>
  <w:abstractNum w:abstractNumId="60">
    <w:nsid w:val="33B1443A"/>
    <w:multiLevelType w:val="multilevel"/>
    <w:tmpl w:val="4F1EABF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1">
    <w:nsid w:val="354310CB"/>
    <w:multiLevelType w:val="hybridMultilevel"/>
    <w:tmpl w:val="C1F42500"/>
    <w:lvl w:ilvl="0" w:tplc="E42E5A88">
      <w:start w:val="65535"/>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2">
    <w:nsid w:val="36F100AB"/>
    <w:multiLevelType w:val="hybridMultilevel"/>
    <w:tmpl w:val="A4B2E61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7FA1F6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386706EF"/>
    <w:multiLevelType w:val="multilevel"/>
    <w:tmpl w:val="329E4C82"/>
    <w:lvl w:ilvl="0">
      <w:start w:val="1"/>
      <w:numFmt w:val="decimal"/>
      <w:lvlText w:val="%1."/>
      <w:lvlJc w:val="left"/>
      <w:pPr>
        <w:ind w:left="1080" w:hanging="360"/>
      </w:pPr>
      <w:rPr>
        <w:rFonts w:eastAsia="Times New Roman" w:hint="default"/>
        <w:color w:val="000000"/>
      </w:rPr>
    </w:lvl>
    <w:lvl w:ilvl="1">
      <w:start w:val="2"/>
      <w:numFmt w:val="decimal"/>
      <w:isLgl/>
      <w:lvlText w:val="%1.%2."/>
      <w:lvlJc w:val="left"/>
      <w:pPr>
        <w:ind w:left="1125" w:hanging="405"/>
      </w:pPr>
      <w:rPr>
        <w:rFonts w:eastAsiaTheme="minorEastAsia" w:hint="default"/>
      </w:rPr>
    </w:lvl>
    <w:lvl w:ilvl="2">
      <w:start w:val="1"/>
      <w:numFmt w:val="decimal"/>
      <w:isLgl/>
      <w:lvlText w:val="%1.%2.%3."/>
      <w:lvlJc w:val="left"/>
      <w:pPr>
        <w:ind w:left="1440" w:hanging="720"/>
      </w:pPr>
      <w:rPr>
        <w:rFonts w:eastAsiaTheme="minorEastAsia" w:hint="default"/>
      </w:rPr>
    </w:lvl>
    <w:lvl w:ilvl="3">
      <w:start w:val="1"/>
      <w:numFmt w:val="decimal"/>
      <w:isLgl/>
      <w:lvlText w:val="%1.%2.%3.%4."/>
      <w:lvlJc w:val="left"/>
      <w:pPr>
        <w:ind w:left="1440" w:hanging="720"/>
      </w:pPr>
      <w:rPr>
        <w:rFonts w:eastAsiaTheme="minorEastAsia" w:hint="default"/>
      </w:rPr>
    </w:lvl>
    <w:lvl w:ilvl="4">
      <w:start w:val="1"/>
      <w:numFmt w:val="decimal"/>
      <w:isLgl/>
      <w:lvlText w:val="%1.%2.%3.%4.%5."/>
      <w:lvlJc w:val="left"/>
      <w:pPr>
        <w:ind w:left="1800" w:hanging="1080"/>
      </w:pPr>
      <w:rPr>
        <w:rFonts w:eastAsiaTheme="minorEastAsia" w:hint="default"/>
      </w:rPr>
    </w:lvl>
    <w:lvl w:ilvl="5">
      <w:start w:val="1"/>
      <w:numFmt w:val="decimal"/>
      <w:isLgl/>
      <w:lvlText w:val="%1.%2.%3.%4.%5.%6."/>
      <w:lvlJc w:val="left"/>
      <w:pPr>
        <w:ind w:left="1800" w:hanging="1080"/>
      </w:pPr>
      <w:rPr>
        <w:rFonts w:eastAsiaTheme="minorEastAsia" w:hint="default"/>
      </w:rPr>
    </w:lvl>
    <w:lvl w:ilvl="6">
      <w:start w:val="1"/>
      <w:numFmt w:val="decimal"/>
      <w:isLgl/>
      <w:lvlText w:val="%1.%2.%3.%4.%5.%6.%7."/>
      <w:lvlJc w:val="left"/>
      <w:pPr>
        <w:ind w:left="2160" w:hanging="1440"/>
      </w:pPr>
      <w:rPr>
        <w:rFonts w:eastAsiaTheme="minorEastAsia" w:hint="default"/>
      </w:rPr>
    </w:lvl>
    <w:lvl w:ilvl="7">
      <w:start w:val="1"/>
      <w:numFmt w:val="decimal"/>
      <w:isLgl/>
      <w:lvlText w:val="%1.%2.%3.%4.%5.%6.%7.%8."/>
      <w:lvlJc w:val="left"/>
      <w:pPr>
        <w:ind w:left="2160" w:hanging="1440"/>
      </w:pPr>
      <w:rPr>
        <w:rFonts w:eastAsiaTheme="minorEastAsia" w:hint="default"/>
      </w:rPr>
    </w:lvl>
    <w:lvl w:ilvl="8">
      <w:start w:val="1"/>
      <w:numFmt w:val="decimal"/>
      <w:isLgl/>
      <w:lvlText w:val="%1.%2.%3.%4.%5.%6.%7.%8.%9."/>
      <w:lvlJc w:val="left"/>
      <w:pPr>
        <w:ind w:left="2520" w:hanging="1800"/>
      </w:pPr>
      <w:rPr>
        <w:rFonts w:eastAsiaTheme="minorEastAsia" w:hint="default"/>
      </w:rPr>
    </w:lvl>
  </w:abstractNum>
  <w:abstractNum w:abstractNumId="66">
    <w:nsid w:val="3A3C59CD"/>
    <w:multiLevelType w:val="multilevel"/>
    <w:tmpl w:val="8DEE7906"/>
    <w:lvl w:ilvl="0">
      <w:start w:val="1"/>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7">
    <w:nsid w:val="3A4F1904"/>
    <w:multiLevelType w:val="hybridMultilevel"/>
    <w:tmpl w:val="CF989E20"/>
    <w:lvl w:ilvl="0" w:tplc="E42E5A88">
      <w:start w:val="65535"/>
      <w:numFmt w:val="bullet"/>
      <w:lvlText w:val="-"/>
      <w:lvlJc w:val="left"/>
      <w:pPr>
        <w:ind w:left="2005"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3BD21B5D"/>
    <w:multiLevelType w:val="hybridMultilevel"/>
    <w:tmpl w:val="1C1CD22E"/>
    <w:lvl w:ilvl="0" w:tplc="F78200FE">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nsid w:val="3E4D5AE3"/>
    <w:multiLevelType w:val="hybridMultilevel"/>
    <w:tmpl w:val="ED0201B6"/>
    <w:lvl w:ilvl="0" w:tplc="D4A6A15E">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70">
    <w:nsid w:val="3ECB28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1">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nsid w:val="41E11A1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3">
    <w:nsid w:val="436F3682"/>
    <w:multiLevelType w:val="hybridMultilevel"/>
    <w:tmpl w:val="8424C7FE"/>
    <w:lvl w:ilvl="0" w:tplc="F7D658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49A575EA"/>
    <w:multiLevelType w:val="hybridMultilevel"/>
    <w:tmpl w:val="D22691A8"/>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nsid w:val="49BE3BE3"/>
    <w:multiLevelType w:val="hybridMultilevel"/>
    <w:tmpl w:val="4C20FBE8"/>
    <w:lvl w:ilvl="0" w:tplc="69D6B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78">
    <w:nsid w:val="4DE6375D"/>
    <w:multiLevelType w:val="hybridMultilevel"/>
    <w:tmpl w:val="78D85754"/>
    <w:lvl w:ilvl="0" w:tplc="5CD01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0">
    <w:nsid w:val="534F551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1">
    <w:nsid w:val="54883F81"/>
    <w:multiLevelType w:val="multilevel"/>
    <w:tmpl w:val="11949B20"/>
    <w:lvl w:ilvl="0">
      <w:start w:val="1"/>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894" w:hanging="540"/>
      </w:pPr>
      <w:rPr>
        <w:rFonts w:hint="default"/>
        <w:b/>
      </w:rPr>
    </w:lvl>
    <w:lvl w:ilvl="2">
      <w:start w:val="2"/>
      <w:numFmt w:val="decimal"/>
      <w:isLgl/>
      <w:lvlText w:val="%1.%2.%3."/>
      <w:lvlJc w:val="left"/>
      <w:pPr>
        <w:ind w:left="1428" w:hanging="720"/>
      </w:pPr>
      <w:rPr>
        <w:rFonts w:hint="default"/>
        <w:b/>
      </w:rPr>
    </w:lvl>
    <w:lvl w:ilvl="3">
      <w:start w:val="1"/>
      <w:numFmt w:val="decimal"/>
      <w:isLgl/>
      <w:lvlText w:val="%1.%2.%3.%4."/>
      <w:lvlJc w:val="left"/>
      <w:pPr>
        <w:ind w:left="1782" w:hanging="720"/>
      </w:pPr>
      <w:rPr>
        <w:rFonts w:hint="default"/>
        <w:b/>
      </w:rPr>
    </w:lvl>
    <w:lvl w:ilvl="4">
      <w:start w:val="1"/>
      <w:numFmt w:val="decimal"/>
      <w:isLgl/>
      <w:lvlText w:val="%1.%2.%3.%4.%5."/>
      <w:lvlJc w:val="left"/>
      <w:pPr>
        <w:ind w:left="2496" w:hanging="1080"/>
      </w:pPr>
      <w:rPr>
        <w:rFonts w:hint="default"/>
        <w:b/>
      </w:rPr>
    </w:lvl>
    <w:lvl w:ilvl="5">
      <w:start w:val="1"/>
      <w:numFmt w:val="decimal"/>
      <w:isLgl/>
      <w:lvlText w:val="%1.%2.%3.%4.%5.%6."/>
      <w:lvlJc w:val="left"/>
      <w:pPr>
        <w:ind w:left="2850" w:hanging="108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3918" w:hanging="1440"/>
      </w:pPr>
      <w:rPr>
        <w:rFonts w:hint="default"/>
        <w:b/>
      </w:rPr>
    </w:lvl>
    <w:lvl w:ilvl="8">
      <w:start w:val="1"/>
      <w:numFmt w:val="decimal"/>
      <w:isLgl/>
      <w:lvlText w:val="%1.%2.%3.%4.%5.%6.%7.%8.%9."/>
      <w:lvlJc w:val="left"/>
      <w:pPr>
        <w:ind w:left="4632" w:hanging="1800"/>
      </w:pPr>
      <w:rPr>
        <w:rFonts w:hint="default"/>
        <w:b/>
      </w:rPr>
    </w:lvl>
  </w:abstractNum>
  <w:abstractNum w:abstractNumId="82">
    <w:nsid w:val="54E1152F"/>
    <w:multiLevelType w:val="hybridMultilevel"/>
    <w:tmpl w:val="D0746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57A6C4C"/>
    <w:multiLevelType w:val="hybridMultilevel"/>
    <w:tmpl w:val="C3B22920"/>
    <w:lvl w:ilvl="0" w:tplc="57D60DF0">
      <w:start w:val="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4">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57425A4D"/>
    <w:multiLevelType w:val="multilevel"/>
    <w:tmpl w:val="DA94003E"/>
    <w:lvl w:ilvl="0">
      <w:start w:val="1"/>
      <w:numFmt w:val="decimal"/>
      <w:lvlText w:val="%1."/>
      <w:lvlJc w:val="left"/>
      <w:pPr>
        <w:ind w:left="720" w:hanging="360"/>
      </w:pPr>
      <w:rPr>
        <w:rFonts w:eastAsiaTheme="minorEastAsia" w:hint="default"/>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87">
    <w:nsid w:val="57EA7B43"/>
    <w:multiLevelType w:val="hybridMultilevel"/>
    <w:tmpl w:val="01B285AC"/>
    <w:lvl w:ilvl="0" w:tplc="D4A6A1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8">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5D1C5739"/>
    <w:multiLevelType w:val="multilevel"/>
    <w:tmpl w:val="0419001F"/>
    <w:lvl w:ilvl="0">
      <w:start w:val="1"/>
      <w:numFmt w:val="decimal"/>
      <w:lvlText w:val="%1."/>
      <w:lvlJc w:val="left"/>
      <w:pPr>
        <w:tabs>
          <w:tab w:val="num" w:pos="1211"/>
        </w:tabs>
        <w:ind w:left="1211"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0">
    <w:nsid w:val="5DBA6B36"/>
    <w:multiLevelType w:val="multilevel"/>
    <w:tmpl w:val="C636B500"/>
    <w:lvl w:ilvl="0">
      <w:start w:val="1"/>
      <w:numFmt w:val="decimal"/>
      <w:lvlText w:val="%1."/>
      <w:lvlJc w:val="left"/>
      <w:pPr>
        <w:ind w:left="1070" w:hanging="360"/>
      </w:pPr>
      <w:rPr>
        <w:rFonts w:hint="default"/>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91">
    <w:nsid w:val="5E5B013B"/>
    <w:multiLevelType w:val="hybridMultilevel"/>
    <w:tmpl w:val="AACC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3">
    <w:nsid w:val="5F72540D"/>
    <w:multiLevelType w:val="multilevel"/>
    <w:tmpl w:val="596CDEAC"/>
    <w:lvl w:ilvl="0">
      <w:start w:val="1"/>
      <w:numFmt w:val="decimal"/>
      <w:lvlText w:val="%1."/>
      <w:legacy w:legacy="1" w:legacySpace="0" w:legacyIndent="353"/>
      <w:lvlJc w:val="left"/>
      <w:rPr>
        <w:rFonts w:ascii="Times New Roman" w:hAnsi="Times New Roman"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61902518"/>
    <w:multiLevelType w:val="multilevel"/>
    <w:tmpl w:val="A5542A66"/>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5">
    <w:nsid w:val="6191436E"/>
    <w:multiLevelType w:val="multilevel"/>
    <w:tmpl w:val="11A08766"/>
    <w:lvl w:ilvl="0">
      <w:start w:val="1"/>
      <w:numFmt w:val="decimal"/>
      <w:lvlText w:val="%1."/>
      <w:lvlJc w:val="left"/>
      <w:pPr>
        <w:ind w:left="720" w:hanging="360"/>
      </w:pPr>
    </w:lvl>
    <w:lvl w:ilvl="1">
      <w:start w:val="2"/>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6">
    <w:nsid w:val="62622724"/>
    <w:multiLevelType w:val="hybridMultilevel"/>
    <w:tmpl w:val="7968EF5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98">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9">
    <w:nsid w:val="6300374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0">
    <w:nsid w:val="64DB75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1">
    <w:nsid w:val="662013BC"/>
    <w:multiLevelType w:val="hybridMultilevel"/>
    <w:tmpl w:val="8E783D14"/>
    <w:lvl w:ilvl="0" w:tplc="4580A8F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03">
    <w:nsid w:val="66727865"/>
    <w:multiLevelType w:val="hybridMultilevel"/>
    <w:tmpl w:val="D7F09F8E"/>
    <w:lvl w:ilvl="0" w:tplc="A7B0751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74937E4"/>
    <w:multiLevelType w:val="hybridMultilevel"/>
    <w:tmpl w:val="101EB41A"/>
    <w:lvl w:ilvl="0" w:tplc="E4BC7E30">
      <w:start w:val="1"/>
      <w:numFmt w:val="decimal"/>
      <w:lvlText w:val="%1."/>
      <w:lvlJc w:val="left"/>
      <w:pPr>
        <w:ind w:left="1066" w:hanging="360"/>
      </w:pPr>
      <w:rPr>
        <w:rFonts w:hint="default"/>
        <w:b w:val="0"/>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05">
    <w:nsid w:val="67AC0DE2"/>
    <w:multiLevelType w:val="multilevel"/>
    <w:tmpl w:val="D2BC21C0"/>
    <w:lvl w:ilvl="0">
      <w:start w:val="1"/>
      <w:numFmt w:val="decimal"/>
      <w:lvlText w:val="%1."/>
      <w:lvlJc w:val="left"/>
      <w:pPr>
        <w:ind w:left="452" w:hanging="360"/>
      </w:pPr>
      <w:rPr>
        <w:rFonts w:hint="default"/>
      </w:rPr>
    </w:lvl>
    <w:lvl w:ilvl="1">
      <w:start w:val="2"/>
      <w:numFmt w:val="decimal"/>
      <w:isLgl/>
      <w:lvlText w:val="%1.%2."/>
      <w:lvlJc w:val="left"/>
      <w:pPr>
        <w:ind w:left="1234" w:hanging="525"/>
      </w:pPr>
      <w:rPr>
        <w:rFonts w:hint="default"/>
      </w:rPr>
    </w:lvl>
    <w:lvl w:ilvl="2">
      <w:start w:val="1"/>
      <w:numFmt w:val="decimal"/>
      <w:isLgl/>
      <w:lvlText w:val="%1.%2.%3."/>
      <w:lvlJc w:val="left"/>
      <w:pPr>
        <w:ind w:left="2046" w:hanging="720"/>
      </w:pPr>
      <w:rPr>
        <w:rFonts w:hint="default"/>
      </w:rPr>
    </w:lvl>
    <w:lvl w:ilvl="3">
      <w:start w:val="1"/>
      <w:numFmt w:val="decimal"/>
      <w:isLgl/>
      <w:lvlText w:val="%1.%2.%3.%4."/>
      <w:lvlJc w:val="left"/>
      <w:pPr>
        <w:ind w:left="2663" w:hanging="720"/>
      </w:pPr>
      <w:rPr>
        <w:rFonts w:hint="default"/>
      </w:rPr>
    </w:lvl>
    <w:lvl w:ilvl="4">
      <w:start w:val="1"/>
      <w:numFmt w:val="decimal"/>
      <w:isLgl/>
      <w:lvlText w:val="%1.%2.%3.%4.%5."/>
      <w:lvlJc w:val="left"/>
      <w:pPr>
        <w:ind w:left="3640" w:hanging="1080"/>
      </w:pPr>
      <w:rPr>
        <w:rFonts w:hint="default"/>
      </w:rPr>
    </w:lvl>
    <w:lvl w:ilvl="5">
      <w:start w:val="1"/>
      <w:numFmt w:val="decimal"/>
      <w:isLgl/>
      <w:lvlText w:val="%1.%2.%3.%4.%5.%6."/>
      <w:lvlJc w:val="left"/>
      <w:pPr>
        <w:ind w:left="4257" w:hanging="1080"/>
      </w:pPr>
      <w:rPr>
        <w:rFonts w:hint="default"/>
      </w:rPr>
    </w:lvl>
    <w:lvl w:ilvl="6">
      <w:start w:val="1"/>
      <w:numFmt w:val="decimal"/>
      <w:isLgl/>
      <w:lvlText w:val="%1.%2.%3.%4.%5.%6.%7."/>
      <w:lvlJc w:val="left"/>
      <w:pPr>
        <w:ind w:left="5234" w:hanging="1440"/>
      </w:pPr>
      <w:rPr>
        <w:rFonts w:hint="default"/>
      </w:rPr>
    </w:lvl>
    <w:lvl w:ilvl="7">
      <w:start w:val="1"/>
      <w:numFmt w:val="decimal"/>
      <w:isLgl/>
      <w:lvlText w:val="%1.%2.%3.%4.%5.%6.%7.%8."/>
      <w:lvlJc w:val="left"/>
      <w:pPr>
        <w:ind w:left="5851" w:hanging="1440"/>
      </w:pPr>
      <w:rPr>
        <w:rFonts w:hint="default"/>
      </w:rPr>
    </w:lvl>
    <w:lvl w:ilvl="8">
      <w:start w:val="1"/>
      <w:numFmt w:val="decimal"/>
      <w:isLgl/>
      <w:lvlText w:val="%1.%2.%3.%4.%5.%6.%7.%8.%9."/>
      <w:lvlJc w:val="left"/>
      <w:pPr>
        <w:ind w:left="6828" w:hanging="1800"/>
      </w:pPr>
      <w:rPr>
        <w:rFonts w:hint="default"/>
      </w:rPr>
    </w:lvl>
  </w:abstractNum>
  <w:abstractNum w:abstractNumId="106">
    <w:nsid w:val="681E1BAD"/>
    <w:multiLevelType w:val="multilevel"/>
    <w:tmpl w:val="5A54C720"/>
    <w:lvl w:ilvl="0">
      <w:start w:val="1"/>
      <w:numFmt w:val="decimal"/>
      <w:lvlText w:val="%1."/>
      <w:lvlJc w:val="left"/>
      <w:pPr>
        <w:ind w:left="107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nsid w:val="68A41FD0"/>
    <w:multiLevelType w:val="hybridMultilevel"/>
    <w:tmpl w:val="60622C00"/>
    <w:lvl w:ilvl="0" w:tplc="A4E466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A9A5FFA"/>
    <w:multiLevelType w:val="multilevel"/>
    <w:tmpl w:val="9014C9A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9">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0">
    <w:nsid w:val="71395754"/>
    <w:multiLevelType w:val="hybridMultilevel"/>
    <w:tmpl w:val="F04C1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1FB01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3">
    <w:nsid w:val="724503E5"/>
    <w:multiLevelType w:val="multilevel"/>
    <w:tmpl w:val="31D636BA"/>
    <w:lvl w:ilvl="0">
      <w:start w:val="1"/>
      <w:numFmt w:val="decimal"/>
      <w:lvlText w:val="%1."/>
      <w:lvlJc w:val="left"/>
      <w:pPr>
        <w:ind w:left="720" w:hanging="360"/>
      </w:pPr>
    </w:lvl>
    <w:lvl w:ilvl="1">
      <w:start w:val="1"/>
      <w:numFmt w:val="decimal"/>
      <w:isLgl/>
      <w:lvlText w:val="%1.%2."/>
      <w:lvlJc w:val="left"/>
      <w:pPr>
        <w:ind w:left="1069" w:hanging="360"/>
      </w:pPr>
      <w:rPr>
        <w:rFonts w:eastAsiaTheme="minorEastAsia" w:hint="default"/>
      </w:rPr>
    </w:lvl>
    <w:lvl w:ilvl="2">
      <w:start w:val="1"/>
      <w:numFmt w:val="decimal"/>
      <w:isLgl/>
      <w:lvlText w:val="%1.%2.%3."/>
      <w:lvlJc w:val="left"/>
      <w:pPr>
        <w:ind w:left="1778" w:hanging="720"/>
      </w:pPr>
      <w:rPr>
        <w:rFonts w:eastAsiaTheme="minorEastAsia" w:hint="default"/>
      </w:rPr>
    </w:lvl>
    <w:lvl w:ilvl="3">
      <w:start w:val="1"/>
      <w:numFmt w:val="decimal"/>
      <w:isLgl/>
      <w:lvlText w:val="%1.%2.%3.%4."/>
      <w:lvlJc w:val="left"/>
      <w:pPr>
        <w:ind w:left="2127" w:hanging="720"/>
      </w:pPr>
      <w:rPr>
        <w:rFonts w:eastAsiaTheme="minorEastAsia" w:hint="default"/>
      </w:rPr>
    </w:lvl>
    <w:lvl w:ilvl="4">
      <w:start w:val="1"/>
      <w:numFmt w:val="decimal"/>
      <w:isLgl/>
      <w:lvlText w:val="%1.%2.%3.%4.%5."/>
      <w:lvlJc w:val="left"/>
      <w:pPr>
        <w:ind w:left="2836" w:hanging="1080"/>
      </w:pPr>
      <w:rPr>
        <w:rFonts w:eastAsiaTheme="minorEastAsia" w:hint="default"/>
      </w:rPr>
    </w:lvl>
    <w:lvl w:ilvl="5">
      <w:start w:val="1"/>
      <w:numFmt w:val="decimal"/>
      <w:isLgl/>
      <w:lvlText w:val="%1.%2.%3.%4.%5.%6."/>
      <w:lvlJc w:val="left"/>
      <w:pPr>
        <w:ind w:left="3185" w:hanging="1080"/>
      </w:pPr>
      <w:rPr>
        <w:rFonts w:eastAsiaTheme="minorEastAsia" w:hint="default"/>
      </w:rPr>
    </w:lvl>
    <w:lvl w:ilvl="6">
      <w:start w:val="1"/>
      <w:numFmt w:val="decimal"/>
      <w:isLgl/>
      <w:lvlText w:val="%1.%2.%3.%4.%5.%6.%7."/>
      <w:lvlJc w:val="left"/>
      <w:pPr>
        <w:ind w:left="3894" w:hanging="1440"/>
      </w:pPr>
      <w:rPr>
        <w:rFonts w:eastAsiaTheme="minorEastAsia" w:hint="default"/>
      </w:rPr>
    </w:lvl>
    <w:lvl w:ilvl="7">
      <w:start w:val="1"/>
      <w:numFmt w:val="decimal"/>
      <w:isLgl/>
      <w:lvlText w:val="%1.%2.%3.%4.%5.%6.%7.%8."/>
      <w:lvlJc w:val="left"/>
      <w:pPr>
        <w:ind w:left="4243" w:hanging="1440"/>
      </w:pPr>
      <w:rPr>
        <w:rFonts w:eastAsiaTheme="minorEastAsia" w:hint="default"/>
      </w:rPr>
    </w:lvl>
    <w:lvl w:ilvl="8">
      <w:start w:val="1"/>
      <w:numFmt w:val="decimal"/>
      <w:isLgl/>
      <w:lvlText w:val="%1.%2.%3.%4.%5.%6.%7.%8.%9."/>
      <w:lvlJc w:val="left"/>
      <w:pPr>
        <w:ind w:left="4952" w:hanging="1800"/>
      </w:pPr>
      <w:rPr>
        <w:rFonts w:eastAsiaTheme="minorEastAsia" w:hint="default"/>
      </w:rPr>
    </w:lvl>
  </w:abstractNum>
  <w:abstractNum w:abstractNumId="11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74E25FF6"/>
    <w:multiLevelType w:val="hybridMultilevel"/>
    <w:tmpl w:val="411649DA"/>
    <w:lvl w:ilvl="0" w:tplc="00C4AB10">
      <w:numFmt w:val="bullet"/>
      <w:lvlText w:val="-"/>
      <w:lvlJc w:val="left"/>
      <w:pPr>
        <w:tabs>
          <w:tab w:val="num" w:pos="1068"/>
        </w:tabs>
        <w:ind w:left="1068" w:hanging="708"/>
      </w:pPr>
      <w:rPr>
        <w:rFonts w:ascii="Times New Roman" w:eastAsia="Times New Roman" w:hAnsi="Times New Roman" w:cs="Times New Roman" w:hint="default"/>
      </w:rPr>
    </w:lvl>
    <w:lvl w:ilvl="1" w:tplc="F78200FE">
      <w:start w:val="1"/>
      <w:numFmt w:val="bullet"/>
      <w:lvlText w:val="-"/>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7696321E"/>
    <w:multiLevelType w:val="hybridMultilevel"/>
    <w:tmpl w:val="BE46135C"/>
    <w:lvl w:ilvl="0" w:tplc="57D60DF0">
      <w:start w:val="4"/>
      <w:numFmt w:val="bullet"/>
      <w:lvlText w:val="-"/>
      <w:lvlJc w:val="left"/>
      <w:pPr>
        <w:ind w:left="1854" w:hanging="360"/>
      </w:pPr>
      <w:rPr>
        <w:rFonts w:ascii="Times New Roman" w:eastAsia="Calibri"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nsid w:val="773576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8">
    <w:nsid w:val="78D56117"/>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19">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0">
    <w:nsid w:val="7B0421C6"/>
    <w:multiLevelType w:val="hybridMultilevel"/>
    <w:tmpl w:val="ACEEA4AE"/>
    <w:lvl w:ilvl="0" w:tplc="E42E5A8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7BE558BB"/>
    <w:multiLevelType w:val="multilevel"/>
    <w:tmpl w:val="DCECFF2C"/>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2">
    <w:abstractNumId w:val="59"/>
  </w:num>
  <w:num w:numId="3">
    <w:abstractNumId w:val="81"/>
  </w:num>
  <w:num w:numId="4">
    <w:abstractNumId w:val="38"/>
  </w:num>
  <w:num w:numId="5">
    <w:abstractNumId w:val="120"/>
  </w:num>
  <w:num w:numId="6">
    <w:abstractNumId w:val="50"/>
  </w:num>
  <w:num w:numId="7">
    <w:abstractNumId w:val="33"/>
  </w:num>
  <w:num w:numId="8">
    <w:abstractNumId w:val="67"/>
  </w:num>
  <w:num w:numId="9">
    <w:abstractNumId w:val="1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8"/>
  </w:num>
  <w:num w:numId="11">
    <w:abstractNumId w:val="77"/>
  </w:num>
  <w:num w:numId="12">
    <w:abstractNumId w:val="105"/>
  </w:num>
  <w:num w:numId="13">
    <w:abstractNumId w:val="103"/>
  </w:num>
  <w:num w:numId="14">
    <w:abstractNumId w:val="109"/>
  </w:num>
  <w:num w:numId="15">
    <w:abstractNumId w:val="119"/>
  </w:num>
  <w:num w:numId="16">
    <w:abstractNumId w:val="56"/>
  </w:num>
  <w:num w:numId="17">
    <w:abstractNumId w:val="86"/>
  </w:num>
  <w:num w:numId="18">
    <w:abstractNumId w:val="61"/>
  </w:num>
  <w:num w:numId="19">
    <w:abstractNumId w:val="27"/>
  </w:num>
  <w:num w:numId="20">
    <w:abstractNumId w:val="66"/>
  </w:num>
  <w:num w:numId="21">
    <w:abstractNumId w:val="53"/>
  </w:num>
  <w:num w:numId="22">
    <w:abstractNumId w:val="102"/>
  </w:num>
  <w:num w:numId="23">
    <w:abstractNumId w:val="16"/>
  </w:num>
  <w:num w:numId="24">
    <w:abstractNumId w:val="78"/>
  </w:num>
  <w:num w:numId="25">
    <w:abstractNumId w:val="107"/>
  </w:num>
  <w:num w:numId="26">
    <w:abstractNumId w:val="93"/>
  </w:num>
  <w:num w:numId="27">
    <w:abstractNumId w:val="40"/>
  </w:num>
  <w:num w:numId="28">
    <w:abstractNumId w:val="74"/>
  </w:num>
  <w:num w:numId="29">
    <w:abstractNumId w:val="87"/>
  </w:num>
  <w:num w:numId="30">
    <w:abstractNumId w:val="69"/>
  </w:num>
  <w:num w:numId="31">
    <w:abstractNumId w:val="44"/>
  </w:num>
  <w:num w:numId="32">
    <w:abstractNumId w:val="15"/>
  </w:num>
  <w:num w:numId="33">
    <w:abstractNumId w:val="65"/>
  </w:num>
  <w:num w:numId="34">
    <w:abstractNumId w:val="92"/>
  </w:num>
  <w:num w:numId="35">
    <w:abstractNumId w:val="19"/>
  </w:num>
  <w:num w:numId="36">
    <w:abstractNumId w:val="116"/>
  </w:num>
  <w:num w:numId="37">
    <w:abstractNumId w:val="35"/>
  </w:num>
  <w:num w:numId="38">
    <w:abstractNumId w:val="48"/>
  </w:num>
  <w:num w:numId="39">
    <w:abstractNumId w:val="51"/>
  </w:num>
  <w:num w:numId="40">
    <w:abstractNumId w:val="45"/>
  </w:num>
  <w:num w:numId="41">
    <w:abstractNumId w:val="34"/>
  </w:num>
  <w:num w:numId="42">
    <w:abstractNumId w:val="114"/>
  </w:num>
  <w:num w:numId="43">
    <w:abstractNumId w:val="23"/>
  </w:num>
  <w:num w:numId="44">
    <w:abstractNumId w:val="64"/>
  </w:num>
  <w:num w:numId="45">
    <w:abstractNumId w:val="11"/>
  </w:num>
  <w:num w:numId="46">
    <w:abstractNumId w:val="8"/>
  </w:num>
  <w:num w:numId="47">
    <w:abstractNumId w:val="10"/>
  </w:num>
  <w:num w:numId="48">
    <w:abstractNumId w:val="9"/>
  </w:num>
  <w:num w:numId="49">
    <w:abstractNumId w:val="7"/>
  </w:num>
  <w:num w:numId="50">
    <w:abstractNumId w:val="12"/>
  </w:num>
  <w:num w:numId="51">
    <w:abstractNumId w:val="13"/>
  </w:num>
  <w:num w:numId="52">
    <w:abstractNumId w:val="104"/>
  </w:num>
  <w:num w:numId="53">
    <w:abstractNumId w:val="18"/>
  </w:num>
  <w:num w:numId="54">
    <w:abstractNumId w:val="37"/>
  </w:num>
  <w:num w:numId="55">
    <w:abstractNumId w:val="20"/>
  </w:num>
  <w:num w:numId="56">
    <w:abstractNumId w:val="88"/>
  </w:num>
  <w:num w:numId="57">
    <w:abstractNumId w:val="111"/>
  </w:num>
  <w:num w:numId="58">
    <w:abstractNumId w:val="47"/>
  </w:num>
  <w:num w:numId="59">
    <w:abstractNumId w:val="121"/>
  </w:num>
  <w:num w:numId="60">
    <w:abstractNumId w:val="94"/>
  </w:num>
  <w:num w:numId="61">
    <w:abstractNumId w:val="30"/>
  </w:num>
  <w:num w:numId="62">
    <w:abstractNumId w:val="118"/>
  </w:num>
  <w:num w:numId="63">
    <w:abstractNumId w:val="24"/>
  </w:num>
  <w:num w:numId="64">
    <w:abstractNumId w:val="80"/>
  </w:num>
  <w:num w:numId="65">
    <w:abstractNumId w:val="112"/>
  </w:num>
  <w:num w:numId="66">
    <w:abstractNumId w:val="28"/>
  </w:num>
  <w:num w:numId="67">
    <w:abstractNumId w:val="70"/>
  </w:num>
  <w:num w:numId="68">
    <w:abstractNumId w:val="49"/>
  </w:num>
  <w:num w:numId="69">
    <w:abstractNumId w:val="99"/>
  </w:num>
  <w:num w:numId="70">
    <w:abstractNumId w:val="58"/>
  </w:num>
  <w:num w:numId="71">
    <w:abstractNumId w:val="63"/>
  </w:num>
  <w:num w:numId="72">
    <w:abstractNumId w:val="100"/>
  </w:num>
  <w:num w:numId="73">
    <w:abstractNumId w:val="31"/>
  </w:num>
  <w:num w:numId="74">
    <w:abstractNumId w:val="98"/>
  </w:num>
  <w:num w:numId="75">
    <w:abstractNumId w:val="29"/>
  </w:num>
  <w:num w:numId="76">
    <w:abstractNumId w:val="21"/>
  </w:num>
  <w:num w:numId="77">
    <w:abstractNumId w:val="72"/>
  </w:num>
  <w:num w:numId="78">
    <w:abstractNumId w:val="117"/>
  </w:num>
  <w:num w:numId="79">
    <w:abstractNumId w:val="108"/>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0"/>
  </w:num>
  <w:num w:numId="110">
    <w:abstractNumId w:val="7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1"/>
  </w:num>
  <w:num w:numId="121">
    <w:abstractNumId w:val="36"/>
  </w:num>
  <w:num w:numId="122">
    <w:abstractNumId w:val="8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053"/>
    <w:rsid w:val="00000753"/>
    <w:rsid w:val="00001119"/>
    <w:rsid w:val="0000160F"/>
    <w:rsid w:val="000034D2"/>
    <w:rsid w:val="0000452A"/>
    <w:rsid w:val="000065E9"/>
    <w:rsid w:val="0000699D"/>
    <w:rsid w:val="000072F5"/>
    <w:rsid w:val="000075C5"/>
    <w:rsid w:val="0001023D"/>
    <w:rsid w:val="00010804"/>
    <w:rsid w:val="00010A93"/>
    <w:rsid w:val="00011B9D"/>
    <w:rsid w:val="00011E61"/>
    <w:rsid w:val="00013175"/>
    <w:rsid w:val="00014385"/>
    <w:rsid w:val="0001483F"/>
    <w:rsid w:val="00015874"/>
    <w:rsid w:val="0001609C"/>
    <w:rsid w:val="000202B2"/>
    <w:rsid w:val="00020302"/>
    <w:rsid w:val="00020E16"/>
    <w:rsid w:val="00021156"/>
    <w:rsid w:val="00022568"/>
    <w:rsid w:val="000235CF"/>
    <w:rsid w:val="00023626"/>
    <w:rsid w:val="000241F3"/>
    <w:rsid w:val="000254BE"/>
    <w:rsid w:val="00025DB6"/>
    <w:rsid w:val="000265E8"/>
    <w:rsid w:val="00027BA6"/>
    <w:rsid w:val="000318B0"/>
    <w:rsid w:val="00031A03"/>
    <w:rsid w:val="0003216A"/>
    <w:rsid w:val="0003268E"/>
    <w:rsid w:val="0003321B"/>
    <w:rsid w:val="00033F86"/>
    <w:rsid w:val="000367E8"/>
    <w:rsid w:val="00040345"/>
    <w:rsid w:val="00040591"/>
    <w:rsid w:val="00040608"/>
    <w:rsid w:val="000413ED"/>
    <w:rsid w:val="00041447"/>
    <w:rsid w:val="000416D8"/>
    <w:rsid w:val="00041D2F"/>
    <w:rsid w:val="00043C0A"/>
    <w:rsid w:val="0004499B"/>
    <w:rsid w:val="00045965"/>
    <w:rsid w:val="000464E2"/>
    <w:rsid w:val="000464F7"/>
    <w:rsid w:val="00047AE0"/>
    <w:rsid w:val="000509AF"/>
    <w:rsid w:val="00052B51"/>
    <w:rsid w:val="000548F1"/>
    <w:rsid w:val="00055A94"/>
    <w:rsid w:val="0005618D"/>
    <w:rsid w:val="00057321"/>
    <w:rsid w:val="000574A6"/>
    <w:rsid w:val="000578B8"/>
    <w:rsid w:val="000652F0"/>
    <w:rsid w:val="000655AB"/>
    <w:rsid w:val="000675A5"/>
    <w:rsid w:val="00067B51"/>
    <w:rsid w:val="00071009"/>
    <w:rsid w:val="0007123E"/>
    <w:rsid w:val="00071D1D"/>
    <w:rsid w:val="00076179"/>
    <w:rsid w:val="00080EBA"/>
    <w:rsid w:val="000810A7"/>
    <w:rsid w:val="000815F7"/>
    <w:rsid w:val="00081734"/>
    <w:rsid w:val="00082543"/>
    <w:rsid w:val="00083393"/>
    <w:rsid w:val="00083B88"/>
    <w:rsid w:val="0008565C"/>
    <w:rsid w:val="00087221"/>
    <w:rsid w:val="00087602"/>
    <w:rsid w:val="00093EC2"/>
    <w:rsid w:val="000943C3"/>
    <w:rsid w:val="0009444E"/>
    <w:rsid w:val="000951CC"/>
    <w:rsid w:val="00095D1F"/>
    <w:rsid w:val="000A0A83"/>
    <w:rsid w:val="000A1456"/>
    <w:rsid w:val="000A1BD6"/>
    <w:rsid w:val="000A294F"/>
    <w:rsid w:val="000A6365"/>
    <w:rsid w:val="000A6EED"/>
    <w:rsid w:val="000A7B90"/>
    <w:rsid w:val="000A7DB9"/>
    <w:rsid w:val="000A7FDC"/>
    <w:rsid w:val="000B0AE9"/>
    <w:rsid w:val="000B0E8C"/>
    <w:rsid w:val="000B1989"/>
    <w:rsid w:val="000B249B"/>
    <w:rsid w:val="000B2E22"/>
    <w:rsid w:val="000B3037"/>
    <w:rsid w:val="000B3895"/>
    <w:rsid w:val="000B3CA5"/>
    <w:rsid w:val="000B6282"/>
    <w:rsid w:val="000B6B62"/>
    <w:rsid w:val="000C07BC"/>
    <w:rsid w:val="000C1C76"/>
    <w:rsid w:val="000C1C80"/>
    <w:rsid w:val="000C2567"/>
    <w:rsid w:val="000C2610"/>
    <w:rsid w:val="000C2758"/>
    <w:rsid w:val="000C2A3D"/>
    <w:rsid w:val="000C2A85"/>
    <w:rsid w:val="000C77B8"/>
    <w:rsid w:val="000C794D"/>
    <w:rsid w:val="000C7CC8"/>
    <w:rsid w:val="000C7E6E"/>
    <w:rsid w:val="000C7F18"/>
    <w:rsid w:val="000D0072"/>
    <w:rsid w:val="000D0524"/>
    <w:rsid w:val="000D1062"/>
    <w:rsid w:val="000D1EBD"/>
    <w:rsid w:val="000D2147"/>
    <w:rsid w:val="000D2460"/>
    <w:rsid w:val="000D33C1"/>
    <w:rsid w:val="000D4E32"/>
    <w:rsid w:val="000D5BEF"/>
    <w:rsid w:val="000D63CF"/>
    <w:rsid w:val="000D6E85"/>
    <w:rsid w:val="000D7A2C"/>
    <w:rsid w:val="000E02CA"/>
    <w:rsid w:val="000E0332"/>
    <w:rsid w:val="000E070A"/>
    <w:rsid w:val="000E2026"/>
    <w:rsid w:val="000E2C41"/>
    <w:rsid w:val="000E506C"/>
    <w:rsid w:val="000E5762"/>
    <w:rsid w:val="000E714D"/>
    <w:rsid w:val="000E75D6"/>
    <w:rsid w:val="000E7757"/>
    <w:rsid w:val="000E7C0F"/>
    <w:rsid w:val="000F0B7D"/>
    <w:rsid w:val="000F14E3"/>
    <w:rsid w:val="000F1643"/>
    <w:rsid w:val="000F2452"/>
    <w:rsid w:val="000F27D8"/>
    <w:rsid w:val="000F3299"/>
    <w:rsid w:val="000F558D"/>
    <w:rsid w:val="000F6CFF"/>
    <w:rsid w:val="000F70B1"/>
    <w:rsid w:val="000F7B12"/>
    <w:rsid w:val="00100602"/>
    <w:rsid w:val="00101449"/>
    <w:rsid w:val="00101855"/>
    <w:rsid w:val="00102161"/>
    <w:rsid w:val="00102D48"/>
    <w:rsid w:val="00103889"/>
    <w:rsid w:val="001052F5"/>
    <w:rsid w:val="00105B24"/>
    <w:rsid w:val="00106A13"/>
    <w:rsid w:val="00106F36"/>
    <w:rsid w:val="00107533"/>
    <w:rsid w:val="0011057A"/>
    <w:rsid w:val="001119E5"/>
    <w:rsid w:val="001134BC"/>
    <w:rsid w:val="001136AC"/>
    <w:rsid w:val="0011373C"/>
    <w:rsid w:val="00117A34"/>
    <w:rsid w:val="00117D8F"/>
    <w:rsid w:val="0012053E"/>
    <w:rsid w:val="001207FB"/>
    <w:rsid w:val="001211AD"/>
    <w:rsid w:val="00121F3B"/>
    <w:rsid w:val="0012332B"/>
    <w:rsid w:val="001239C3"/>
    <w:rsid w:val="00124F6A"/>
    <w:rsid w:val="0012673A"/>
    <w:rsid w:val="001267AD"/>
    <w:rsid w:val="001275D2"/>
    <w:rsid w:val="00130809"/>
    <w:rsid w:val="00130DCD"/>
    <w:rsid w:val="0013117D"/>
    <w:rsid w:val="0013379F"/>
    <w:rsid w:val="0013449F"/>
    <w:rsid w:val="00134F2C"/>
    <w:rsid w:val="00134FF2"/>
    <w:rsid w:val="001350BD"/>
    <w:rsid w:val="00140BA2"/>
    <w:rsid w:val="00140EF2"/>
    <w:rsid w:val="00141175"/>
    <w:rsid w:val="001412DD"/>
    <w:rsid w:val="0014157F"/>
    <w:rsid w:val="00142359"/>
    <w:rsid w:val="001444AB"/>
    <w:rsid w:val="00144739"/>
    <w:rsid w:val="00145159"/>
    <w:rsid w:val="001454EA"/>
    <w:rsid w:val="00145FE2"/>
    <w:rsid w:val="001463B2"/>
    <w:rsid w:val="00146479"/>
    <w:rsid w:val="00146D2A"/>
    <w:rsid w:val="00150995"/>
    <w:rsid w:val="001519FE"/>
    <w:rsid w:val="00152993"/>
    <w:rsid w:val="00152AFA"/>
    <w:rsid w:val="001574C6"/>
    <w:rsid w:val="001602D1"/>
    <w:rsid w:val="00161185"/>
    <w:rsid w:val="00161C4A"/>
    <w:rsid w:val="00163CAE"/>
    <w:rsid w:val="001640BE"/>
    <w:rsid w:val="001645E4"/>
    <w:rsid w:val="00164A9F"/>
    <w:rsid w:val="00164E8A"/>
    <w:rsid w:val="00167F2F"/>
    <w:rsid w:val="001705D1"/>
    <w:rsid w:val="00170A95"/>
    <w:rsid w:val="001725F0"/>
    <w:rsid w:val="00172D77"/>
    <w:rsid w:val="00173857"/>
    <w:rsid w:val="00173914"/>
    <w:rsid w:val="00175E52"/>
    <w:rsid w:val="001762A5"/>
    <w:rsid w:val="00176354"/>
    <w:rsid w:val="00177D01"/>
    <w:rsid w:val="0018020E"/>
    <w:rsid w:val="001805C9"/>
    <w:rsid w:val="00183EA1"/>
    <w:rsid w:val="00184580"/>
    <w:rsid w:val="00184B4A"/>
    <w:rsid w:val="0018507C"/>
    <w:rsid w:val="00186464"/>
    <w:rsid w:val="00186968"/>
    <w:rsid w:val="0019062C"/>
    <w:rsid w:val="00191F92"/>
    <w:rsid w:val="0019230C"/>
    <w:rsid w:val="001926ED"/>
    <w:rsid w:val="00192FDB"/>
    <w:rsid w:val="00193624"/>
    <w:rsid w:val="00193E39"/>
    <w:rsid w:val="00194C39"/>
    <w:rsid w:val="00195CD5"/>
    <w:rsid w:val="00196734"/>
    <w:rsid w:val="0019707B"/>
    <w:rsid w:val="001977FD"/>
    <w:rsid w:val="00197A6B"/>
    <w:rsid w:val="001A0096"/>
    <w:rsid w:val="001A153F"/>
    <w:rsid w:val="001A1993"/>
    <w:rsid w:val="001A1D67"/>
    <w:rsid w:val="001A4A9C"/>
    <w:rsid w:val="001A593C"/>
    <w:rsid w:val="001A60BA"/>
    <w:rsid w:val="001A656B"/>
    <w:rsid w:val="001A66AF"/>
    <w:rsid w:val="001A72AA"/>
    <w:rsid w:val="001B0072"/>
    <w:rsid w:val="001B02B8"/>
    <w:rsid w:val="001B0B95"/>
    <w:rsid w:val="001B29FB"/>
    <w:rsid w:val="001B2FBF"/>
    <w:rsid w:val="001B3371"/>
    <w:rsid w:val="001B37F9"/>
    <w:rsid w:val="001B3D3B"/>
    <w:rsid w:val="001B4B55"/>
    <w:rsid w:val="001B5746"/>
    <w:rsid w:val="001B634F"/>
    <w:rsid w:val="001B6B6B"/>
    <w:rsid w:val="001B6BFE"/>
    <w:rsid w:val="001C1F1B"/>
    <w:rsid w:val="001C2326"/>
    <w:rsid w:val="001C680B"/>
    <w:rsid w:val="001C7289"/>
    <w:rsid w:val="001C741D"/>
    <w:rsid w:val="001C7F20"/>
    <w:rsid w:val="001C7F4A"/>
    <w:rsid w:val="001D0AB0"/>
    <w:rsid w:val="001D1676"/>
    <w:rsid w:val="001D17D8"/>
    <w:rsid w:val="001D4B85"/>
    <w:rsid w:val="001D5725"/>
    <w:rsid w:val="001D59FF"/>
    <w:rsid w:val="001D5C0A"/>
    <w:rsid w:val="001D5CAF"/>
    <w:rsid w:val="001D5F5E"/>
    <w:rsid w:val="001D6FFE"/>
    <w:rsid w:val="001E156F"/>
    <w:rsid w:val="001E38BB"/>
    <w:rsid w:val="001E3D79"/>
    <w:rsid w:val="001E3E50"/>
    <w:rsid w:val="001E5A6C"/>
    <w:rsid w:val="001E6208"/>
    <w:rsid w:val="001E7621"/>
    <w:rsid w:val="001E7FBD"/>
    <w:rsid w:val="001F0BE1"/>
    <w:rsid w:val="001F21E4"/>
    <w:rsid w:val="001F2523"/>
    <w:rsid w:val="001F2B32"/>
    <w:rsid w:val="001F2B9E"/>
    <w:rsid w:val="001F3122"/>
    <w:rsid w:val="001F35D5"/>
    <w:rsid w:val="001F440E"/>
    <w:rsid w:val="001F5588"/>
    <w:rsid w:val="001F65B5"/>
    <w:rsid w:val="001F691A"/>
    <w:rsid w:val="001F6A81"/>
    <w:rsid w:val="002015D3"/>
    <w:rsid w:val="0020409B"/>
    <w:rsid w:val="00205282"/>
    <w:rsid w:val="00205D9D"/>
    <w:rsid w:val="002061CA"/>
    <w:rsid w:val="00206B1A"/>
    <w:rsid w:val="00206D6B"/>
    <w:rsid w:val="002075AB"/>
    <w:rsid w:val="002100F0"/>
    <w:rsid w:val="002105FB"/>
    <w:rsid w:val="00210718"/>
    <w:rsid w:val="0021152C"/>
    <w:rsid w:val="002118AB"/>
    <w:rsid w:val="00211D3C"/>
    <w:rsid w:val="00212519"/>
    <w:rsid w:val="0021345F"/>
    <w:rsid w:val="00213905"/>
    <w:rsid w:val="002162B4"/>
    <w:rsid w:val="00217498"/>
    <w:rsid w:val="0022024B"/>
    <w:rsid w:val="00220B27"/>
    <w:rsid w:val="00221856"/>
    <w:rsid w:val="00222AF1"/>
    <w:rsid w:val="00223DB2"/>
    <w:rsid w:val="00224142"/>
    <w:rsid w:val="0022460A"/>
    <w:rsid w:val="00224978"/>
    <w:rsid w:val="002255DD"/>
    <w:rsid w:val="002258C8"/>
    <w:rsid w:val="0022599C"/>
    <w:rsid w:val="00230D98"/>
    <w:rsid w:val="00230EAA"/>
    <w:rsid w:val="002310AF"/>
    <w:rsid w:val="00231387"/>
    <w:rsid w:val="002318EF"/>
    <w:rsid w:val="00232053"/>
    <w:rsid w:val="00232664"/>
    <w:rsid w:val="00232AFB"/>
    <w:rsid w:val="002335FB"/>
    <w:rsid w:val="00233B32"/>
    <w:rsid w:val="00233B3B"/>
    <w:rsid w:val="00234AFE"/>
    <w:rsid w:val="0023511C"/>
    <w:rsid w:val="00235EE7"/>
    <w:rsid w:val="00236CAB"/>
    <w:rsid w:val="00237CF4"/>
    <w:rsid w:val="0024079A"/>
    <w:rsid w:val="00242BD5"/>
    <w:rsid w:val="002432C5"/>
    <w:rsid w:val="00243385"/>
    <w:rsid w:val="002434C9"/>
    <w:rsid w:val="00244A15"/>
    <w:rsid w:val="00244BD8"/>
    <w:rsid w:val="00245532"/>
    <w:rsid w:val="002460F5"/>
    <w:rsid w:val="00250675"/>
    <w:rsid w:val="002512C0"/>
    <w:rsid w:val="00251CF5"/>
    <w:rsid w:val="00253367"/>
    <w:rsid w:val="002544E8"/>
    <w:rsid w:val="00254553"/>
    <w:rsid w:val="00256320"/>
    <w:rsid w:val="00257184"/>
    <w:rsid w:val="00257232"/>
    <w:rsid w:val="00257358"/>
    <w:rsid w:val="00257F82"/>
    <w:rsid w:val="00262363"/>
    <w:rsid w:val="002637E6"/>
    <w:rsid w:val="00263B50"/>
    <w:rsid w:val="0026564F"/>
    <w:rsid w:val="00265758"/>
    <w:rsid w:val="002679A0"/>
    <w:rsid w:val="00267A1D"/>
    <w:rsid w:val="00271889"/>
    <w:rsid w:val="00271911"/>
    <w:rsid w:val="00271AEB"/>
    <w:rsid w:val="00271B8E"/>
    <w:rsid w:val="0027221D"/>
    <w:rsid w:val="00273103"/>
    <w:rsid w:val="00273577"/>
    <w:rsid w:val="002735BB"/>
    <w:rsid w:val="00273778"/>
    <w:rsid w:val="00274177"/>
    <w:rsid w:val="00276782"/>
    <w:rsid w:val="00276B6B"/>
    <w:rsid w:val="00276BAD"/>
    <w:rsid w:val="0027753C"/>
    <w:rsid w:val="00280B3C"/>
    <w:rsid w:val="0028222A"/>
    <w:rsid w:val="00284FDB"/>
    <w:rsid w:val="00285EA8"/>
    <w:rsid w:val="0028701B"/>
    <w:rsid w:val="00287493"/>
    <w:rsid w:val="00287D58"/>
    <w:rsid w:val="00292434"/>
    <w:rsid w:val="00294099"/>
    <w:rsid w:val="00295EDD"/>
    <w:rsid w:val="0029718E"/>
    <w:rsid w:val="0029720E"/>
    <w:rsid w:val="0029784C"/>
    <w:rsid w:val="002A04AF"/>
    <w:rsid w:val="002A0524"/>
    <w:rsid w:val="002A0F1C"/>
    <w:rsid w:val="002A11A5"/>
    <w:rsid w:val="002A3F87"/>
    <w:rsid w:val="002A4166"/>
    <w:rsid w:val="002A41BA"/>
    <w:rsid w:val="002A4344"/>
    <w:rsid w:val="002A4DD3"/>
    <w:rsid w:val="002A5A60"/>
    <w:rsid w:val="002A5E70"/>
    <w:rsid w:val="002A6E71"/>
    <w:rsid w:val="002A6F29"/>
    <w:rsid w:val="002B1428"/>
    <w:rsid w:val="002B1808"/>
    <w:rsid w:val="002B203F"/>
    <w:rsid w:val="002B5194"/>
    <w:rsid w:val="002B78B1"/>
    <w:rsid w:val="002C01BB"/>
    <w:rsid w:val="002C0BA8"/>
    <w:rsid w:val="002C10A6"/>
    <w:rsid w:val="002C1E2F"/>
    <w:rsid w:val="002C2104"/>
    <w:rsid w:val="002C3229"/>
    <w:rsid w:val="002C3965"/>
    <w:rsid w:val="002C3B4D"/>
    <w:rsid w:val="002C57A0"/>
    <w:rsid w:val="002D03A8"/>
    <w:rsid w:val="002D1CA3"/>
    <w:rsid w:val="002D3259"/>
    <w:rsid w:val="002D330D"/>
    <w:rsid w:val="002D46D5"/>
    <w:rsid w:val="002D4B93"/>
    <w:rsid w:val="002D4F8E"/>
    <w:rsid w:val="002D5D35"/>
    <w:rsid w:val="002D5DAE"/>
    <w:rsid w:val="002E06DC"/>
    <w:rsid w:val="002E277F"/>
    <w:rsid w:val="002E37FA"/>
    <w:rsid w:val="002E4EFA"/>
    <w:rsid w:val="002E7460"/>
    <w:rsid w:val="002E7A66"/>
    <w:rsid w:val="002F140F"/>
    <w:rsid w:val="002F20C5"/>
    <w:rsid w:val="002F2610"/>
    <w:rsid w:val="002F2CF2"/>
    <w:rsid w:val="002F386C"/>
    <w:rsid w:val="002F3DC2"/>
    <w:rsid w:val="002F57CC"/>
    <w:rsid w:val="002F5FF3"/>
    <w:rsid w:val="002F7DB1"/>
    <w:rsid w:val="00301CAA"/>
    <w:rsid w:val="0030338A"/>
    <w:rsid w:val="003036D4"/>
    <w:rsid w:val="003038F4"/>
    <w:rsid w:val="0030443E"/>
    <w:rsid w:val="003053BD"/>
    <w:rsid w:val="0030614C"/>
    <w:rsid w:val="003063C1"/>
    <w:rsid w:val="00306BED"/>
    <w:rsid w:val="00306E88"/>
    <w:rsid w:val="00307246"/>
    <w:rsid w:val="00307F77"/>
    <w:rsid w:val="0031197A"/>
    <w:rsid w:val="003119EF"/>
    <w:rsid w:val="00312825"/>
    <w:rsid w:val="0031295A"/>
    <w:rsid w:val="00312C32"/>
    <w:rsid w:val="00312F06"/>
    <w:rsid w:val="0031345C"/>
    <w:rsid w:val="00314164"/>
    <w:rsid w:val="00315042"/>
    <w:rsid w:val="003158D3"/>
    <w:rsid w:val="00316DCB"/>
    <w:rsid w:val="00317B0B"/>
    <w:rsid w:val="00317F7A"/>
    <w:rsid w:val="003208D7"/>
    <w:rsid w:val="003211A6"/>
    <w:rsid w:val="00321C3D"/>
    <w:rsid w:val="00322F03"/>
    <w:rsid w:val="00323B79"/>
    <w:rsid w:val="0032527D"/>
    <w:rsid w:val="00325EE6"/>
    <w:rsid w:val="00327619"/>
    <w:rsid w:val="00327665"/>
    <w:rsid w:val="00331AF2"/>
    <w:rsid w:val="00331E67"/>
    <w:rsid w:val="0033291D"/>
    <w:rsid w:val="0033348E"/>
    <w:rsid w:val="003335C1"/>
    <w:rsid w:val="00333C73"/>
    <w:rsid w:val="0033529A"/>
    <w:rsid w:val="00335A58"/>
    <w:rsid w:val="00335E05"/>
    <w:rsid w:val="003370F6"/>
    <w:rsid w:val="0034016F"/>
    <w:rsid w:val="00350026"/>
    <w:rsid w:val="0035057D"/>
    <w:rsid w:val="00350B9A"/>
    <w:rsid w:val="00354DFF"/>
    <w:rsid w:val="00355809"/>
    <w:rsid w:val="00355BDD"/>
    <w:rsid w:val="003561F0"/>
    <w:rsid w:val="003565E4"/>
    <w:rsid w:val="003600F7"/>
    <w:rsid w:val="00361404"/>
    <w:rsid w:val="00363479"/>
    <w:rsid w:val="00363A80"/>
    <w:rsid w:val="00363D28"/>
    <w:rsid w:val="00364BE5"/>
    <w:rsid w:val="00364C5D"/>
    <w:rsid w:val="00366232"/>
    <w:rsid w:val="00366AAE"/>
    <w:rsid w:val="00370720"/>
    <w:rsid w:val="00371E60"/>
    <w:rsid w:val="00372317"/>
    <w:rsid w:val="00373138"/>
    <w:rsid w:val="003738F3"/>
    <w:rsid w:val="00375AA9"/>
    <w:rsid w:val="003761E5"/>
    <w:rsid w:val="003762D2"/>
    <w:rsid w:val="003767CB"/>
    <w:rsid w:val="00377EC2"/>
    <w:rsid w:val="00380702"/>
    <w:rsid w:val="003822F6"/>
    <w:rsid w:val="00385CBC"/>
    <w:rsid w:val="003906D0"/>
    <w:rsid w:val="00390B30"/>
    <w:rsid w:val="00392795"/>
    <w:rsid w:val="00392DD8"/>
    <w:rsid w:val="003931EA"/>
    <w:rsid w:val="003934BC"/>
    <w:rsid w:val="003940E1"/>
    <w:rsid w:val="00394208"/>
    <w:rsid w:val="00396811"/>
    <w:rsid w:val="0039688A"/>
    <w:rsid w:val="003968FF"/>
    <w:rsid w:val="00396AC8"/>
    <w:rsid w:val="003A0E85"/>
    <w:rsid w:val="003A1A9D"/>
    <w:rsid w:val="003A242F"/>
    <w:rsid w:val="003A36AE"/>
    <w:rsid w:val="003A407D"/>
    <w:rsid w:val="003A454E"/>
    <w:rsid w:val="003A5168"/>
    <w:rsid w:val="003A53FA"/>
    <w:rsid w:val="003A5F50"/>
    <w:rsid w:val="003A6157"/>
    <w:rsid w:val="003A6407"/>
    <w:rsid w:val="003A7F46"/>
    <w:rsid w:val="003B033D"/>
    <w:rsid w:val="003B1349"/>
    <w:rsid w:val="003B2347"/>
    <w:rsid w:val="003B3E57"/>
    <w:rsid w:val="003B3F67"/>
    <w:rsid w:val="003B42DF"/>
    <w:rsid w:val="003B542A"/>
    <w:rsid w:val="003B5D98"/>
    <w:rsid w:val="003B65DA"/>
    <w:rsid w:val="003B7D1C"/>
    <w:rsid w:val="003C2ECB"/>
    <w:rsid w:val="003C3842"/>
    <w:rsid w:val="003C5E28"/>
    <w:rsid w:val="003C64B0"/>
    <w:rsid w:val="003C674E"/>
    <w:rsid w:val="003C6B13"/>
    <w:rsid w:val="003D0A18"/>
    <w:rsid w:val="003D0B46"/>
    <w:rsid w:val="003D13CC"/>
    <w:rsid w:val="003D308A"/>
    <w:rsid w:val="003D3399"/>
    <w:rsid w:val="003D4559"/>
    <w:rsid w:val="003D47B2"/>
    <w:rsid w:val="003D663A"/>
    <w:rsid w:val="003E0A70"/>
    <w:rsid w:val="003E1870"/>
    <w:rsid w:val="003E5FB5"/>
    <w:rsid w:val="003F036B"/>
    <w:rsid w:val="003F0B58"/>
    <w:rsid w:val="003F0F62"/>
    <w:rsid w:val="003F2157"/>
    <w:rsid w:val="003F2D46"/>
    <w:rsid w:val="003F346A"/>
    <w:rsid w:val="003F3EAD"/>
    <w:rsid w:val="003F5750"/>
    <w:rsid w:val="003F5C44"/>
    <w:rsid w:val="003F6ABF"/>
    <w:rsid w:val="003F7B2C"/>
    <w:rsid w:val="003F7FB2"/>
    <w:rsid w:val="00400372"/>
    <w:rsid w:val="0040042A"/>
    <w:rsid w:val="004017C4"/>
    <w:rsid w:val="00401D7F"/>
    <w:rsid w:val="00402286"/>
    <w:rsid w:val="00402541"/>
    <w:rsid w:val="00402570"/>
    <w:rsid w:val="00402E46"/>
    <w:rsid w:val="00402F0A"/>
    <w:rsid w:val="00404510"/>
    <w:rsid w:val="004045FE"/>
    <w:rsid w:val="00404C83"/>
    <w:rsid w:val="00405488"/>
    <w:rsid w:val="00405D84"/>
    <w:rsid w:val="00407F95"/>
    <w:rsid w:val="00410580"/>
    <w:rsid w:val="0041156E"/>
    <w:rsid w:val="00413A4B"/>
    <w:rsid w:val="00413F0C"/>
    <w:rsid w:val="004145CD"/>
    <w:rsid w:val="00414C5E"/>
    <w:rsid w:val="0041513E"/>
    <w:rsid w:val="004151D0"/>
    <w:rsid w:val="00416274"/>
    <w:rsid w:val="00417629"/>
    <w:rsid w:val="00417CE6"/>
    <w:rsid w:val="00417FFB"/>
    <w:rsid w:val="00420C83"/>
    <w:rsid w:val="004210F9"/>
    <w:rsid w:val="00421894"/>
    <w:rsid w:val="00421D68"/>
    <w:rsid w:val="00422F44"/>
    <w:rsid w:val="00423154"/>
    <w:rsid w:val="00424EDB"/>
    <w:rsid w:val="00425993"/>
    <w:rsid w:val="00426915"/>
    <w:rsid w:val="00431C71"/>
    <w:rsid w:val="0043223B"/>
    <w:rsid w:val="004328CC"/>
    <w:rsid w:val="00432EE8"/>
    <w:rsid w:val="00432F31"/>
    <w:rsid w:val="00435A29"/>
    <w:rsid w:val="00435D2A"/>
    <w:rsid w:val="004364D8"/>
    <w:rsid w:val="00437BF2"/>
    <w:rsid w:val="00437CF8"/>
    <w:rsid w:val="00440BFE"/>
    <w:rsid w:val="00440C4D"/>
    <w:rsid w:val="004412DC"/>
    <w:rsid w:val="0044262F"/>
    <w:rsid w:val="00445B66"/>
    <w:rsid w:val="00446A9D"/>
    <w:rsid w:val="004478B1"/>
    <w:rsid w:val="00452C13"/>
    <w:rsid w:val="00453CCA"/>
    <w:rsid w:val="0045609E"/>
    <w:rsid w:val="00457595"/>
    <w:rsid w:val="00457A52"/>
    <w:rsid w:val="00457DC6"/>
    <w:rsid w:val="00460101"/>
    <w:rsid w:val="00460B22"/>
    <w:rsid w:val="00461F3A"/>
    <w:rsid w:val="0046213D"/>
    <w:rsid w:val="00463F9A"/>
    <w:rsid w:val="00465B8C"/>
    <w:rsid w:val="00466318"/>
    <w:rsid w:val="00466639"/>
    <w:rsid w:val="00466913"/>
    <w:rsid w:val="004670E2"/>
    <w:rsid w:val="00470BC3"/>
    <w:rsid w:val="004710B8"/>
    <w:rsid w:val="00471F08"/>
    <w:rsid w:val="00473C7E"/>
    <w:rsid w:val="004768A2"/>
    <w:rsid w:val="00476C52"/>
    <w:rsid w:val="004801BA"/>
    <w:rsid w:val="0048137C"/>
    <w:rsid w:val="00481F69"/>
    <w:rsid w:val="0048371D"/>
    <w:rsid w:val="0048401E"/>
    <w:rsid w:val="004848DC"/>
    <w:rsid w:val="0048562F"/>
    <w:rsid w:val="00485B32"/>
    <w:rsid w:val="004864C2"/>
    <w:rsid w:val="00486E8A"/>
    <w:rsid w:val="004900EE"/>
    <w:rsid w:val="004907BE"/>
    <w:rsid w:val="004908B7"/>
    <w:rsid w:val="00490A00"/>
    <w:rsid w:val="00491860"/>
    <w:rsid w:val="00493BA8"/>
    <w:rsid w:val="0049402C"/>
    <w:rsid w:val="004949A0"/>
    <w:rsid w:val="00494C61"/>
    <w:rsid w:val="00494F5D"/>
    <w:rsid w:val="00495110"/>
    <w:rsid w:val="00495E6F"/>
    <w:rsid w:val="004A0FBB"/>
    <w:rsid w:val="004A11D9"/>
    <w:rsid w:val="004A19CF"/>
    <w:rsid w:val="004A423E"/>
    <w:rsid w:val="004A4C89"/>
    <w:rsid w:val="004A4F84"/>
    <w:rsid w:val="004A4FE0"/>
    <w:rsid w:val="004A5712"/>
    <w:rsid w:val="004B2A9B"/>
    <w:rsid w:val="004B4278"/>
    <w:rsid w:val="004B47BF"/>
    <w:rsid w:val="004B6220"/>
    <w:rsid w:val="004C07A3"/>
    <w:rsid w:val="004C786A"/>
    <w:rsid w:val="004C7E9E"/>
    <w:rsid w:val="004D64C7"/>
    <w:rsid w:val="004D7950"/>
    <w:rsid w:val="004E208C"/>
    <w:rsid w:val="004E2A76"/>
    <w:rsid w:val="004E2DEC"/>
    <w:rsid w:val="004E2FE3"/>
    <w:rsid w:val="004E32F9"/>
    <w:rsid w:val="004E36DD"/>
    <w:rsid w:val="004E3AD9"/>
    <w:rsid w:val="004E48C1"/>
    <w:rsid w:val="004E6A04"/>
    <w:rsid w:val="004E7490"/>
    <w:rsid w:val="004E7836"/>
    <w:rsid w:val="004E7EB4"/>
    <w:rsid w:val="004F0E3B"/>
    <w:rsid w:val="004F1789"/>
    <w:rsid w:val="004F1C1E"/>
    <w:rsid w:val="004F37C3"/>
    <w:rsid w:val="004F4DA7"/>
    <w:rsid w:val="004F6EF8"/>
    <w:rsid w:val="00502346"/>
    <w:rsid w:val="00502581"/>
    <w:rsid w:val="005041A7"/>
    <w:rsid w:val="00506572"/>
    <w:rsid w:val="00506586"/>
    <w:rsid w:val="00506E33"/>
    <w:rsid w:val="0051229C"/>
    <w:rsid w:val="00512B91"/>
    <w:rsid w:val="00512E78"/>
    <w:rsid w:val="005154E9"/>
    <w:rsid w:val="00517E72"/>
    <w:rsid w:val="005202E5"/>
    <w:rsid w:val="00520A81"/>
    <w:rsid w:val="00520F7E"/>
    <w:rsid w:val="005210AF"/>
    <w:rsid w:val="005239A1"/>
    <w:rsid w:val="005239B3"/>
    <w:rsid w:val="00524963"/>
    <w:rsid w:val="0052592C"/>
    <w:rsid w:val="00526E9E"/>
    <w:rsid w:val="00526F0F"/>
    <w:rsid w:val="00527C19"/>
    <w:rsid w:val="00530560"/>
    <w:rsid w:val="00532296"/>
    <w:rsid w:val="00533882"/>
    <w:rsid w:val="0053629B"/>
    <w:rsid w:val="005371C3"/>
    <w:rsid w:val="005411BF"/>
    <w:rsid w:val="005415CD"/>
    <w:rsid w:val="00542389"/>
    <w:rsid w:val="00544A4B"/>
    <w:rsid w:val="00545E68"/>
    <w:rsid w:val="00546439"/>
    <w:rsid w:val="005476D9"/>
    <w:rsid w:val="005505AB"/>
    <w:rsid w:val="00550CE4"/>
    <w:rsid w:val="005516A6"/>
    <w:rsid w:val="00551C71"/>
    <w:rsid w:val="00551F4A"/>
    <w:rsid w:val="005530C5"/>
    <w:rsid w:val="00553E0D"/>
    <w:rsid w:val="005567F4"/>
    <w:rsid w:val="00556F8E"/>
    <w:rsid w:val="005570C0"/>
    <w:rsid w:val="00557809"/>
    <w:rsid w:val="00560048"/>
    <w:rsid w:val="00561EE6"/>
    <w:rsid w:val="00561EFD"/>
    <w:rsid w:val="00566C3C"/>
    <w:rsid w:val="005677B2"/>
    <w:rsid w:val="005710D7"/>
    <w:rsid w:val="00571396"/>
    <w:rsid w:val="00571815"/>
    <w:rsid w:val="00573C4C"/>
    <w:rsid w:val="00573F96"/>
    <w:rsid w:val="00575E9A"/>
    <w:rsid w:val="00577D4E"/>
    <w:rsid w:val="00581990"/>
    <w:rsid w:val="00582974"/>
    <w:rsid w:val="00582F24"/>
    <w:rsid w:val="005842AA"/>
    <w:rsid w:val="00584320"/>
    <w:rsid w:val="00586728"/>
    <w:rsid w:val="00587803"/>
    <w:rsid w:val="00591067"/>
    <w:rsid w:val="00591A4B"/>
    <w:rsid w:val="0059222D"/>
    <w:rsid w:val="00593961"/>
    <w:rsid w:val="00594A15"/>
    <w:rsid w:val="00595012"/>
    <w:rsid w:val="00595CD4"/>
    <w:rsid w:val="00595CFE"/>
    <w:rsid w:val="00595F8C"/>
    <w:rsid w:val="0059627A"/>
    <w:rsid w:val="00596832"/>
    <w:rsid w:val="00597381"/>
    <w:rsid w:val="005A0F55"/>
    <w:rsid w:val="005A253E"/>
    <w:rsid w:val="005A2AED"/>
    <w:rsid w:val="005A367F"/>
    <w:rsid w:val="005A3682"/>
    <w:rsid w:val="005A4241"/>
    <w:rsid w:val="005A523A"/>
    <w:rsid w:val="005A5354"/>
    <w:rsid w:val="005A6C4E"/>
    <w:rsid w:val="005A71B8"/>
    <w:rsid w:val="005B0DCF"/>
    <w:rsid w:val="005B0E41"/>
    <w:rsid w:val="005B20A9"/>
    <w:rsid w:val="005B218D"/>
    <w:rsid w:val="005B2656"/>
    <w:rsid w:val="005B63DF"/>
    <w:rsid w:val="005B6F3A"/>
    <w:rsid w:val="005B7A3F"/>
    <w:rsid w:val="005C048A"/>
    <w:rsid w:val="005C0BA2"/>
    <w:rsid w:val="005C1216"/>
    <w:rsid w:val="005C1841"/>
    <w:rsid w:val="005C200A"/>
    <w:rsid w:val="005C3288"/>
    <w:rsid w:val="005C3BF8"/>
    <w:rsid w:val="005C46B5"/>
    <w:rsid w:val="005C63C5"/>
    <w:rsid w:val="005C6486"/>
    <w:rsid w:val="005C707E"/>
    <w:rsid w:val="005D00EA"/>
    <w:rsid w:val="005D0184"/>
    <w:rsid w:val="005D02C0"/>
    <w:rsid w:val="005D1789"/>
    <w:rsid w:val="005D1D51"/>
    <w:rsid w:val="005D3C36"/>
    <w:rsid w:val="005D47AE"/>
    <w:rsid w:val="005D639F"/>
    <w:rsid w:val="005D698A"/>
    <w:rsid w:val="005D7826"/>
    <w:rsid w:val="005E1576"/>
    <w:rsid w:val="005E1D85"/>
    <w:rsid w:val="005E1EEE"/>
    <w:rsid w:val="005E394E"/>
    <w:rsid w:val="005E452F"/>
    <w:rsid w:val="005E45FB"/>
    <w:rsid w:val="005E4D96"/>
    <w:rsid w:val="005E627F"/>
    <w:rsid w:val="005F2CB4"/>
    <w:rsid w:val="005F3083"/>
    <w:rsid w:val="005F3E9A"/>
    <w:rsid w:val="005F49DC"/>
    <w:rsid w:val="005F5A0D"/>
    <w:rsid w:val="005F7098"/>
    <w:rsid w:val="005F7FDD"/>
    <w:rsid w:val="00601997"/>
    <w:rsid w:val="00601BD6"/>
    <w:rsid w:val="00602A84"/>
    <w:rsid w:val="00603867"/>
    <w:rsid w:val="00603DEE"/>
    <w:rsid w:val="00605B04"/>
    <w:rsid w:val="006062B1"/>
    <w:rsid w:val="006070AC"/>
    <w:rsid w:val="006078AF"/>
    <w:rsid w:val="006117AF"/>
    <w:rsid w:val="00611899"/>
    <w:rsid w:val="00611B04"/>
    <w:rsid w:val="00614340"/>
    <w:rsid w:val="00614A52"/>
    <w:rsid w:val="00615010"/>
    <w:rsid w:val="0061578C"/>
    <w:rsid w:val="00615901"/>
    <w:rsid w:val="00615D13"/>
    <w:rsid w:val="00615F0C"/>
    <w:rsid w:val="00616D65"/>
    <w:rsid w:val="00617EF4"/>
    <w:rsid w:val="006206E4"/>
    <w:rsid w:val="00621FE6"/>
    <w:rsid w:val="006226BC"/>
    <w:rsid w:val="006229BC"/>
    <w:rsid w:val="0062323C"/>
    <w:rsid w:val="006239FF"/>
    <w:rsid w:val="00626198"/>
    <w:rsid w:val="00627B3E"/>
    <w:rsid w:val="0063135C"/>
    <w:rsid w:val="006318C0"/>
    <w:rsid w:val="0063235D"/>
    <w:rsid w:val="00632529"/>
    <w:rsid w:val="0063279E"/>
    <w:rsid w:val="00632936"/>
    <w:rsid w:val="00632A56"/>
    <w:rsid w:val="006330BD"/>
    <w:rsid w:val="006377A1"/>
    <w:rsid w:val="0064143C"/>
    <w:rsid w:val="00643C48"/>
    <w:rsid w:val="00644997"/>
    <w:rsid w:val="006468A0"/>
    <w:rsid w:val="0064737B"/>
    <w:rsid w:val="00647747"/>
    <w:rsid w:val="00650E7E"/>
    <w:rsid w:val="006513C5"/>
    <w:rsid w:val="00651809"/>
    <w:rsid w:val="00652912"/>
    <w:rsid w:val="00655610"/>
    <w:rsid w:val="00655620"/>
    <w:rsid w:val="00655F59"/>
    <w:rsid w:val="0065643C"/>
    <w:rsid w:val="00656E32"/>
    <w:rsid w:val="00656E73"/>
    <w:rsid w:val="0065718F"/>
    <w:rsid w:val="006601E7"/>
    <w:rsid w:val="00660FF1"/>
    <w:rsid w:val="00661588"/>
    <w:rsid w:val="0066291D"/>
    <w:rsid w:val="00663DE0"/>
    <w:rsid w:val="0066425A"/>
    <w:rsid w:val="0066568A"/>
    <w:rsid w:val="00665D48"/>
    <w:rsid w:val="006678A9"/>
    <w:rsid w:val="00670284"/>
    <w:rsid w:val="00670AA1"/>
    <w:rsid w:val="006718C8"/>
    <w:rsid w:val="00672F04"/>
    <w:rsid w:val="00675D2A"/>
    <w:rsid w:val="00675E21"/>
    <w:rsid w:val="006767F7"/>
    <w:rsid w:val="00676D72"/>
    <w:rsid w:val="00680262"/>
    <w:rsid w:val="0068230A"/>
    <w:rsid w:val="006827DB"/>
    <w:rsid w:val="006828A8"/>
    <w:rsid w:val="00682B4F"/>
    <w:rsid w:val="00682C18"/>
    <w:rsid w:val="00683B4B"/>
    <w:rsid w:val="00683FB7"/>
    <w:rsid w:val="00685914"/>
    <w:rsid w:val="00686AF8"/>
    <w:rsid w:val="00686BCF"/>
    <w:rsid w:val="00687993"/>
    <w:rsid w:val="006908B1"/>
    <w:rsid w:val="00690A3C"/>
    <w:rsid w:val="00690C7C"/>
    <w:rsid w:val="0069367B"/>
    <w:rsid w:val="00693946"/>
    <w:rsid w:val="00693D4B"/>
    <w:rsid w:val="00693DD4"/>
    <w:rsid w:val="00695B4B"/>
    <w:rsid w:val="00696C95"/>
    <w:rsid w:val="006A133E"/>
    <w:rsid w:val="006A1EFD"/>
    <w:rsid w:val="006A292F"/>
    <w:rsid w:val="006A3CC0"/>
    <w:rsid w:val="006A3EC5"/>
    <w:rsid w:val="006A4018"/>
    <w:rsid w:val="006A5367"/>
    <w:rsid w:val="006A5520"/>
    <w:rsid w:val="006A5ACD"/>
    <w:rsid w:val="006A6F77"/>
    <w:rsid w:val="006A72AD"/>
    <w:rsid w:val="006A7401"/>
    <w:rsid w:val="006A75F5"/>
    <w:rsid w:val="006B10F5"/>
    <w:rsid w:val="006B3369"/>
    <w:rsid w:val="006B4833"/>
    <w:rsid w:val="006B5B67"/>
    <w:rsid w:val="006B5CC4"/>
    <w:rsid w:val="006C0508"/>
    <w:rsid w:val="006C283E"/>
    <w:rsid w:val="006C29D0"/>
    <w:rsid w:val="006C3764"/>
    <w:rsid w:val="006C46CC"/>
    <w:rsid w:val="006C4BE6"/>
    <w:rsid w:val="006C4D79"/>
    <w:rsid w:val="006C6AAB"/>
    <w:rsid w:val="006C6EB1"/>
    <w:rsid w:val="006D075B"/>
    <w:rsid w:val="006D40DD"/>
    <w:rsid w:val="006D44B6"/>
    <w:rsid w:val="006D50BC"/>
    <w:rsid w:val="006D6317"/>
    <w:rsid w:val="006D645C"/>
    <w:rsid w:val="006E0AF8"/>
    <w:rsid w:val="006E1BB9"/>
    <w:rsid w:val="006E1FAB"/>
    <w:rsid w:val="006E2E89"/>
    <w:rsid w:val="006E3182"/>
    <w:rsid w:val="006E35F7"/>
    <w:rsid w:val="006E5CF6"/>
    <w:rsid w:val="006E6CDC"/>
    <w:rsid w:val="006E78B4"/>
    <w:rsid w:val="006F0110"/>
    <w:rsid w:val="006F0F9E"/>
    <w:rsid w:val="006F19FE"/>
    <w:rsid w:val="006F1B16"/>
    <w:rsid w:val="006F21AD"/>
    <w:rsid w:val="006F4302"/>
    <w:rsid w:val="006F4D1F"/>
    <w:rsid w:val="006F5704"/>
    <w:rsid w:val="006F5708"/>
    <w:rsid w:val="006F5EF0"/>
    <w:rsid w:val="006F5F42"/>
    <w:rsid w:val="006F6D79"/>
    <w:rsid w:val="006F709E"/>
    <w:rsid w:val="00700CF9"/>
    <w:rsid w:val="00701478"/>
    <w:rsid w:val="007028A2"/>
    <w:rsid w:val="00702C99"/>
    <w:rsid w:val="0070311C"/>
    <w:rsid w:val="00703866"/>
    <w:rsid w:val="00703C4C"/>
    <w:rsid w:val="007064B1"/>
    <w:rsid w:val="007064C7"/>
    <w:rsid w:val="00706A12"/>
    <w:rsid w:val="007114DB"/>
    <w:rsid w:val="00711895"/>
    <w:rsid w:val="00713099"/>
    <w:rsid w:val="007132EE"/>
    <w:rsid w:val="007145AB"/>
    <w:rsid w:val="007149B3"/>
    <w:rsid w:val="00715D90"/>
    <w:rsid w:val="00715FB7"/>
    <w:rsid w:val="0071736D"/>
    <w:rsid w:val="00720748"/>
    <w:rsid w:val="0072111C"/>
    <w:rsid w:val="007216E7"/>
    <w:rsid w:val="00721B80"/>
    <w:rsid w:val="00721FD9"/>
    <w:rsid w:val="00722393"/>
    <w:rsid w:val="007223C2"/>
    <w:rsid w:val="00723C63"/>
    <w:rsid w:val="00723F44"/>
    <w:rsid w:val="0072440B"/>
    <w:rsid w:val="0072544F"/>
    <w:rsid w:val="0072566F"/>
    <w:rsid w:val="0072638F"/>
    <w:rsid w:val="0072643A"/>
    <w:rsid w:val="00726691"/>
    <w:rsid w:val="00727C2A"/>
    <w:rsid w:val="00727F6D"/>
    <w:rsid w:val="00730C2D"/>
    <w:rsid w:val="0073134C"/>
    <w:rsid w:val="00731415"/>
    <w:rsid w:val="00731859"/>
    <w:rsid w:val="00732653"/>
    <w:rsid w:val="00732701"/>
    <w:rsid w:val="00735B4C"/>
    <w:rsid w:val="00735F41"/>
    <w:rsid w:val="007414AA"/>
    <w:rsid w:val="0074197F"/>
    <w:rsid w:val="00741D15"/>
    <w:rsid w:val="0074236E"/>
    <w:rsid w:val="00742E0A"/>
    <w:rsid w:val="00744029"/>
    <w:rsid w:val="00745EF1"/>
    <w:rsid w:val="00746630"/>
    <w:rsid w:val="00746648"/>
    <w:rsid w:val="00746693"/>
    <w:rsid w:val="00747274"/>
    <w:rsid w:val="00747B78"/>
    <w:rsid w:val="00747DF2"/>
    <w:rsid w:val="0075012C"/>
    <w:rsid w:val="00751603"/>
    <w:rsid w:val="00751BBA"/>
    <w:rsid w:val="00751DC3"/>
    <w:rsid w:val="0075208D"/>
    <w:rsid w:val="007550B3"/>
    <w:rsid w:val="00755139"/>
    <w:rsid w:val="00756C14"/>
    <w:rsid w:val="007573D5"/>
    <w:rsid w:val="00757514"/>
    <w:rsid w:val="0075756A"/>
    <w:rsid w:val="00760BDC"/>
    <w:rsid w:val="00760D71"/>
    <w:rsid w:val="00760DBC"/>
    <w:rsid w:val="00760E55"/>
    <w:rsid w:val="00760E78"/>
    <w:rsid w:val="00761DCA"/>
    <w:rsid w:val="007625D3"/>
    <w:rsid w:val="00762ED5"/>
    <w:rsid w:val="007652C4"/>
    <w:rsid w:val="00767033"/>
    <w:rsid w:val="007674E6"/>
    <w:rsid w:val="007711A3"/>
    <w:rsid w:val="007721D9"/>
    <w:rsid w:val="007725AC"/>
    <w:rsid w:val="00773448"/>
    <w:rsid w:val="00775FA5"/>
    <w:rsid w:val="0077626D"/>
    <w:rsid w:val="00776DEF"/>
    <w:rsid w:val="00777128"/>
    <w:rsid w:val="00777ED6"/>
    <w:rsid w:val="00781FBC"/>
    <w:rsid w:val="00782FFB"/>
    <w:rsid w:val="00783530"/>
    <w:rsid w:val="007849C8"/>
    <w:rsid w:val="007852E7"/>
    <w:rsid w:val="007858EF"/>
    <w:rsid w:val="007877A6"/>
    <w:rsid w:val="00787AB9"/>
    <w:rsid w:val="007912DC"/>
    <w:rsid w:val="00792232"/>
    <w:rsid w:val="00793338"/>
    <w:rsid w:val="00793947"/>
    <w:rsid w:val="00793C37"/>
    <w:rsid w:val="00793C84"/>
    <w:rsid w:val="00795D54"/>
    <w:rsid w:val="00795E94"/>
    <w:rsid w:val="007A0A18"/>
    <w:rsid w:val="007A1033"/>
    <w:rsid w:val="007A2CB7"/>
    <w:rsid w:val="007A358F"/>
    <w:rsid w:val="007A3642"/>
    <w:rsid w:val="007A4066"/>
    <w:rsid w:val="007A665E"/>
    <w:rsid w:val="007A7633"/>
    <w:rsid w:val="007A78DC"/>
    <w:rsid w:val="007B04F1"/>
    <w:rsid w:val="007B0F16"/>
    <w:rsid w:val="007B1B0C"/>
    <w:rsid w:val="007B3ACF"/>
    <w:rsid w:val="007B3F30"/>
    <w:rsid w:val="007C01F7"/>
    <w:rsid w:val="007C02CC"/>
    <w:rsid w:val="007C077D"/>
    <w:rsid w:val="007C3AD5"/>
    <w:rsid w:val="007C48E6"/>
    <w:rsid w:val="007C4978"/>
    <w:rsid w:val="007C7A0C"/>
    <w:rsid w:val="007D091B"/>
    <w:rsid w:val="007D0BE3"/>
    <w:rsid w:val="007D16A0"/>
    <w:rsid w:val="007D1939"/>
    <w:rsid w:val="007D1ABC"/>
    <w:rsid w:val="007D28C9"/>
    <w:rsid w:val="007D4A7F"/>
    <w:rsid w:val="007D7029"/>
    <w:rsid w:val="007D7282"/>
    <w:rsid w:val="007E04A0"/>
    <w:rsid w:val="007E0636"/>
    <w:rsid w:val="007E0AFF"/>
    <w:rsid w:val="007E5152"/>
    <w:rsid w:val="007F013C"/>
    <w:rsid w:val="007F01A2"/>
    <w:rsid w:val="007F0EAC"/>
    <w:rsid w:val="007F1B7C"/>
    <w:rsid w:val="007F26CC"/>
    <w:rsid w:val="007F2926"/>
    <w:rsid w:val="007F43EA"/>
    <w:rsid w:val="007F56A7"/>
    <w:rsid w:val="007F6101"/>
    <w:rsid w:val="007F682D"/>
    <w:rsid w:val="007F7855"/>
    <w:rsid w:val="00800C89"/>
    <w:rsid w:val="008017A0"/>
    <w:rsid w:val="00801886"/>
    <w:rsid w:val="00801EE4"/>
    <w:rsid w:val="00802980"/>
    <w:rsid w:val="00802BB8"/>
    <w:rsid w:val="00803903"/>
    <w:rsid w:val="00807C19"/>
    <w:rsid w:val="00812D8D"/>
    <w:rsid w:val="00813558"/>
    <w:rsid w:val="00813B12"/>
    <w:rsid w:val="00814404"/>
    <w:rsid w:val="00815269"/>
    <w:rsid w:val="008156CA"/>
    <w:rsid w:val="00815A95"/>
    <w:rsid w:val="0082155E"/>
    <w:rsid w:val="00821B45"/>
    <w:rsid w:val="00826453"/>
    <w:rsid w:val="00827818"/>
    <w:rsid w:val="00831B91"/>
    <w:rsid w:val="00832EDA"/>
    <w:rsid w:val="0083378E"/>
    <w:rsid w:val="00833991"/>
    <w:rsid w:val="00834CD2"/>
    <w:rsid w:val="00835940"/>
    <w:rsid w:val="00835E04"/>
    <w:rsid w:val="00835F05"/>
    <w:rsid w:val="00836020"/>
    <w:rsid w:val="0083639F"/>
    <w:rsid w:val="008377F8"/>
    <w:rsid w:val="00837FD5"/>
    <w:rsid w:val="00840464"/>
    <w:rsid w:val="008406E8"/>
    <w:rsid w:val="00841B2D"/>
    <w:rsid w:val="00842293"/>
    <w:rsid w:val="00843005"/>
    <w:rsid w:val="00844397"/>
    <w:rsid w:val="00845354"/>
    <w:rsid w:val="008459CB"/>
    <w:rsid w:val="00846078"/>
    <w:rsid w:val="008465D3"/>
    <w:rsid w:val="00846747"/>
    <w:rsid w:val="00846DAA"/>
    <w:rsid w:val="00850109"/>
    <w:rsid w:val="00850B80"/>
    <w:rsid w:val="0085214C"/>
    <w:rsid w:val="00852310"/>
    <w:rsid w:val="008525F0"/>
    <w:rsid w:val="0085289D"/>
    <w:rsid w:val="00852D21"/>
    <w:rsid w:val="00853DEA"/>
    <w:rsid w:val="00853DF3"/>
    <w:rsid w:val="00853E2C"/>
    <w:rsid w:val="00854324"/>
    <w:rsid w:val="008545FC"/>
    <w:rsid w:val="00854635"/>
    <w:rsid w:val="00854859"/>
    <w:rsid w:val="008560A7"/>
    <w:rsid w:val="0085645E"/>
    <w:rsid w:val="008564B8"/>
    <w:rsid w:val="00856C9B"/>
    <w:rsid w:val="00857083"/>
    <w:rsid w:val="008601C6"/>
    <w:rsid w:val="00860B8B"/>
    <w:rsid w:val="008626A6"/>
    <w:rsid w:val="00862DFA"/>
    <w:rsid w:val="00863008"/>
    <w:rsid w:val="00863A6A"/>
    <w:rsid w:val="00866409"/>
    <w:rsid w:val="00872024"/>
    <w:rsid w:val="0087245A"/>
    <w:rsid w:val="00873C31"/>
    <w:rsid w:val="008753A9"/>
    <w:rsid w:val="00875D46"/>
    <w:rsid w:val="00876262"/>
    <w:rsid w:val="0087781D"/>
    <w:rsid w:val="00877B7A"/>
    <w:rsid w:val="008803B2"/>
    <w:rsid w:val="008814F7"/>
    <w:rsid w:val="00881CBD"/>
    <w:rsid w:val="008822A0"/>
    <w:rsid w:val="00882446"/>
    <w:rsid w:val="00883CCC"/>
    <w:rsid w:val="0088409B"/>
    <w:rsid w:val="008846B9"/>
    <w:rsid w:val="00886580"/>
    <w:rsid w:val="00886F13"/>
    <w:rsid w:val="00887E55"/>
    <w:rsid w:val="00890C2F"/>
    <w:rsid w:val="00891165"/>
    <w:rsid w:val="008917F7"/>
    <w:rsid w:val="00891856"/>
    <w:rsid w:val="00891C13"/>
    <w:rsid w:val="00891DBF"/>
    <w:rsid w:val="00893A70"/>
    <w:rsid w:val="00893F6A"/>
    <w:rsid w:val="0089424B"/>
    <w:rsid w:val="00895292"/>
    <w:rsid w:val="0089610F"/>
    <w:rsid w:val="00896552"/>
    <w:rsid w:val="00897ED5"/>
    <w:rsid w:val="00897F3B"/>
    <w:rsid w:val="008A1536"/>
    <w:rsid w:val="008A1D60"/>
    <w:rsid w:val="008A33C2"/>
    <w:rsid w:val="008A34FB"/>
    <w:rsid w:val="008A47A0"/>
    <w:rsid w:val="008A6CB8"/>
    <w:rsid w:val="008A6F92"/>
    <w:rsid w:val="008A7C58"/>
    <w:rsid w:val="008B07FE"/>
    <w:rsid w:val="008B0C34"/>
    <w:rsid w:val="008B12B6"/>
    <w:rsid w:val="008B3A88"/>
    <w:rsid w:val="008B3B1A"/>
    <w:rsid w:val="008B4CCF"/>
    <w:rsid w:val="008B55AF"/>
    <w:rsid w:val="008B56A9"/>
    <w:rsid w:val="008B5CC1"/>
    <w:rsid w:val="008C1C02"/>
    <w:rsid w:val="008C2434"/>
    <w:rsid w:val="008C2814"/>
    <w:rsid w:val="008C2893"/>
    <w:rsid w:val="008C5410"/>
    <w:rsid w:val="008C576B"/>
    <w:rsid w:val="008C5FA9"/>
    <w:rsid w:val="008C6B26"/>
    <w:rsid w:val="008C736F"/>
    <w:rsid w:val="008C7BDA"/>
    <w:rsid w:val="008C7D60"/>
    <w:rsid w:val="008D198E"/>
    <w:rsid w:val="008D265B"/>
    <w:rsid w:val="008D28B4"/>
    <w:rsid w:val="008D3AB0"/>
    <w:rsid w:val="008D47BD"/>
    <w:rsid w:val="008D4AF0"/>
    <w:rsid w:val="008D537D"/>
    <w:rsid w:val="008D5EE1"/>
    <w:rsid w:val="008E1019"/>
    <w:rsid w:val="008E1214"/>
    <w:rsid w:val="008E12B7"/>
    <w:rsid w:val="008E1367"/>
    <w:rsid w:val="008E2A9B"/>
    <w:rsid w:val="008E328F"/>
    <w:rsid w:val="008E39BF"/>
    <w:rsid w:val="008E39E1"/>
    <w:rsid w:val="008E416A"/>
    <w:rsid w:val="008E490C"/>
    <w:rsid w:val="008E68C5"/>
    <w:rsid w:val="008E6B03"/>
    <w:rsid w:val="008E7025"/>
    <w:rsid w:val="008F0FE3"/>
    <w:rsid w:val="008F260F"/>
    <w:rsid w:val="008F31D4"/>
    <w:rsid w:val="008F3FB1"/>
    <w:rsid w:val="008F428E"/>
    <w:rsid w:val="008F6208"/>
    <w:rsid w:val="008F6926"/>
    <w:rsid w:val="009000BF"/>
    <w:rsid w:val="009003DC"/>
    <w:rsid w:val="00901240"/>
    <w:rsid w:val="009021DA"/>
    <w:rsid w:val="009028FC"/>
    <w:rsid w:val="00902C4D"/>
    <w:rsid w:val="00902EEA"/>
    <w:rsid w:val="00902F4D"/>
    <w:rsid w:val="0090438C"/>
    <w:rsid w:val="00905042"/>
    <w:rsid w:val="0090670C"/>
    <w:rsid w:val="00906EAB"/>
    <w:rsid w:val="00907884"/>
    <w:rsid w:val="0091061E"/>
    <w:rsid w:val="00910E32"/>
    <w:rsid w:val="009111D1"/>
    <w:rsid w:val="00912521"/>
    <w:rsid w:val="0091262E"/>
    <w:rsid w:val="00913360"/>
    <w:rsid w:val="009158AC"/>
    <w:rsid w:val="009166F3"/>
    <w:rsid w:val="00916D92"/>
    <w:rsid w:val="00920045"/>
    <w:rsid w:val="00920065"/>
    <w:rsid w:val="009207F6"/>
    <w:rsid w:val="009210BD"/>
    <w:rsid w:val="009210E4"/>
    <w:rsid w:val="0092168D"/>
    <w:rsid w:val="00923D6B"/>
    <w:rsid w:val="0092584E"/>
    <w:rsid w:val="00925F9E"/>
    <w:rsid w:val="00926511"/>
    <w:rsid w:val="00927099"/>
    <w:rsid w:val="009272B7"/>
    <w:rsid w:val="00930169"/>
    <w:rsid w:val="00932566"/>
    <w:rsid w:val="009348DF"/>
    <w:rsid w:val="009368B7"/>
    <w:rsid w:val="00937E67"/>
    <w:rsid w:val="009404AF"/>
    <w:rsid w:val="00940746"/>
    <w:rsid w:val="009413DD"/>
    <w:rsid w:val="00941B0A"/>
    <w:rsid w:val="009421F7"/>
    <w:rsid w:val="00942BB6"/>
    <w:rsid w:val="00942E09"/>
    <w:rsid w:val="00944138"/>
    <w:rsid w:val="009477BB"/>
    <w:rsid w:val="00950F11"/>
    <w:rsid w:val="00951256"/>
    <w:rsid w:val="009526FB"/>
    <w:rsid w:val="00952E47"/>
    <w:rsid w:val="0095411B"/>
    <w:rsid w:val="00955332"/>
    <w:rsid w:val="00956B55"/>
    <w:rsid w:val="00956CCA"/>
    <w:rsid w:val="009607B1"/>
    <w:rsid w:val="009608D8"/>
    <w:rsid w:val="00960C90"/>
    <w:rsid w:val="00961CCA"/>
    <w:rsid w:val="009631F9"/>
    <w:rsid w:val="0096364B"/>
    <w:rsid w:val="00964FD9"/>
    <w:rsid w:val="0096590A"/>
    <w:rsid w:val="009663E3"/>
    <w:rsid w:val="00967D08"/>
    <w:rsid w:val="00970970"/>
    <w:rsid w:val="00970A7C"/>
    <w:rsid w:val="009714B5"/>
    <w:rsid w:val="009716E2"/>
    <w:rsid w:val="00972164"/>
    <w:rsid w:val="00972900"/>
    <w:rsid w:val="00974987"/>
    <w:rsid w:val="00975383"/>
    <w:rsid w:val="009760B6"/>
    <w:rsid w:val="00976909"/>
    <w:rsid w:val="009770A0"/>
    <w:rsid w:val="00977617"/>
    <w:rsid w:val="00977EC3"/>
    <w:rsid w:val="00980AE1"/>
    <w:rsid w:val="00980E4E"/>
    <w:rsid w:val="00981034"/>
    <w:rsid w:val="0098193D"/>
    <w:rsid w:val="00985136"/>
    <w:rsid w:val="00985971"/>
    <w:rsid w:val="0098781C"/>
    <w:rsid w:val="0099141E"/>
    <w:rsid w:val="00991D6D"/>
    <w:rsid w:val="00992089"/>
    <w:rsid w:val="009939A4"/>
    <w:rsid w:val="00994C47"/>
    <w:rsid w:val="00994D62"/>
    <w:rsid w:val="00996F4A"/>
    <w:rsid w:val="009A0FC6"/>
    <w:rsid w:val="009A1929"/>
    <w:rsid w:val="009A1B50"/>
    <w:rsid w:val="009A1CB6"/>
    <w:rsid w:val="009A2B0D"/>
    <w:rsid w:val="009A3410"/>
    <w:rsid w:val="009A4DC6"/>
    <w:rsid w:val="009A5256"/>
    <w:rsid w:val="009A5D24"/>
    <w:rsid w:val="009A6A06"/>
    <w:rsid w:val="009A7071"/>
    <w:rsid w:val="009A7DD9"/>
    <w:rsid w:val="009B01E9"/>
    <w:rsid w:val="009B07BB"/>
    <w:rsid w:val="009B17AB"/>
    <w:rsid w:val="009B3794"/>
    <w:rsid w:val="009B3C97"/>
    <w:rsid w:val="009B46BA"/>
    <w:rsid w:val="009B48A4"/>
    <w:rsid w:val="009B6A7E"/>
    <w:rsid w:val="009B6DCF"/>
    <w:rsid w:val="009B7510"/>
    <w:rsid w:val="009B7F2B"/>
    <w:rsid w:val="009C03BD"/>
    <w:rsid w:val="009C0DDC"/>
    <w:rsid w:val="009C129D"/>
    <w:rsid w:val="009C17B2"/>
    <w:rsid w:val="009C2C8D"/>
    <w:rsid w:val="009C3082"/>
    <w:rsid w:val="009C41AB"/>
    <w:rsid w:val="009C5A12"/>
    <w:rsid w:val="009C633A"/>
    <w:rsid w:val="009C6DAA"/>
    <w:rsid w:val="009D045E"/>
    <w:rsid w:val="009D0A51"/>
    <w:rsid w:val="009D139C"/>
    <w:rsid w:val="009D1C6B"/>
    <w:rsid w:val="009D2F14"/>
    <w:rsid w:val="009D307E"/>
    <w:rsid w:val="009D56BA"/>
    <w:rsid w:val="009D598F"/>
    <w:rsid w:val="009D5B28"/>
    <w:rsid w:val="009D7FD2"/>
    <w:rsid w:val="009E19F0"/>
    <w:rsid w:val="009E3CB0"/>
    <w:rsid w:val="009E63ED"/>
    <w:rsid w:val="009E727D"/>
    <w:rsid w:val="009E75A8"/>
    <w:rsid w:val="009E7BED"/>
    <w:rsid w:val="009E7DEB"/>
    <w:rsid w:val="009F111B"/>
    <w:rsid w:val="009F2791"/>
    <w:rsid w:val="009F2D1F"/>
    <w:rsid w:val="009F2E9F"/>
    <w:rsid w:val="009F79DE"/>
    <w:rsid w:val="00A03300"/>
    <w:rsid w:val="00A0442B"/>
    <w:rsid w:val="00A05189"/>
    <w:rsid w:val="00A05AB1"/>
    <w:rsid w:val="00A115D1"/>
    <w:rsid w:val="00A129C1"/>
    <w:rsid w:val="00A13771"/>
    <w:rsid w:val="00A14800"/>
    <w:rsid w:val="00A14A15"/>
    <w:rsid w:val="00A14D30"/>
    <w:rsid w:val="00A15443"/>
    <w:rsid w:val="00A15A63"/>
    <w:rsid w:val="00A15BA8"/>
    <w:rsid w:val="00A16C5C"/>
    <w:rsid w:val="00A17998"/>
    <w:rsid w:val="00A200AC"/>
    <w:rsid w:val="00A20F54"/>
    <w:rsid w:val="00A21DCD"/>
    <w:rsid w:val="00A233CC"/>
    <w:rsid w:val="00A23909"/>
    <w:rsid w:val="00A23A97"/>
    <w:rsid w:val="00A24BA4"/>
    <w:rsid w:val="00A24C98"/>
    <w:rsid w:val="00A2570C"/>
    <w:rsid w:val="00A25944"/>
    <w:rsid w:val="00A275CC"/>
    <w:rsid w:val="00A2779D"/>
    <w:rsid w:val="00A30242"/>
    <w:rsid w:val="00A302F7"/>
    <w:rsid w:val="00A30E01"/>
    <w:rsid w:val="00A31441"/>
    <w:rsid w:val="00A32FB9"/>
    <w:rsid w:val="00A33675"/>
    <w:rsid w:val="00A3373C"/>
    <w:rsid w:val="00A33C31"/>
    <w:rsid w:val="00A35F83"/>
    <w:rsid w:val="00A36CDA"/>
    <w:rsid w:val="00A40B72"/>
    <w:rsid w:val="00A40BDD"/>
    <w:rsid w:val="00A4177C"/>
    <w:rsid w:val="00A430DD"/>
    <w:rsid w:val="00A431EC"/>
    <w:rsid w:val="00A43546"/>
    <w:rsid w:val="00A43F0C"/>
    <w:rsid w:val="00A44371"/>
    <w:rsid w:val="00A458AA"/>
    <w:rsid w:val="00A4688B"/>
    <w:rsid w:val="00A4698B"/>
    <w:rsid w:val="00A47EE6"/>
    <w:rsid w:val="00A510C6"/>
    <w:rsid w:val="00A51A79"/>
    <w:rsid w:val="00A524DD"/>
    <w:rsid w:val="00A52D7C"/>
    <w:rsid w:val="00A538A2"/>
    <w:rsid w:val="00A53A52"/>
    <w:rsid w:val="00A54ED7"/>
    <w:rsid w:val="00A550BC"/>
    <w:rsid w:val="00A55898"/>
    <w:rsid w:val="00A5772A"/>
    <w:rsid w:val="00A63C4C"/>
    <w:rsid w:val="00A64A0A"/>
    <w:rsid w:val="00A64BBE"/>
    <w:rsid w:val="00A64C64"/>
    <w:rsid w:val="00A6648E"/>
    <w:rsid w:val="00A66798"/>
    <w:rsid w:val="00A67491"/>
    <w:rsid w:val="00A708DC"/>
    <w:rsid w:val="00A70E60"/>
    <w:rsid w:val="00A717AC"/>
    <w:rsid w:val="00A717BB"/>
    <w:rsid w:val="00A73CE1"/>
    <w:rsid w:val="00A751FD"/>
    <w:rsid w:val="00A75C15"/>
    <w:rsid w:val="00A7655B"/>
    <w:rsid w:val="00A7666F"/>
    <w:rsid w:val="00A76FEB"/>
    <w:rsid w:val="00A77AE6"/>
    <w:rsid w:val="00A8052D"/>
    <w:rsid w:val="00A80B2B"/>
    <w:rsid w:val="00A81996"/>
    <w:rsid w:val="00A81C66"/>
    <w:rsid w:val="00A81F12"/>
    <w:rsid w:val="00A8243F"/>
    <w:rsid w:val="00A82BA1"/>
    <w:rsid w:val="00A8491F"/>
    <w:rsid w:val="00A84B4B"/>
    <w:rsid w:val="00A8566E"/>
    <w:rsid w:val="00A85FEB"/>
    <w:rsid w:val="00A86A15"/>
    <w:rsid w:val="00A8704D"/>
    <w:rsid w:val="00A87465"/>
    <w:rsid w:val="00A87B2D"/>
    <w:rsid w:val="00A9107C"/>
    <w:rsid w:val="00A91201"/>
    <w:rsid w:val="00A928B4"/>
    <w:rsid w:val="00A929E4"/>
    <w:rsid w:val="00A94CD5"/>
    <w:rsid w:val="00A94E0B"/>
    <w:rsid w:val="00A95037"/>
    <w:rsid w:val="00A96360"/>
    <w:rsid w:val="00A96C9C"/>
    <w:rsid w:val="00AA18FA"/>
    <w:rsid w:val="00AA2C49"/>
    <w:rsid w:val="00AA3ADD"/>
    <w:rsid w:val="00AA6C1D"/>
    <w:rsid w:val="00AA7639"/>
    <w:rsid w:val="00AA78C8"/>
    <w:rsid w:val="00AA7EFB"/>
    <w:rsid w:val="00AB083F"/>
    <w:rsid w:val="00AB1D73"/>
    <w:rsid w:val="00AB2B40"/>
    <w:rsid w:val="00AB2EC5"/>
    <w:rsid w:val="00AB338A"/>
    <w:rsid w:val="00AB3892"/>
    <w:rsid w:val="00AB424B"/>
    <w:rsid w:val="00AB5AC4"/>
    <w:rsid w:val="00AB6584"/>
    <w:rsid w:val="00AB6A6F"/>
    <w:rsid w:val="00AB6ABF"/>
    <w:rsid w:val="00AB7222"/>
    <w:rsid w:val="00AB759A"/>
    <w:rsid w:val="00AB7997"/>
    <w:rsid w:val="00AB7E82"/>
    <w:rsid w:val="00AC134A"/>
    <w:rsid w:val="00AC193F"/>
    <w:rsid w:val="00AC1B79"/>
    <w:rsid w:val="00AC499E"/>
    <w:rsid w:val="00AC6F51"/>
    <w:rsid w:val="00AC73B5"/>
    <w:rsid w:val="00AD0AA1"/>
    <w:rsid w:val="00AD0F38"/>
    <w:rsid w:val="00AD207B"/>
    <w:rsid w:val="00AD2C9F"/>
    <w:rsid w:val="00AD2CDD"/>
    <w:rsid w:val="00AD3DCE"/>
    <w:rsid w:val="00AD3F95"/>
    <w:rsid w:val="00AD4923"/>
    <w:rsid w:val="00AD52EA"/>
    <w:rsid w:val="00AD5B2B"/>
    <w:rsid w:val="00AD5EF8"/>
    <w:rsid w:val="00AE0BD1"/>
    <w:rsid w:val="00AE12BF"/>
    <w:rsid w:val="00AE226D"/>
    <w:rsid w:val="00AE262C"/>
    <w:rsid w:val="00AE27D3"/>
    <w:rsid w:val="00AE2C3D"/>
    <w:rsid w:val="00AE3EE6"/>
    <w:rsid w:val="00AE5D3D"/>
    <w:rsid w:val="00AE6B36"/>
    <w:rsid w:val="00AE6D36"/>
    <w:rsid w:val="00AF0005"/>
    <w:rsid w:val="00AF0BAB"/>
    <w:rsid w:val="00AF1093"/>
    <w:rsid w:val="00AF2C8B"/>
    <w:rsid w:val="00AF45C9"/>
    <w:rsid w:val="00AF5B0E"/>
    <w:rsid w:val="00AF70ED"/>
    <w:rsid w:val="00AF73C6"/>
    <w:rsid w:val="00AF7C2E"/>
    <w:rsid w:val="00AF7D0A"/>
    <w:rsid w:val="00AF7EDE"/>
    <w:rsid w:val="00B00169"/>
    <w:rsid w:val="00B005E7"/>
    <w:rsid w:val="00B007C7"/>
    <w:rsid w:val="00B013AD"/>
    <w:rsid w:val="00B0434D"/>
    <w:rsid w:val="00B04753"/>
    <w:rsid w:val="00B051A4"/>
    <w:rsid w:val="00B07285"/>
    <w:rsid w:val="00B07AB7"/>
    <w:rsid w:val="00B10F50"/>
    <w:rsid w:val="00B11116"/>
    <w:rsid w:val="00B13D34"/>
    <w:rsid w:val="00B13EE4"/>
    <w:rsid w:val="00B14B58"/>
    <w:rsid w:val="00B15D2E"/>
    <w:rsid w:val="00B16174"/>
    <w:rsid w:val="00B167A5"/>
    <w:rsid w:val="00B16E50"/>
    <w:rsid w:val="00B17698"/>
    <w:rsid w:val="00B2015F"/>
    <w:rsid w:val="00B21200"/>
    <w:rsid w:val="00B22898"/>
    <w:rsid w:val="00B22B67"/>
    <w:rsid w:val="00B23B35"/>
    <w:rsid w:val="00B24CF8"/>
    <w:rsid w:val="00B2529F"/>
    <w:rsid w:val="00B2568D"/>
    <w:rsid w:val="00B25C5E"/>
    <w:rsid w:val="00B2602A"/>
    <w:rsid w:val="00B26CC4"/>
    <w:rsid w:val="00B26D34"/>
    <w:rsid w:val="00B27A13"/>
    <w:rsid w:val="00B30086"/>
    <w:rsid w:val="00B302D4"/>
    <w:rsid w:val="00B317AB"/>
    <w:rsid w:val="00B320F9"/>
    <w:rsid w:val="00B321C1"/>
    <w:rsid w:val="00B32CAE"/>
    <w:rsid w:val="00B3410A"/>
    <w:rsid w:val="00B3466E"/>
    <w:rsid w:val="00B34F55"/>
    <w:rsid w:val="00B35734"/>
    <w:rsid w:val="00B358FF"/>
    <w:rsid w:val="00B36198"/>
    <w:rsid w:val="00B3638E"/>
    <w:rsid w:val="00B369F5"/>
    <w:rsid w:val="00B36A39"/>
    <w:rsid w:val="00B36E6F"/>
    <w:rsid w:val="00B36FA2"/>
    <w:rsid w:val="00B37963"/>
    <w:rsid w:val="00B40803"/>
    <w:rsid w:val="00B409B5"/>
    <w:rsid w:val="00B410E8"/>
    <w:rsid w:val="00B41DC6"/>
    <w:rsid w:val="00B4593F"/>
    <w:rsid w:val="00B46483"/>
    <w:rsid w:val="00B478B4"/>
    <w:rsid w:val="00B50BAD"/>
    <w:rsid w:val="00B528E2"/>
    <w:rsid w:val="00B52975"/>
    <w:rsid w:val="00B52B58"/>
    <w:rsid w:val="00B52EBD"/>
    <w:rsid w:val="00B53676"/>
    <w:rsid w:val="00B5370F"/>
    <w:rsid w:val="00B5412A"/>
    <w:rsid w:val="00B54420"/>
    <w:rsid w:val="00B55DC9"/>
    <w:rsid w:val="00B571DA"/>
    <w:rsid w:val="00B5735F"/>
    <w:rsid w:val="00B57844"/>
    <w:rsid w:val="00B600F5"/>
    <w:rsid w:val="00B6307A"/>
    <w:rsid w:val="00B63275"/>
    <w:rsid w:val="00B637C0"/>
    <w:rsid w:val="00B638B8"/>
    <w:rsid w:val="00B64163"/>
    <w:rsid w:val="00B64236"/>
    <w:rsid w:val="00B64249"/>
    <w:rsid w:val="00B65AE9"/>
    <w:rsid w:val="00B6629E"/>
    <w:rsid w:val="00B70C08"/>
    <w:rsid w:val="00B7112C"/>
    <w:rsid w:val="00B71976"/>
    <w:rsid w:val="00B71BC8"/>
    <w:rsid w:val="00B71D38"/>
    <w:rsid w:val="00B73B4A"/>
    <w:rsid w:val="00B752D0"/>
    <w:rsid w:val="00B75CBA"/>
    <w:rsid w:val="00B77AAB"/>
    <w:rsid w:val="00B80209"/>
    <w:rsid w:val="00B80B37"/>
    <w:rsid w:val="00B81124"/>
    <w:rsid w:val="00B82633"/>
    <w:rsid w:val="00B8292B"/>
    <w:rsid w:val="00B82C79"/>
    <w:rsid w:val="00B83647"/>
    <w:rsid w:val="00B86A41"/>
    <w:rsid w:val="00B86E8A"/>
    <w:rsid w:val="00B909B4"/>
    <w:rsid w:val="00B90F0D"/>
    <w:rsid w:val="00B93120"/>
    <w:rsid w:val="00B948EE"/>
    <w:rsid w:val="00B96FAF"/>
    <w:rsid w:val="00B9750C"/>
    <w:rsid w:val="00B97B85"/>
    <w:rsid w:val="00B97D54"/>
    <w:rsid w:val="00BA0B1E"/>
    <w:rsid w:val="00BA13F8"/>
    <w:rsid w:val="00BA2BDF"/>
    <w:rsid w:val="00BA2DE3"/>
    <w:rsid w:val="00BA30C9"/>
    <w:rsid w:val="00BA424B"/>
    <w:rsid w:val="00BB064C"/>
    <w:rsid w:val="00BB0853"/>
    <w:rsid w:val="00BB093E"/>
    <w:rsid w:val="00BB1356"/>
    <w:rsid w:val="00BB16F0"/>
    <w:rsid w:val="00BB18B3"/>
    <w:rsid w:val="00BB43D4"/>
    <w:rsid w:val="00BB631B"/>
    <w:rsid w:val="00BC05AB"/>
    <w:rsid w:val="00BC102B"/>
    <w:rsid w:val="00BC2DD0"/>
    <w:rsid w:val="00BC48D3"/>
    <w:rsid w:val="00BC5319"/>
    <w:rsid w:val="00BC5FE9"/>
    <w:rsid w:val="00BC7513"/>
    <w:rsid w:val="00BD0B63"/>
    <w:rsid w:val="00BD1A48"/>
    <w:rsid w:val="00BD21DB"/>
    <w:rsid w:val="00BD28F9"/>
    <w:rsid w:val="00BD4AF8"/>
    <w:rsid w:val="00BD5707"/>
    <w:rsid w:val="00BD6325"/>
    <w:rsid w:val="00BD68B6"/>
    <w:rsid w:val="00BE0722"/>
    <w:rsid w:val="00BE0BDC"/>
    <w:rsid w:val="00BE1B71"/>
    <w:rsid w:val="00BE1F6E"/>
    <w:rsid w:val="00BE2034"/>
    <w:rsid w:val="00BE2215"/>
    <w:rsid w:val="00BE369D"/>
    <w:rsid w:val="00BE3D43"/>
    <w:rsid w:val="00BE3EDD"/>
    <w:rsid w:val="00BE422C"/>
    <w:rsid w:val="00BE46ED"/>
    <w:rsid w:val="00BE4762"/>
    <w:rsid w:val="00BE573E"/>
    <w:rsid w:val="00BE67BD"/>
    <w:rsid w:val="00BF12EA"/>
    <w:rsid w:val="00BF1AD8"/>
    <w:rsid w:val="00BF1B61"/>
    <w:rsid w:val="00BF3FEC"/>
    <w:rsid w:val="00BF5CDC"/>
    <w:rsid w:val="00BF5EA6"/>
    <w:rsid w:val="00BF665A"/>
    <w:rsid w:val="00BF670B"/>
    <w:rsid w:val="00BF6D16"/>
    <w:rsid w:val="00BF7113"/>
    <w:rsid w:val="00BF7ACC"/>
    <w:rsid w:val="00BF7EB9"/>
    <w:rsid w:val="00C0041D"/>
    <w:rsid w:val="00C014F8"/>
    <w:rsid w:val="00C01ACB"/>
    <w:rsid w:val="00C02221"/>
    <w:rsid w:val="00C02700"/>
    <w:rsid w:val="00C02C4F"/>
    <w:rsid w:val="00C041E7"/>
    <w:rsid w:val="00C04CA1"/>
    <w:rsid w:val="00C0509D"/>
    <w:rsid w:val="00C058AA"/>
    <w:rsid w:val="00C064F1"/>
    <w:rsid w:val="00C06594"/>
    <w:rsid w:val="00C06BAA"/>
    <w:rsid w:val="00C07C9D"/>
    <w:rsid w:val="00C10248"/>
    <w:rsid w:val="00C10424"/>
    <w:rsid w:val="00C10470"/>
    <w:rsid w:val="00C11271"/>
    <w:rsid w:val="00C12066"/>
    <w:rsid w:val="00C120EC"/>
    <w:rsid w:val="00C12118"/>
    <w:rsid w:val="00C12840"/>
    <w:rsid w:val="00C143EB"/>
    <w:rsid w:val="00C14973"/>
    <w:rsid w:val="00C15843"/>
    <w:rsid w:val="00C164D9"/>
    <w:rsid w:val="00C175FA"/>
    <w:rsid w:val="00C179B6"/>
    <w:rsid w:val="00C211BD"/>
    <w:rsid w:val="00C213A5"/>
    <w:rsid w:val="00C22A07"/>
    <w:rsid w:val="00C22CB6"/>
    <w:rsid w:val="00C23DFB"/>
    <w:rsid w:val="00C2536E"/>
    <w:rsid w:val="00C25540"/>
    <w:rsid w:val="00C256F7"/>
    <w:rsid w:val="00C26331"/>
    <w:rsid w:val="00C265FB"/>
    <w:rsid w:val="00C266F9"/>
    <w:rsid w:val="00C26D94"/>
    <w:rsid w:val="00C30F06"/>
    <w:rsid w:val="00C310D0"/>
    <w:rsid w:val="00C322DC"/>
    <w:rsid w:val="00C327A5"/>
    <w:rsid w:val="00C35945"/>
    <w:rsid w:val="00C35AF1"/>
    <w:rsid w:val="00C366BD"/>
    <w:rsid w:val="00C4043A"/>
    <w:rsid w:val="00C41A2A"/>
    <w:rsid w:val="00C42EA2"/>
    <w:rsid w:val="00C436E4"/>
    <w:rsid w:val="00C45F52"/>
    <w:rsid w:val="00C47269"/>
    <w:rsid w:val="00C506C9"/>
    <w:rsid w:val="00C507CD"/>
    <w:rsid w:val="00C50D21"/>
    <w:rsid w:val="00C5176D"/>
    <w:rsid w:val="00C51C48"/>
    <w:rsid w:val="00C52250"/>
    <w:rsid w:val="00C52D51"/>
    <w:rsid w:val="00C53107"/>
    <w:rsid w:val="00C53466"/>
    <w:rsid w:val="00C53A62"/>
    <w:rsid w:val="00C5464E"/>
    <w:rsid w:val="00C54AEB"/>
    <w:rsid w:val="00C55F5B"/>
    <w:rsid w:val="00C5604A"/>
    <w:rsid w:val="00C561DD"/>
    <w:rsid w:val="00C563A6"/>
    <w:rsid w:val="00C570A1"/>
    <w:rsid w:val="00C57358"/>
    <w:rsid w:val="00C6099A"/>
    <w:rsid w:val="00C62EF1"/>
    <w:rsid w:val="00C634E3"/>
    <w:rsid w:val="00C6387E"/>
    <w:rsid w:val="00C64021"/>
    <w:rsid w:val="00C65766"/>
    <w:rsid w:val="00C659DE"/>
    <w:rsid w:val="00C66403"/>
    <w:rsid w:val="00C710A9"/>
    <w:rsid w:val="00C720D0"/>
    <w:rsid w:val="00C72120"/>
    <w:rsid w:val="00C72B58"/>
    <w:rsid w:val="00C74E8C"/>
    <w:rsid w:val="00C757B9"/>
    <w:rsid w:val="00C76003"/>
    <w:rsid w:val="00C772DC"/>
    <w:rsid w:val="00C7794A"/>
    <w:rsid w:val="00C77FE3"/>
    <w:rsid w:val="00C80D5A"/>
    <w:rsid w:val="00C8120E"/>
    <w:rsid w:val="00C821B5"/>
    <w:rsid w:val="00C82A0A"/>
    <w:rsid w:val="00C82B6A"/>
    <w:rsid w:val="00C834CA"/>
    <w:rsid w:val="00C83708"/>
    <w:rsid w:val="00C8402D"/>
    <w:rsid w:val="00C85731"/>
    <w:rsid w:val="00C86A37"/>
    <w:rsid w:val="00C87232"/>
    <w:rsid w:val="00C87294"/>
    <w:rsid w:val="00C877A6"/>
    <w:rsid w:val="00C90564"/>
    <w:rsid w:val="00C91144"/>
    <w:rsid w:val="00C91B97"/>
    <w:rsid w:val="00C927F6"/>
    <w:rsid w:val="00C9289D"/>
    <w:rsid w:val="00C93C0B"/>
    <w:rsid w:val="00C95474"/>
    <w:rsid w:val="00C96284"/>
    <w:rsid w:val="00C96522"/>
    <w:rsid w:val="00C9789E"/>
    <w:rsid w:val="00CA0199"/>
    <w:rsid w:val="00CA1707"/>
    <w:rsid w:val="00CA3415"/>
    <w:rsid w:val="00CA3F38"/>
    <w:rsid w:val="00CA6715"/>
    <w:rsid w:val="00CA6804"/>
    <w:rsid w:val="00CA6A3E"/>
    <w:rsid w:val="00CA6C58"/>
    <w:rsid w:val="00CA704E"/>
    <w:rsid w:val="00CA7923"/>
    <w:rsid w:val="00CB1438"/>
    <w:rsid w:val="00CB3863"/>
    <w:rsid w:val="00CB3A1D"/>
    <w:rsid w:val="00CB40E6"/>
    <w:rsid w:val="00CB43EE"/>
    <w:rsid w:val="00CB46C0"/>
    <w:rsid w:val="00CB471E"/>
    <w:rsid w:val="00CB4992"/>
    <w:rsid w:val="00CB6DE9"/>
    <w:rsid w:val="00CB7222"/>
    <w:rsid w:val="00CB73BF"/>
    <w:rsid w:val="00CC216D"/>
    <w:rsid w:val="00CC3CED"/>
    <w:rsid w:val="00CC4910"/>
    <w:rsid w:val="00CC4A11"/>
    <w:rsid w:val="00CC7061"/>
    <w:rsid w:val="00CC7E76"/>
    <w:rsid w:val="00CD0D60"/>
    <w:rsid w:val="00CD118A"/>
    <w:rsid w:val="00CD1F31"/>
    <w:rsid w:val="00CD2DC7"/>
    <w:rsid w:val="00CD5BB5"/>
    <w:rsid w:val="00CD67FF"/>
    <w:rsid w:val="00CD7467"/>
    <w:rsid w:val="00CD7731"/>
    <w:rsid w:val="00CE0938"/>
    <w:rsid w:val="00CE27B5"/>
    <w:rsid w:val="00CE3E33"/>
    <w:rsid w:val="00CE4448"/>
    <w:rsid w:val="00CE51D0"/>
    <w:rsid w:val="00CE5625"/>
    <w:rsid w:val="00CE5B5D"/>
    <w:rsid w:val="00CE6360"/>
    <w:rsid w:val="00CE6A99"/>
    <w:rsid w:val="00CE7083"/>
    <w:rsid w:val="00CE7161"/>
    <w:rsid w:val="00CF0048"/>
    <w:rsid w:val="00CF0A5F"/>
    <w:rsid w:val="00CF0F67"/>
    <w:rsid w:val="00CF2937"/>
    <w:rsid w:val="00CF3CBE"/>
    <w:rsid w:val="00CF51D3"/>
    <w:rsid w:val="00CF5BB6"/>
    <w:rsid w:val="00CF6E24"/>
    <w:rsid w:val="00D00D4C"/>
    <w:rsid w:val="00D01875"/>
    <w:rsid w:val="00D01B60"/>
    <w:rsid w:val="00D04E5C"/>
    <w:rsid w:val="00D0669F"/>
    <w:rsid w:val="00D07F65"/>
    <w:rsid w:val="00D10325"/>
    <w:rsid w:val="00D104B1"/>
    <w:rsid w:val="00D12A2B"/>
    <w:rsid w:val="00D13A56"/>
    <w:rsid w:val="00D1401D"/>
    <w:rsid w:val="00D1549C"/>
    <w:rsid w:val="00D159B3"/>
    <w:rsid w:val="00D15BB3"/>
    <w:rsid w:val="00D15C99"/>
    <w:rsid w:val="00D15EC2"/>
    <w:rsid w:val="00D1624B"/>
    <w:rsid w:val="00D21595"/>
    <w:rsid w:val="00D23192"/>
    <w:rsid w:val="00D236E1"/>
    <w:rsid w:val="00D2425A"/>
    <w:rsid w:val="00D24C3D"/>
    <w:rsid w:val="00D26A8D"/>
    <w:rsid w:val="00D27351"/>
    <w:rsid w:val="00D273E8"/>
    <w:rsid w:val="00D274CD"/>
    <w:rsid w:val="00D27A09"/>
    <w:rsid w:val="00D27F76"/>
    <w:rsid w:val="00D33CEF"/>
    <w:rsid w:val="00D3468D"/>
    <w:rsid w:val="00D34EC1"/>
    <w:rsid w:val="00D3621E"/>
    <w:rsid w:val="00D362CF"/>
    <w:rsid w:val="00D364BC"/>
    <w:rsid w:val="00D37BFC"/>
    <w:rsid w:val="00D37C3D"/>
    <w:rsid w:val="00D40A67"/>
    <w:rsid w:val="00D40B26"/>
    <w:rsid w:val="00D428D5"/>
    <w:rsid w:val="00D42DC4"/>
    <w:rsid w:val="00D431D4"/>
    <w:rsid w:val="00D43549"/>
    <w:rsid w:val="00D43574"/>
    <w:rsid w:val="00D43671"/>
    <w:rsid w:val="00D45CF8"/>
    <w:rsid w:val="00D46B80"/>
    <w:rsid w:val="00D4791B"/>
    <w:rsid w:val="00D522AD"/>
    <w:rsid w:val="00D524F6"/>
    <w:rsid w:val="00D52C2D"/>
    <w:rsid w:val="00D52DAA"/>
    <w:rsid w:val="00D53BEE"/>
    <w:rsid w:val="00D54A83"/>
    <w:rsid w:val="00D54E7E"/>
    <w:rsid w:val="00D5530A"/>
    <w:rsid w:val="00D555E1"/>
    <w:rsid w:val="00D55626"/>
    <w:rsid w:val="00D563EA"/>
    <w:rsid w:val="00D568DD"/>
    <w:rsid w:val="00D5738C"/>
    <w:rsid w:val="00D576E4"/>
    <w:rsid w:val="00D5779D"/>
    <w:rsid w:val="00D61E65"/>
    <w:rsid w:val="00D62FE5"/>
    <w:rsid w:val="00D6366E"/>
    <w:rsid w:val="00D63B8F"/>
    <w:rsid w:val="00D66A92"/>
    <w:rsid w:val="00D67D57"/>
    <w:rsid w:val="00D70E24"/>
    <w:rsid w:val="00D71964"/>
    <w:rsid w:val="00D739B1"/>
    <w:rsid w:val="00D73B43"/>
    <w:rsid w:val="00D73DB0"/>
    <w:rsid w:val="00D7501B"/>
    <w:rsid w:val="00D753BC"/>
    <w:rsid w:val="00D75C6C"/>
    <w:rsid w:val="00D766B4"/>
    <w:rsid w:val="00D768D9"/>
    <w:rsid w:val="00D76A46"/>
    <w:rsid w:val="00D770F9"/>
    <w:rsid w:val="00D80235"/>
    <w:rsid w:val="00D814C7"/>
    <w:rsid w:val="00D826C0"/>
    <w:rsid w:val="00D83F57"/>
    <w:rsid w:val="00D871F2"/>
    <w:rsid w:val="00D8747B"/>
    <w:rsid w:val="00D8778E"/>
    <w:rsid w:val="00D87838"/>
    <w:rsid w:val="00D90661"/>
    <w:rsid w:val="00D90EE6"/>
    <w:rsid w:val="00D912B6"/>
    <w:rsid w:val="00D94F98"/>
    <w:rsid w:val="00D95CEF"/>
    <w:rsid w:val="00D95F05"/>
    <w:rsid w:val="00D96D25"/>
    <w:rsid w:val="00D97702"/>
    <w:rsid w:val="00DA0085"/>
    <w:rsid w:val="00DA10F0"/>
    <w:rsid w:val="00DA2E68"/>
    <w:rsid w:val="00DA3CDF"/>
    <w:rsid w:val="00DA5662"/>
    <w:rsid w:val="00DA6396"/>
    <w:rsid w:val="00DA7E5B"/>
    <w:rsid w:val="00DB2D8B"/>
    <w:rsid w:val="00DB5339"/>
    <w:rsid w:val="00DB5535"/>
    <w:rsid w:val="00DB5B61"/>
    <w:rsid w:val="00DB617D"/>
    <w:rsid w:val="00DB6E26"/>
    <w:rsid w:val="00DC0C78"/>
    <w:rsid w:val="00DC2204"/>
    <w:rsid w:val="00DC28E6"/>
    <w:rsid w:val="00DC3278"/>
    <w:rsid w:val="00DC37F0"/>
    <w:rsid w:val="00DC493D"/>
    <w:rsid w:val="00DC67AF"/>
    <w:rsid w:val="00DC7196"/>
    <w:rsid w:val="00DD0DE3"/>
    <w:rsid w:val="00DD12E9"/>
    <w:rsid w:val="00DD18E7"/>
    <w:rsid w:val="00DD36A2"/>
    <w:rsid w:val="00DD3D03"/>
    <w:rsid w:val="00DD62B9"/>
    <w:rsid w:val="00DD6333"/>
    <w:rsid w:val="00DD752D"/>
    <w:rsid w:val="00DE0861"/>
    <w:rsid w:val="00DE0F4A"/>
    <w:rsid w:val="00DE18CC"/>
    <w:rsid w:val="00DE1BAB"/>
    <w:rsid w:val="00DE2602"/>
    <w:rsid w:val="00DE359C"/>
    <w:rsid w:val="00DE50EE"/>
    <w:rsid w:val="00DE5868"/>
    <w:rsid w:val="00DE59AC"/>
    <w:rsid w:val="00DE696A"/>
    <w:rsid w:val="00DF07BD"/>
    <w:rsid w:val="00DF10CC"/>
    <w:rsid w:val="00DF2E59"/>
    <w:rsid w:val="00DF4687"/>
    <w:rsid w:val="00DF4756"/>
    <w:rsid w:val="00DF4A74"/>
    <w:rsid w:val="00DF4D84"/>
    <w:rsid w:val="00DF6B58"/>
    <w:rsid w:val="00DF73D3"/>
    <w:rsid w:val="00DF7DD4"/>
    <w:rsid w:val="00E004A0"/>
    <w:rsid w:val="00E00A79"/>
    <w:rsid w:val="00E02505"/>
    <w:rsid w:val="00E02A8E"/>
    <w:rsid w:val="00E04C0B"/>
    <w:rsid w:val="00E05019"/>
    <w:rsid w:val="00E050E2"/>
    <w:rsid w:val="00E05317"/>
    <w:rsid w:val="00E06601"/>
    <w:rsid w:val="00E072DF"/>
    <w:rsid w:val="00E10AC6"/>
    <w:rsid w:val="00E1182F"/>
    <w:rsid w:val="00E11CF5"/>
    <w:rsid w:val="00E157DB"/>
    <w:rsid w:val="00E15ECC"/>
    <w:rsid w:val="00E20328"/>
    <w:rsid w:val="00E20848"/>
    <w:rsid w:val="00E20DFB"/>
    <w:rsid w:val="00E20E49"/>
    <w:rsid w:val="00E21030"/>
    <w:rsid w:val="00E21BEA"/>
    <w:rsid w:val="00E2274E"/>
    <w:rsid w:val="00E23100"/>
    <w:rsid w:val="00E23959"/>
    <w:rsid w:val="00E2410B"/>
    <w:rsid w:val="00E242A5"/>
    <w:rsid w:val="00E3083C"/>
    <w:rsid w:val="00E31068"/>
    <w:rsid w:val="00E313BB"/>
    <w:rsid w:val="00E319C9"/>
    <w:rsid w:val="00E3357B"/>
    <w:rsid w:val="00E33ABB"/>
    <w:rsid w:val="00E34EC3"/>
    <w:rsid w:val="00E35D5C"/>
    <w:rsid w:val="00E360F3"/>
    <w:rsid w:val="00E36D97"/>
    <w:rsid w:val="00E409E0"/>
    <w:rsid w:val="00E411F5"/>
    <w:rsid w:val="00E4177B"/>
    <w:rsid w:val="00E41AC1"/>
    <w:rsid w:val="00E42223"/>
    <w:rsid w:val="00E4275E"/>
    <w:rsid w:val="00E42FD4"/>
    <w:rsid w:val="00E431A0"/>
    <w:rsid w:val="00E437D8"/>
    <w:rsid w:val="00E511BE"/>
    <w:rsid w:val="00E5153A"/>
    <w:rsid w:val="00E51D70"/>
    <w:rsid w:val="00E523BD"/>
    <w:rsid w:val="00E5338F"/>
    <w:rsid w:val="00E5398C"/>
    <w:rsid w:val="00E53DA8"/>
    <w:rsid w:val="00E560E7"/>
    <w:rsid w:val="00E600C9"/>
    <w:rsid w:val="00E6123E"/>
    <w:rsid w:val="00E61F7A"/>
    <w:rsid w:val="00E6212B"/>
    <w:rsid w:val="00E62BC7"/>
    <w:rsid w:val="00E655AE"/>
    <w:rsid w:val="00E6780C"/>
    <w:rsid w:val="00E67DD9"/>
    <w:rsid w:val="00E7081A"/>
    <w:rsid w:val="00E72B6C"/>
    <w:rsid w:val="00E7459C"/>
    <w:rsid w:val="00E74BE1"/>
    <w:rsid w:val="00E75A83"/>
    <w:rsid w:val="00E75D4E"/>
    <w:rsid w:val="00E76A7B"/>
    <w:rsid w:val="00E80529"/>
    <w:rsid w:val="00E81C89"/>
    <w:rsid w:val="00E82068"/>
    <w:rsid w:val="00E83D8C"/>
    <w:rsid w:val="00E842BF"/>
    <w:rsid w:val="00E84D7F"/>
    <w:rsid w:val="00E85C44"/>
    <w:rsid w:val="00E9077A"/>
    <w:rsid w:val="00E91317"/>
    <w:rsid w:val="00E91E24"/>
    <w:rsid w:val="00E92FD9"/>
    <w:rsid w:val="00E93182"/>
    <w:rsid w:val="00E94AF5"/>
    <w:rsid w:val="00E95D97"/>
    <w:rsid w:val="00E960CB"/>
    <w:rsid w:val="00E96753"/>
    <w:rsid w:val="00EA00EB"/>
    <w:rsid w:val="00EA1298"/>
    <w:rsid w:val="00EA13B9"/>
    <w:rsid w:val="00EA161C"/>
    <w:rsid w:val="00EA30A9"/>
    <w:rsid w:val="00EA4563"/>
    <w:rsid w:val="00EA4697"/>
    <w:rsid w:val="00EA5707"/>
    <w:rsid w:val="00EA5870"/>
    <w:rsid w:val="00EA5C75"/>
    <w:rsid w:val="00EA5E78"/>
    <w:rsid w:val="00EA5ED8"/>
    <w:rsid w:val="00EA5FD7"/>
    <w:rsid w:val="00EA665F"/>
    <w:rsid w:val="00EA7558"/>
    <w:rsid w:val="00EB016A"/>
    <w:rsid w:val="00EB1B4B"/>
    <w:rsid w:val="00EB1DBD"/>
    <w:rsid w:val="00EB2A1E"/>
    <w:rsid w:val="00EB31C4"/>
    <w:rsid w:val="00EB34F6"/>
    <w:rsid w:val="00EB3FF6"/>
    <w:rsid w:val="00EB40BB"/>
    <w:rsid w:val="00EB5190"/>
    <w:rsid w:val="00EB5D0F"/>
    <w:rsid w:val="00EB6456"/>
    <w:rsid w:val="00EB717D"/>
    <w:rsid w:val="00EC0F4E"/>
    <w:rsid w:val="00EC1D42"/>
    <w:rsid w:val="00EC3BAB"/>
    <w:rsid w:val="00EC3D6D"/>
    <w:rsid w:val="00EC47F4"/>
    <w:rsid w:val="00EC4945"/>
    <w:rsid w:val="00EC5998"/>
    <w:rsid w:val="00ED1D34"/>
    <w:rsid w:val="00ED28AD"/>
    <w:rsid w:val="00ED2929"/>
    <w:rsid w:val="00ED4D34"/>
    <w:rsid w:val="00ED4EBB"/>
    <w:rsid w:val="00ED4F87"/>
    <w:rsid w:val="00ED5F7D"/>
    <w:rsid w:val="00ED62CC"/>
    <w:rsid w:val="00EE0CE4"/>
    <w:rsid w:val="00EE11F4"/>
    <w:rsid w:val="00EE2FD0"/>
    <w:rsid w:val="00EE2FDA"/>
    <w:rsid w:val="00EE4AD0"/>
    <w:rsid w:val="00EE61F2"/>
    <w:rsid w:val="00EE6E0A"/>
    <w:rsid w:val="00EF0F47"/>
    <w:rsid w:val="00EF1D48"/>
    <w:rsid w:val="00EF49FE"/>
    <w:rsid w:val="00EF5B80"/>
    <w:rsid w:val="00EF6119"/>
    <w:rsid w:val="00EF6D0C"/>
    <w:rsid w:val="00EF7627"/>
    <w:rsid w:val="00F00501"/>
    <w:rsid w:val="00F03E73"/>
    <w:rsid w:val="00F0676F"/>
    <w:rsid w:val="00F0696D"/>
    <w:rsid w:val="00F072CC"/>
    <w:rsid w:val="00F07894"/>
    <w:rsid w:val="00F108D1"/>
    <w:rsid w:val="00F11ED9"/>
    <w:rsid w:val="00F14E0B"/>
    <w:rsid w:val="00F16C09"/>
    <w:rsid w:val="00F1704A"/>
    <w:rsid w:val="00F17682"/>
    <w:rsid w:val="00F1788A"/>
    <w:rsid w:val="00F2066D"/>
    <w:rsid w:val="00F210F3"/>
    <w:rsid w:val="00F21AF6"/>
    <w:rsid w:val="00F222B6"/>
    <w:rsid w:val="00F22EA2"/>
    <w:rsid w:val="00F24C78"/>
    <w:rsid w:val="00F25102"/>
    <w:rsid w:val="00F260FB"/>
    <w:rsid w:val="00F27419"/>
    <w:rsid w:val="00F27AC1"/>
    <w:rsid w:val="00F32268"/>
    <w:rsid w:val="00F322CD"/>
    <w:rsid w:val="00F3378A"/>
    <w:rsid w:val="00F3385B"/>
    <w:rsid w:val="00F33A55"/>
    <w:rsid w:val="00F34C7C"/>
    <w:rsid w:val="00F35C8B"/>
    <w:rsid w:val="00F377AB"/>
    <w:rsid w:val="00F449E2"/>
    <w:rsid w:val="00F44ABB"/>
    <w:rsid w:val="00F45B50"/>
    <w:rsid w:val="00F46548"/>
    <w:rsid w:val="00F46F0C"/>
    <w:rsid w:val="00F4707D"/>
    <w:rsid w:val="00F500BB"/>
    <w:rsid w:val="00F5143D"/>
    <w:rsid w:val="00F52944"/>
    <w:rsid w:val="00F53087"/>
    <w:rsid w:val="00F537BA"/>
    <w:rsid w:val="00F548D4"/>
    <w:rsid w:val="00F55CCE"/>
    <w:rsid w:val="00F56F2C"/>
    <w:rsid w:val="00F570B6"/>
    <w:rsid w:val="00F5725E"/>
    <w:rsid w:val="00F573C0"/>
    <w:rsid w:val="00F57919"/>
    <w:rsid w:val="00F57970"/>
    <w:rsid w:val="00F60D14"/>
    <w:rsid w:val="00F62BD0"/>
    <w:rsid w:val="00F6318A"/>
    <w:rsid w:val="00F63B64"/>
    <w:rsid w:val="00F6530E"/>
    <w:rsid w:val="00F67C6E"/>
    <w:rsid w:val="00F70D6A"/>
    <w:rsid w:val="00F76015"/>
    <w:rsid w:val="00F76D27"/>
    <w:rsid w:val="00F80AFA"/>
    <w:rsid w:val="00F80E59"/>
    <w:rsid w:val="00F82AE1"/>
    <w:rsid w:val="00F82F66"/>
    <w:rsid w:val="00F83371"/>
    <w:rsid w:val="00F836CA"/>
    <w:rsid w:val="00F85814"/>
    <w:rsid w:val="00F86638"/>
    <w:rsid w:val="00F86FDC"/>
    <w:rsid w:val="00F87F9C"/>
    <w:rsid w:val="00F916E7"/>
    <w:rsid w:val="00F94FF8"/>
    <w:rsid w:val="00F956AA"/>
    <w:rsid w:val="00F9585D"/>
    <w:rsid w:val="00F96059"/>
    <w:rsid w:val="00F96157"/>
    <w:rsid w:val="00F9654B"/>
    <w:rsid w:val="00F96B1E"/>
    <w:rsid w:val="00FA2E5D"/>
    <w:rsid w:val="00FA540A"/>
    <w:rsid w:val="00FA7F4F"/>
    <w:rsid w:val="00FB0322"/>
    <w:rsid w:val="00FB0E83"/>
    <w:rsid w:val="00FB1C69"/>
    <w:rsid w:val="00FB1DA0"/>
    <w:rsid w:val="00FB2405"/>
    <w:rsid w:val="00FB2B6F"/>
    <w:rsid w:val="00FB4428"/>
    <w:rsid w:val="00FB456B"/>
    <w:rsid w:val="00FB4607"/>
    <w:rsid w:val="00FB4B2A"/>
    <w:rsid w:val="00FB504B"/>
    <w:rsid w:val="00FB5A9A"/>
    <w:rsid w:val="00FB5B90"/>
    <w:rsid w:val="00FB6E91"/>
    <w:rsid w:val="00FB77B4"/>
    <w:rsid w:val="00FC2505"/>
    <w:rsid w:val="00FC4451"/>
    <w:rsid w:val="00FC5565"/>
    <w:rsid w:val="00FC5589"/>
    <w:rsid w:val="00FC57AE"/>
    <w:rsid w:val="00FC5B12"/>
    <w:rsid w:val="00FC7CFD"/>
    <w:rsid w:val="00FD0691"/>
    <w:rsid w:val="00FD0DFA"/>
    <w:rsid w:val="00FD20A8"/>
    <w:rsid w:val="00FD400B"/>
    <w:rsid w:val="00FD599C"/>
    <w:rsid w:val="00FD66F5"/>
    <w:rsid w:val="00FE003C"/>
    <w:rsid w:val="00FE1217"/>
    <w:rsid w:val="00FE1F8C"/>
    <w:rsid w:val="00FE25DE"/>
    <w:rsid w:val="00FE260A"/>
    <w:rsid w:val="00FE2AEB"/>
    <w:rsid w:val="00FE3EBB"/>
    <w:rsid w:val="00FE5218"/>
    <w:rsid w:val="00FE5C86"/>
    <w:rsid w:val="00FE5DB7"/>
    <w:rsid w:val="00FE63B6"/>
    <w:rsid w:val="00FE79DE"/>
    <w:rsid w:val="00FF08E3"/>
    <w:rsid w:val="00FF1B62"/>
    <w:rsid w:val="00FF1C73"/>
    <w:rsid w:val="00FF2DD2"/>
    <w:rsid w:val="00FF3F49"/>
    <w:rsid w:val="00FF423E"/>
    <w:rsid w:val="00FF48D6"/>
    <w:rsid w:val="00FF55C6"/>
    <w:rsid w:val="00FF6BB1"/>
    <w:rsid w:val="00FF7C48"/>
    <w:rsid w:val="00FF7E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6F77"/>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0"/>
    <w:next w:val="a0"/>
    <w:link w:val="10"/>
    <w:uiPriority w:val="9"/>
    <w:qFormat/>
    <w:rsid w:val="000F32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qFormat/>
    <w:rsid w:val="004E2FE3"/>
    <w:pPr>
      <w:keepNext/>
      <w:widowControl/>
      <w:autoSpaceDE/>
      <w:autoSpaceDN/>
      <w:adjustRightInd/>
      <w:spacing w:before="240" w:after="60"/>
      <w:outlineLvl w:val="1"/>
    </w:pPr>
    <w:rPr>
      <w:rFonts w:ascii="Arial" w:eastAsia="Times New Roman" w:hAnsi="Arial"/>
      <w:b/>
      <w:bCs/>
      <w:i/>
      <w:iCs/>
      <w:sz w:val="28"/>
      <w:szCs w:val="28"/>
    </w:rPr>
  </w:style>
  <w:style w:type="paragraph" w:styleId="3">
    <w:name w:val="heading 3"/>
    <w:basedOn w:val="a0"/>
    <w:next w:val="a0"/>
    <w:link w:val="30"/>
    <w:uiPriority w:val="99"/>
    <w:qFormat/>
    <w:rsid w:val="000F3299"/>
    <w:pPr>
      <w:keepNext/>
      <w:widowControl/>
      <w:autoSpaceDE/>
      <w:autoSpaceDN/>
      <w:adjustRightInd/>
      <w:spacing w:before="240" w:after="60"/>
      <w:ind w:left="2160" w:hanging="360"/>
      <w:outlineLvl w:val="2"/>
    </w:pPr>
    <w:rPr>
      <w:rFonts w:ascii="Arial" w:eastAsia="Times New Roman" w:hAnsi="Arial" w:cs="Arial"/>
      <w:b/>
      <w:bCs/>
      <w:sz w:val="26"/>
      <w:szCs w:val="26"/>
      <w:lang w:eastAsia="ar-SA"/>
    </w:rPr>
  </w:style>
  <w:style w:type="paragraph" w:styleId="4">
    <w:name w:val="heading 4"/>
    <w:basedOn w:val="a0"/>
    <w:link w:val="40"/>
    <w:uiPriority w:val="99"/>
    <w:qFormat/>
    <w:rsid w:val="000F3299"/>
    <w:pPr>
      <w:widowControl/>
      <w:autoSpaceDE/>
      <w:autoSpaceDN/>
      <w:adjustRightInd/>
      <w:spacing w:before="100" w:beforeAutospacing="1" w:after="100" w:afterAutospacing="1"/>
      <w:outlineLvl w:val="3"/>
    </w:pPr>
    <w:rPr>
      <w:rFonts w:eastAsia="Times New Roman"/>
      <w:b/>
      <w:bCs/>
      <w:sz w:val="24"/>
      <w:szCs w:val="24"/>
    </w:rPr>
  </w:style>
  <w:style w:type="paragraph" w:styleId="5">
    <w:name w:val="heading 5"/>
    <w:basedOn w:val="a0"/>
    <w:next w:val="a0"/>
    <w:link w:val="50"/>
    <w:uiPriority w:val="9"/>
    <w:rsid w:val="0005618D"/>
    <w:pPr>
      <w:keepNext/>
      <w:keepLines/>
      <w:widowControl/>
      <w:autoSpaceDE/>
      <w:autoSpaceDN/>
      <w:adjustRightInd/>
      <w:spacing w:before="220" w:after="40"/>
      <w:contextualSpacing/>
      <w:outlineLvl w:val="4"/>
    </w:pPr>
    <w:rPr>
      <w:rFonts w:eastAsia="PMingLiU"/>
      <w:b/>
      <w:color w:val="000000"/>
      <w:sz w:val="22"/>
      <w:szCs w:val="22"/>
    </w:rPr>
  </w:style>
  <w:style w:type="paragraph" w:styleId="6">
    <w:name w:val="heading 6"/>
    <w:basedOn w:val="a0"/>
    <w:next w:val="a0"/>
    <w:link w:val="60"/>
    <w:uiPriority w:val="9"/>
    <w:rsid w:val="0005618D"/>
    <w:pPr>
      <w:keepNext/>
      <w:keepLines/>
      <w:widowControl/>
      <w:autoSpaceDE/>
      <w:autoSpaceDN/>
      <w:adjustRightInd/>
      <w:spacing w:before="200" w:after="40"/>
      <w:contextualSpacing/>
      <w:outlineLvl w:val="5"/>
    </w:pPr>
    <w:rPr>
      <w:rFonts w:eastAsia="PMingLiU"/>
      <w:b/>
      <w:color w:val="000000"/>
    </w:rPr>
  </w:style>
  <w:style w:type="paragraph" w:styleId="7">
    <w:name w:val="heading 7"/>
    <w:basedOn w:val="a0"/>
    <w:next w:val="a0"/>
    <w:link w:val="70"/>
    <w:uiPriority w:val="99"/>
    <w:unhideWhenUsed/>
    <w:qFormat/>
    <w:rsid w:val="0005618D"/>
    <w:pPr>
      <w:widowControl/>
      <w:autoSpaceDE/>
      <w:autoSpaceDN/>
      <w:adjustRightInd/>
      <w:spacing w:before="240" w:after="60" w:line="259" w:lineRule="auto"/>
      <w:outlineLvl w:val="6"/>
    </w:pPr>
    <w:rPr>
      <w:rFonts w:ascii="Calibri" w:eastAsia="Times New Roman" w:hAnsi="Calibri"/>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F329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1"/>
    <w:link w:val="3"/>
    <w:uiPriority w:val="99"/>
    <w:rsid w:val="000F3299"/>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0F3299"/>
    <w:rPr>
      <w:rFonts w:ascii="Times New Roman" w:eastAsia="Times New Roman" w:hAnsi="Times New Roman" w:cs="Times New Roman"/>
      <w:b/>
      <w:bCs/>
      <w:sz w:val="24"/>
      <w:szCs w:val="24"/>
    </w:rPr>
  </w:style>
  <w:style w:type="paragraph" w:styleId="a4">
    <w:name w:val="List Paragraph"/>
    <w:aliases w:val="Содержание. 2 уровень"/>
    <w:basedOn w:val="a0"/>
    <w:link w:val="a5"/>
    <w:uiPriority w:val="34"/>
    <w:qFormat/>
    <w:rsid w:val="00A3373C"/>
    <w:pPr>
      <w:ind w:left="720"/>
      <w:contextualSpacing/>
    </w:pPr>
  </w:style>
  <w:style w:type="character" w:customStyle="1" w:styleId="a5">
    <w:name w:val="Абзац списка Знак"/>
    <w:aliases w:val="Содержание. 2 уровень Знак"/>
    <w:link w:val="a4"/>
    <w:uiPriority w:val="34"/>
    <w:qFormat/>
    <w:rsid w:val="00720748"/>
    <w:rPr>
      <w:rFonts w:ascii="Times New Roman" w:hAnsi="Times New Roman" w:cs="Times New Roman"/>
      <w:sz w:val="20"/>
      <w:szCs w:val="20"/>
    </w:rPr>
  </w:style>
  <w:style w:type="paragraph" w:styleId="a6">
    <w:name w:val="header"/>
    <w:basedOn w:val="a0"/>
    <w:link w:val="a7"/>
    <w:uiPriority w:val="99"/>
    <w:unhideWhenUsed/>
    <w:rsid w:val="00887E55"/>
    <w:pPr>
      <w:tabs>
        <w:tab w:val="center" w:pos="4677"/>
        <w:tab w:val="right" w:pos="9355"/>
      </w:tabs>
    </w:pPr>
  </w:style>
  <w:style w:type="character" w:customStyle="1" w:styleId="a7">
    <w:name w:val="Верхний колонтитул Знак"/>
    <w:basedOn w:val="a1"/>
    <w:link w:val="a6"/>
    <w:uiPriority w:val="99"/>
    <w:rsid w:val="00887E55"/>
    <w:rPr>
      <w:rFonts w:ascii="Times New Roman" w:hAnsi="Times New Roman" w:cs="Times New Roman"/>
      <w:sz w:val="20"/>
      <w:szCs w:val="20"/>
    </w:rPr>
  </w:style>
  <w:style w:type="paragraph" w:styleId="a8">
    <w:name w:val="footer"/>
    <w:aliases w:val="Нижний колонтитул Знак Знак Знак,Нижний колонтитул1,Нижний колонтитул Знак Знак"/>
    <w:basedOn w:val="a0"/>
    <w:link w:val="a9"/>
    <w:uiPriority w:val="99"/>
    <w:unhideWhenUsed/>
    <w:rsid w:val="00887E55"/>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rsid w:val="00887E55"/>
    <w:rPr>
      <w:rFonts w:ascii="Times New Roman" w:hAnsi="Times New Roman" w:cs="Times New Roman"/>
      <w:sz w:val="20"/>
      <w:szCs w:val="20"/>
    </w:rPr>
  </w:style>
  <w:style w:type="table" w:styleId="aa">
    <w:name w:val="Table Grid"/>
    <w:basedOn w:val="a2"/>
    <w:uiPriority w:val="39"/>
    <w:rsid w:val="000069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8601C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b">
    <w:name w:val="Прижатый влево"/>
    <w:basedOn w:val="a0"/>
    <w:next w:val="a0"/>
    <w:uiPriority w:val="99"/>
    <w:rsid w:val="00E84D7F"/>
    <w:rPr>
      <w:rFonts w:ascii="Arial" w:eastAsia="Times New Roman" w:hAnsi="Arial" w:cs="Arial"/>
      <w:sz w:val="26"/>
      <w:szCs w:val="26"/>
    </w:rPr>
  </w:style>
  <w:style w:type="character" w:styleId="ac">
    <w:name w:val="Strong"/>
    <w:basedOn w:val="a1"/>
    <w:uiPriority w:val="22"/>
    <w:qFormat/>
    <w:rsid w:val="00B15D2E"/>
    <w:rPr>
      <w:b/>
      <w:bCs/>
    </w:rPr>
  </w:style>
  <w:style w:type="character" w:customStyle="1" w:styleId="21">
    <w:name w:val="Основной текст (2)"/>
    <w:basedOn w:val="a1"/>
    <w:rsid w:val="008A7C58"/>
    <w:rPr>
      <w:rFonts w:ascii="Times New Roman" w:eastAsia="Times New Roman" w:hAnsi="Times New Roman" w:cs="Times New Roman"/>
      <w:b w:val="0"/>
      <w:bCs w:val="0"/>
      <w:i w:val="0"/>
      <w:iCs w:val="0"/>
      <w:smallCaps w:val="0"/>
      <w:strike w:val="0"/>
      <w:spacing w:val="0"/>
      <w:sz w:val="27"/>
      <w:szCs w:val="27"/>
    </w:rPr>
  </w:style>
  <w:style w:type="character" w:customStyle="1" w:styleId="213pt0pt">
    <w:name w:val="Основной текст (2) + 13 pt;Интервал 0 pt"/>
    <w:basedOn w:val="a1"/>
    <w:rsid w:val="008A7C58"/>
    <w:rPr>
      <w:rFonts w:ascii="Times New Roman" w:eastAsia="Times New Roman" w:hAnsi="Times New Roman" w:cs="Times New Roman"/>
      <w:b w:val="0"/>
      <w:bCs w:val="0"/>
      <w:i w:val="0"/>
      <w:iCs w:val="0"/>
      <w:smallCaps w:val="0"/>
      <w:strike w:val="0"/>
      <w:spacing w:val="10"/>
      <w:sz w:val="26"/>
      <w:szCs w:val="26"/>
    </w:rPr>
  </w:style>
  <w:style w:type="character" w:customStyle="1" w:styleId="s13">
    <w:name w:val="s13"/>
    <w:basedOn w:val="a1"/>
    <w:rsid w:val="00C85731"/>
  </w:style>
  <w:style w:type="paragraph" w:customStyle="1" w:styleId="11">
    <w:name w:val="Текст1"/>
    <w:basedOn w:val="a0"/>
    <w:rsid w:val="00C85731"/>
    <w:pPr>
      <w:widowControl/>
      <w:autoSpaceDE/>
      <w:autoSpaceDN/>
      <w:adjustRightInd/>
    </w:pPr>
    <w:rPr>
      <w:rFonts w:ascii="Consolas" w:eastAsia="Calibri" w:hAnsi="Consolas"/>
      <w:sz w:val="21"/>
      <w:szCs w:val="21"/>
      <w:lang w:eastAsia="ar-SA"/>
    </w:rPr>
  </w:style>
  <w:style w:type="paragraph" w:styleId="ad">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ae"/>
    <w:uiPriority w:val="99"/>
    <w:unhideWhenUsed/>
    <w:qFormat/>
    <w:rsid w:val="00AF7EDE"/>
    <w:pPr>
      <w:widowControl/>
      <w:autoSpaceDE/>
      <w:autoSpaceDN/>
      <w:adjustRightInd/>
      <w:spacing w:before="100" w:beforeAutospacing="1" w:after="100" w:afterAutospacing="1"/>
    </w:pPr>
    <w:rPr>
      <w:rFonts w:eastAsia="Times New Roman"/>
      <w:sz w:val="24"/>
      <w:szCs w:val="24"/>
    </w:rPr>
  </w:style>
  <w:style w:type="character" w:styleId="af">
    <w:name w:val="Hyperlink"/>
    <w:basedOn w:val="a1"/>
    <w:uiPriority w:val="99"/>
    <w:unhideWhenUsed/>
    <w:rsid w:val="00AF7EDE"/>
    <w:rPr>
      <w:color w:val="0000FF" w:themeColor="hyperlink"/>
      <w:u w:val="single"/>
    </w:rPr>
  </w:style>
  <w:style w:type="paragraph" w:styleId="af0">
    <w:name w:val="No Spacing"/>
    <w:link w:val="af1"/>
    <w:uiPriority w:val="1"/>
    <w:qFormat/>
    <w:rsid w:val="00D104B1"/>
    <w:pPr>
      <w:spacing w:after="0" w:line="240" w:lineRule="auto"/>
    </w:pPr>
    <w:rPr>
      <w:rFonts w:ascii="Calibri" w:eastAsia="Times New Roman" w:hAnsi="Calibri" w:cs="Times New Roman"/>
    </w:rPr>
  </w:style>
  <w:style w:type="character" w:customStyle="1" w:styleId="af1">
    <w:name w:val="Без интервала Знак"/>
    <w:basedOn w:val="a1"/>
    <w:link w:val="af0"/>
    <w:uiPriority w:val="1"/>
    <w:rsid w:val="000F3299"/>
    <w:rPr>
      <w:rFonts w:ascii="Calibri" w:eastAsia="Times New Roman" w:hAnsi="Calibri" w:cs="Times New Roman"/>
    </w:rPr>
  </w:style>
  <w:style w:type="paragraph" w:styleId="31">
    <w:name w:val="Body Text Indent 3"/>
    <w:basedOn w:val="a0"/>
    <w:link w:val="32"/>
    <w:uiPriority w:val="99"/>
    <w:rsid w:val="00D104B1"/>
    <w:pPr>
      <w:widowControl/>
      <w:autoSpaceDE/>
      <w:autoSpaceDN/>
      <w:adjustRightInd/>
      <w:spacing w:after="120"/>
      <w:ind w:left="283"/>
    </w:pPr>
    <w:rPr>
      <w:rFonts w:eastAsia="Times New Roman"/>
      <w:sz w:val="16"/>
      <w:szCs w:val="16"/>
    </w:rPr>
  </w:style>
  <w:style w:type="character" w:customStyle="1" w:styleId="32">
    <w:name w:val="Основной текст с отступом 3 Знак"/>
    <w:basedOn w:val="a1"/>
    <w:link w:val="31"/>
    <w:uiPriority w:val="99"/>
    <w:rsid w:val="00D104B1"/>
    <w:rPr>
      <w:rFonts w:ascii="Times New Roman" w:eastAsia="Times New Roman" w:hAnsi="Times New Roman" w:cs="Times New Roman"/>
      <w:sz w:val="16"/>
      <w:szCs w:val="16"/>
    </w:rPr>
  </w:style>
  <w:style w:type="paragraph" w:customStyle="1" w:styleId="Style14">
    <w:name w:val="Style14"/>
    <w:basedOn w:val="a0"/>
    <w:rsid w:val="00D104B1"/>
    <w:rPr>
      <w:rFonts w:eastAsia="Times New Roman"/>
      <w:sz w:val="24"/>
      <w:szCs w:val="24"/>
    </w:rPr>
  </w:style>
  <w:style w:type="character" w:customStyle="1" w:styleId="FontStyle29">
    <w:name w:val="Font Style29"/>
    <w:basedOn w:val="a1"/>
    <w:rsid w:val="00D104B1"/>
    <w:rPr>
      <w:rFonts w:ascii="Times New Roman" w:hAnsi="Times New Roman" w:cs="Times New Roman"/>
      <w:sz w:val="26"/>
      <w:szCs w:val="26"/>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unhideWhenUsed/>
    <w:qFormat/>
    <w:rsid w:val="006F5EF0"/>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rsid w:val="006F5EF0"/>
    <w:rPr>
      <w:rFonts w:ascii="Times New Roman" w:hAnsi="Times New Roman" w:cs="Times New Roman"/>
      <w:sz w:val="20"/>
      <w:szCs w:val="20"/>
    </w:rPr>
  </w:style>
  <w:style w:type="character" w:styleId="af4">
    <w:name w:val="footnote reference"/>
    <w:aliases w:val="Знак сноски-FN,Ciae niinee-FN,AЗнак сноски зел"/>
    <w:basedOn w:val="a1"/>
    <w:uiPriority w:val="99"/>
    <w:unhideWhenUsed/>
    <w:rsid w:val="006F5EF0"/>
    <w:rPr>
      <w:vertAlign w:val="superscript"/>
    </w:rPr>
  </w:style>
  <w:style w:type="paragraph" w:styleId="af5">
    <w:name w:val="Body Text"/>
    <w:basedOn w:val="a0"/>
    <w:link w:val="af6"/>
    <w:uiPriority w:val="99"/>
    <w:unhideWhenUsed/>
    <w:rsid w:val="000F3299"/>
    <w:pPr>
      <w:spacing w:after="120"/>
    </w:pPr>
  </w:style>
  <w:style w:type="character" w:customStyle="1" w:styleId="af6">
    <w:name w:val="Основной текст Знак"/>
    <w:basedOn w:val="a1"/>
    <w:link w:val="af5"/>
    <w:uiPriority w:val="99"/>
    <w:rsid w:val="000F3299"/>
    <w:rPr>
      <w:rFonts w:ascii="Times New Roman" w:hAnsi="Times New Roman" w:cs="Times New Roman"/>
      <w:sz w:val="20"/>
      <w:szCs w:val="20"/>
    </w:rPr>
  </w:style>
  <w:style w:type="paragraph" w:customStyle="1" w:styleId="af7">
    <w:name w:val="литер"/>
    <w:basedOn w:val="a0"/>
    <w:rsid w:val="000F3299"/>
    <w:pPr>
      <w:widowControl/>
      <w:autoSpaceDE/>
      <w:autoSpaceDN/>
      <w:adjustRightInd/>
      <w:ind w:left="397" w:hanging="397"/>
    </w:pPr>
    <w:rPr>
      <w:rFonts w:eastAsia="Times New Roman"/>
      <w:sz w:val="24"/>
      <w:szCs w:val="24"/>
    </w:rPr>
  </w:style>
  <w:style w:type="character" w:customStyle="1" w:styleId="41">
    <w:name w:val="Основной текст (4)_"/>
    <w:basedOn w:val="a1"/>
    <w:link w:val="42"/>
    <w:locked/>
    <w:rsid w:val="000F3299"/>
    <w:rPr>
      <w:rFonts w:ascii="Times New Roman" w:eastAsia="Times New Roman" w:hAnsi="Times New Roman" w:cs="Times New Roman"/>
      <w:sz w:val="19"/>
      <w:szCs w:val="19"/>
      <w:shd w:val="clear" w:color="auto" w:fill="FFFFFF"/>
    </w:rPr>
  </w:style>
  <w:style w:type="paragraph" w:customStyle="1" w:styleId="42">
    <w:name w:val="Основной текст (4)"/>
    <w:basedOn w:val="a0"/>
    <w:link w:val="41"/>
    <w:rsid w:val="000F3299"/>
    <w:pPr>
      <w:widowControl/>
      <w:shd w:val="clear" w:color="auto" w:fill="FFFFFF"/>
      <w:autoSpaceDE/>
      <w:autoSpaceDN/>
      <w:adjustRightInd/>
      <w:spacing w:after="60" w:line="0" w:lineRule="atLeast"/>
      <w:jc w:val="center"/>
    </w:pPr>
    <w:rPr>
      <w:rFonts w:eastAsia="Times New Roman"/>
      <w:sz w:val="19"/>
      <w:szCs w:val="19"/>
    </w:rPr>
  </w:style>
  <w:style w:type="character" w:styleId="af8">
    <w:name w:val="page number"/>
    <w:basedOn w:val="a1"/>
    <w:uiPriority w:val="99"/>
    <w:unhideWhenUsed/>
    <w:rsid w:val="000F3299"/>
  </w:style>
  <w:style w:type="paragraph" w:styleId="af9">
    <w:name w:val="Plain Text"/>
    <w:basedOn w:val="a0"/>
    <w:link w:val="afa"/>
    <w:uiPriority w:val="99"/>
    <w:rsid w:val="00D2425A"/>
    <w:pPr>
      <w:widowControl/>
      <w:autoSpaceDE/>
      <w:autoSpaceDN/>
      <w:adjustRightInd/>
    </w:pPr>
    <w:rPr>
      <w:rFonts w:ascii="Courier New" w:eastAsia="Times New Roman" w:hAnsi="Courier New"/>
    </w:rPr>
  </w:style>
  <w:style w:type="character" w:customStyle="1" w:styleId="afa">
    <w:name w:val="Текст Знак"/>
    <w:basedOn w:val="a1"/>
    <w:link w:val="af9"/>
    <w:uiPriority w:val="99"/>
    <w:rsid w:val="00D2425A"/>
    <w:rPr>
      <w:rFonts w:ascii="Courier New" w:eastAsia="Times New Roman" w:hAnsi="Courier New" w:cs="Times New Roman"/>
      <w:sz w:val="20"/>
      <w:szCs w:val="20"/>
    </w:rPr>
  </w:style>
  <w:style w:type="paragraph" w:styleId="afb">
    <w:name w:val="caption"/>
    <w:basedOn w:val="a0"/>
    <w:qFormat/>
    <w:rsid w:val="00BD1A48"/>
    <w:pPr>
      <w:widowControl/>
      <w:autoSpaceDE/>
      <w:autoSpaceDN/>
      <w:adjustRightInd/>
      <w:jc w:val="center"/>
    </w:pPr>
    <w:rPr>
      <w:rFonts w:eastAsia="Times New Roman"/>
      <w:sz w:val="24"/>
    </w:rPr>
  </w:style>
  <w:style w:type="table" w:customStyle="1" w:styleId="12">
    <w:name w:val="Сетка таблицы1"/>
    <w:basedOn w:val="a2"/>
    <w:next w:val="aa"/>
    <w:uiPriority w:val="59"/>
    <w:rsid w:val="00BD1A4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0"/>
    <w:link w:val="23"/>
    <w:uiPriority w:val="99"/>
    <w:unhideWhenUsed/>
    <w:rsid w:val="00F46548"/>
    <w:pPr>
      <w:spacing w:after="120" w:line="480" w:lineRule="auto"/>
    </w:pPr>
  </w:style>
  <w:style w:type="character" w:customStyle="1" w:styleId="23">
    <w:name w:val="Основной текст 2 Знак"/>
    <w:basedOn w:val="a1"/>
    <w:link w:val="22"/>
    <w:uiPriority w:val="99"/>
    <w:rsid w:val="00F46548"/>
    <w:rPr>
      <w:rFonts w:ascii="Times New Roman" w:hAnsi="Times New Roman" w:cs="Times New Roman"/>
      <w:sz w:val="20"/>
      <w:szCs w:val="20"/>
    </w:rPr>
  </w:style>
  <w:style w:type="paragraph" w:customStyle="1" w:styleId="210">
    <w:name w:val="Основной текст с отступом 21"/>
    <w:basedOn w:val="a0"/>
    <w:rsid w:val="00F46548"/>
    <w:pPr>
      <w:autoSpaceDE/>
      <w:autoSpaceDN/>
      <w:adjustRightInd/>
      <w:ind w:firstLine="567"/>
      <w:jc w:val="both"/>
    </w:pPr>
    <w:rPr>
      <w:rFonts w:eastAsia="Times New Roman"/>
      <w:sz w:val="28"/>
    </w:rPr>
  </w:style>
  <w:style w:type="paragraph" w:customStyle="1" w:styleId="211">
    <w:name w:val="Основной текст 21"/>
    <w:basedOn w:val="a0"/>
    <w:rsid w:val="00F46548"/>
    <w:pPr>
      <w:autoSpaceDE/>
      <w:autoSpaceDN/>
      <w:adjustRightInd/>
      <w:ind w:firstLine="580"/>
      <w:jc w:val="both"/>
    </w:pPr>
    <w:rPr>
      <w:rFonts w:eastAsia="Times New Roman"/>
      <w:spacing w:val="-4"/>
      <w:sz w:val="28"/>
    </w:rPr>
  </w:style>
  <w:style w:type="paragraph" w:customStyle="1" w:styleId="a">
    <w:name w:val="Перечисление для таблиц"/>
    <w:basedOn w:val="a0"/>
    <w:rsid w:val="002D1CA3"/>
    <w:pPr>
      <w:widowControl/>
      <w:numPr>
        <w:numId w:val="21"/>
      </w:numPr>
      <w:tabs>
        <w:tab w:val="clear" w:pos="644"/>
        <w:tab w:val="left" w:pos="227"/>
      </w:tabs>
      <w:autoSpaceDE/>
      <w:autoSpaceDN/>
      <w:adjustRightInd/>
      <w:ind w:left="227" w:hanging="227"/>
      <w:jc w:val="both"/>
    </w:pPr>
    <w:rPr>
      <w:rFonts w:eastAsia="Times New Roman"/>
      <w:sz w:val="22"/>
      <w:szCs w:val="22"/>
    </w:rPr>
  </w:style>
  <w:style w:type="table" w:customStyle="1" w:styleId="24">
    <w:name w:val="Сетка таблицы2"/>
    <w:basedOn w:val="a2"/>
    <w:next w:val="aa"/>
    <w:uiPriority w:val="39"/>
    <w:rsid w:val="002D1CA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1"/>
    <w:rsid w:val="006F0F9E"/>
  </w:style>
  <w:style w:type="character" w:customStyle="1" w:styleId="WW8Num2z0">
    <w:name w:val="WW8Num2z0"/>
    <w:rsid w:val="009770A0"/>
    <w:rPr>
      <w:b/>
    </w:rPr>
  </w:style>
  <w:style w:type="character" w:customStyle="1" w:styleId="WW8Num3z0">
    <w:name w:val="WW8Num3z0"/>
    <w:rsid w:val="009770A0"/>
    <w:rPr>
      <w:rFonts w:ascii="OpenSymbol" w:hAnsi="OpenSymbol"/>
    </w:rPr>
  </w:style>
  <w:style w:type="character" w:customStyle="1" w:styleId="WW8Num4z0">
    <w:name w:val="WW8Num4z0"/>
    <w:rsid w:val="009770A0"/>
    <w:rPr>
      <w:b/>
    </w:rPr>
  </w:style>
  <w:style w:type="character" w:customStyle="1" w:styleId="WW8Num5z1">
    <w:name w:val="WW8Num5z1"/>
    <w:rsid w:val="009770A0"/>
    <w:rPr>
      <w:b/>
      <w:sz w:val="32"/>
    </w:rPr>
  </w:style>
  <w:style w:type="character" w:customStyle="1" w:styleId="WW8Num6z0">
    <w:name w:val="WW8Num6z0"/>
    <w:rsid w:val="009770A0"/>
    <w:rPr>
      <w:b/>
    </w:rPr>
  </w:style>
  <w:style w:type="character" w:customStyle="1" w:styleId="33">
    <w:name w:val="Основной шрифт абзаца3"/>
    <w:rsid w:val="009770A0"/>
  </w:style>
  <w:style w:type="character" w:customStyle="1" w:styleId="25">
    <w:name w:val="Основной шрифт абзаца2"/>
    <w:rsid w:val="009770A0"/>
  </w:style>
  <w:style w:type="character" w:customStyle="1" w:styleId="WW8Num9z0">
    <w:name w:val="WW8Num9z0"/>
    <w:rsid w:val="009770A0"/>
    <w:rPr>
      <w:rFonts w:ascii="Symbol" w:hAnsi="Symbol"/>
      <w:color w:val="000000"/>
      <w:sz w:val="16"/>
    </w:rPr>
  </w:style>
  <w:style w:type="character" w:customStyle="1" w:styleId="WW8Num9z1">
    <w:name w:val="WW8Num9z1"/>
    <w:rsid w:val="009770A0"/>
    <w:rPr>
      <w:rFonts w:ascii="Courier New" w:hAnsi="Courier New"/>
    </w:rPr>
  </w:style>
  <w:style w:type="character" w:customStyle="1" w:styleId="WW8Num9z2">
    <w:name w:val="WW8Num9z2"/>
    <w:rsid w:val="009770A0"/>
    <w:rPr>
      <w:rFonts w:ascii="Wingdings" w:hAnsi="Wingdings"/>
    </w:rPr>
  </w:style>
  <w:style w:type="character" w:customStyle="1" w:styleId="WW8Num9z3">
    <w:name w:val="WW8Num9z3"/>
    <w:rsid w:val="009770A0"/>
    <w:rPr>
      <w:rFonts w:ascii="Symbol" w:hAnsi="Symbol"/>
    </w:rPr>
  </w:style>
  <w:style w:type="character" w:customStyle="1" w:styleId="WW8Num13z1">
    <w:name w:val="WW8Num13z1"/>
    <w:rsid w:val="009770A0"/>
    <w:rPr>
      <w:b/>
      <w:sz w:val="32"/>
    </w:rPr>
  </w:style>
  <w:style w:type="character" w:customStyle="1" w:styleId="13">
    <w:name w:val="Основной шрифт абзаца1"/>
    <w:rsid w:val="009770A0"/>
  </w:style>
  <w:style w:type="character" w:customStyle="1" w:styleId="14">
    <w:name w:val="Знак Знак1"/>
    <w:rsid w:val="009770A0"/>
    <w:rPr>
      <w:rFonts w:cs="Times New Roman"/>
      <w:sz w:val="32"/>
      <w:lang w:val="ru-RU" w:eastAsia="ar-SA" w:bidi="ar-SA"/>
    </w:rPr>
  </w:style>
  <w:style w:type="character" w:customStyle="1" w:styleId="afc">
    <w:name w:val="Знак Знак"/>
    <w:rsid w:val="009770A0"/>
    <w:rPr>
      <w:rFonts w:cs="Times New Roman"/>
      <w:sz w:val="24"/>
      <w:szCs w:val="24"/>
      <w:lang w:val="ru-RU" w:eastAsia="ar-SA" w:bidi="ar-SA"/>
    </w:rPr>
  </w:style>
  <w:style w:type="character" w:customStyle="1" w:styleId="afd">
    <w:name w:val="Символ сноски"/>
    <w:rsid w:val="009770A0"/>
    <w:rPr>
      <w:rFonts w:cs="Times New Roman"/>
      <w:vertAlign w:val="superscript"/>
    </w:rPr>
  </w:style>
  <w:style w:type="character" w:customStyle="1" w:styleId="34">
    <w:name w:val="Знак Знак3"/>
    <w:rsid w:val="009770A0"/>
    <w:rPr>
      <w:rFonts w:cs="Times New Roman"/>
      <w:sz w:val="32"/>
      <w:lang w:val="ru-RU" w:eastAsia="ar-SA" w:bidi="ar-SA"/>
    </w:rPr>
  </w:style>
  <w:style w:type="paragraph" w:customStyle="1" w:styleId="15">
    <w:name w:val="Заголовок1"/>
    <w:basedOn w:val="a0"/>
    <w:next w:val="af5"/>
    <w:rsid w:val="009770A0"/>
    <w:pPr>
      <w:keepNext/>
      <w:widowControl/>
      <w:suppressAutoHyphens/>
      <w:autoSpaceDE/>
      <w:autoSpaceDN/>
      <w:adjustRightInd/>
      <w:spacing w:before="240" w:after="120"/>
    </w:pPr>
    <w:rPr>
      <w:rFonts w:ascii="Arial" w:eastAsia="Times New Roman" w:hAnsi="Arial" w:cs="Lohit Hindi"/>
      <w:sz w:val="28"/>
      <w:szCs w:val="28"/>
      <w:lang w:eastAsia="ar-SA"/>
    </w:rPr>
  </w:style>
  <w:style w:type="paragraph" w:styleId="afe">
    <w:name w:val="List"/>
    <w:basedOn w:val="a0"/>
    <w:uiPriority w:val="99"/>
    <w:rsid w:val="009770A0"/>
    <w:pPr>
      <w:widowControl/>
      <w:suppressAutoHyphens/>
      <w:autoSpaceDE/>
      <w:autoSpaceDN/>
      <w:adjustRightInd/>
      <w:ind w:left="283" w:hanging="283"/>
    </w:pPr>
    <w:rPr>
      <w:rFonts w:ascii="Arial" w:eastAsia="Times New Roman" w:hAnsi="Arial" w:cs="Wingdings"/>
      <w:sz w:val="24"/>
      <w:szCs w:val="28"/>
      <w:lang w:eastAsia="ar-SA"/>
    </w:rPr>
  </w:style>
  <w:style w:type="paragraph" w:customStyle="1" w:styleId="35">
    <w:name w:val="Название3"/>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36">
    <w:name w:val="Указатель3"/>
    <w:basedOn w:val="a0"/>
    <w:rsid w:val="009770A0"/>
    <w:pPr>
      <w:widowControl/>
      <w:suppressLineNumbers/>
      <w:suppressAutoHyphens/>
      <w:autoSpaceDE/>
      <w:autoSpaceDN/>
      <w:adjustRightInd/>
    </w:pPr>
    <w:rPr>
      <w:rFonts w:eastAsia="Times New Roman"/>
      <w:lang w:eastAsia="ar-SA"/>
    </w:rPr>
  </w:style>
  <w:style w:type="paragraph" w:customStyle="1" w:styleId="26">
    <w:name w:val="Название2"/>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27">
    <w:name w:val="Указатель2"/>
    <w:basedOn w:val="a0"/>
    <w:rsid w:val="009770A0"/>
    <w:pPr>
      <w:widowControl/>
      <w:suppressLineNumbers/>
      <w:suppressAutoHyphens/>
      <w:autoSpaceDE/>
      <w:autoSpaceDN/>
      <w:adjustRightInd/>
    </w:pPr>
    <w:rPr>
      <w:rFonts w:eastAsia="Times New Roman"/>
      <w:lang w:eastAsia="ar-SA"/>
    </w:rPr>
  </w:style>
  <w:style w:type="paragraph" w:customStyle="1" w:styleId="16">
    <w:name w:val="Название1"/>
    <w:basedOn w:val="a0"/>
    <w:rsid w:val="009770A0"/>
    <w:pPr>
      <w:widowControl/>
      <w:suppressLineNumbers/>
      <w:suppressAutoHyphens/>
      <w:autoSpaceDE/>
      <w:autoSpaceDN/>
      <w:adjustRightInd/>
      <w:spacing w:before="120" w:after="120"/>
    </w:pPr>
    <w:rPr>
      <w:rFonts w:eastAsia="Times New Roman" w:cs="Lohit Hindi"/>
      <w:i/>
      <w:iCs/>
      <w:sz w:val="24"/>
      <w:szCs w:val="24"/>
      <w:lang w:eastAsia="ar-SA"/>
    </w:rPr>
  </w:style>
  <w:style w:type="paragraph" w:customStyle="1" w:styleId="17">
    <w:name w:val="Указатель1"/>
    <w:basedOn w:val="a0"/>
    <w:rsid w:val="009770A0"/>
    <w:pPr>
      <w:widowControl/>
      <w:suppressLineNumbers/>
      <w:suppressAutoHyphens/>
      <w:autoSpaceDE/>
      <w:autoSpaceDN/>
      <w:adjustRightInd/>
    </w:pPr>
    <w:rPr>
      <w:rFonts w:eastAsia="Times New Roman" w:cs="Lohit Hindi"/>
      <w:lang w:eastAsia="ar-SA"/>
    </w:rPr>
  </w:style>
  <w:style w:type="paragraph" w:customStyle="1" w:styleId="18">
    <w:name w:val="Название объекта1"/>
    <w:basedOn w:val="a0"/>
    <w:rsid w:val="009770A0"/>
    <w:pPr>
      <w:widowControl/>
      <w:suppressAutoHyphens/>
      <w:autoSpaceDE/>
      <w:autoSpaceDN/>
      <w:adjustRightInd/>
      <w:jc w:val="center"/>
    </w:pPr>
    <w:rPr>
      <w:rFonts w:eastAsia="Times New Roman"/>
      <w:sz w:val="24"/>
      <w:lang w:eastAsia="ar-SA"/>
    </w:rPr>
  </w:style>
  <w:style w:type="paragraph" w:customStyle="1" w:styleId="19">
    <w:name w:val="Абзац списка1"/>
    <w:basedOn w:val="a0"/>
    <w:uiPriority w:val="99"/>
    <w:rsid w:val="009770A0"/>
    <w:pPr>
      <w:widowControl/>
      <w:suppressAutoHyphens/>
      <w:autoSpaceDE/>
      <w:autoSpaceDN/>
      <w:adjustRightInd/>
      <w:spacing w:after="200" w:line="276" w:lineRule="auto"/>
      <w:ind w:left="720"/>
    </w:pPr>
    <w:rPr>
      <w:rFonts w:ascii="Calibri" w:eastAsia="Times New Roman" w:hAnsi="Calibri"/>
      <w:sz w:val="22"/>
      <w:szCs w:val="22"/>
      <w:lang w:eastAsia="ar-SA"/>
    </w:rPr>
  </w:style>
  <w:style w:type="paragraph" w:customStyle="1" w:styleId="28">
    <w:name w:val="Знак2"/>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
    <w:name w:val="Title"/>
    <w:basedOn w:val="a0"/>
    <w:next w:val="aff0"/>
    <w:link w:val="aff1"/>
    <w:uiPriority w:val="10"/>
    <w:qFormat/>
    <w:rsid w:val="009770A0"/>
    <w:pPr>
      <w:widowControl/>
      <w:suppressAutoHyphens/>
      <w:autoSpaceDE/>
      <w:autoSpaceDN/>
      <w:adjustRightInd/>
      <w:jc w:val="center"/>
    </w:pPr>
    <w:rPr>
      <w:rFonts w:ascii="Cambria" w:eastAsia="Times New Roman" w:hAnsi="Cambria"/>
      <w:b/>
      <w:bCs/>
      <w:kern w:val="28"/>
      <w:sz w:val="32"/>
      <w:szCs w:val="32"/>
      <w:lang w:eastAsia="ar-SA"/>
    </w:rPr>
  </w:style>
  <w:style w:type="paragraph" w:styleId="aff0">
    <w:name w:val="Subtitle"/>
    <w:basedOn w:val="15"/>
    <w:next w:val="af5"/>
    <w:link w:val="aff2"/>
    <w:uiPriority w:val="11"/>
    <w:qFormat/>
    <w:rsid w:val="009770A0"/>
    <w:pPr>
      <w:jc w:val="center"/>
    </w:pPr>
    <w:rPr>
      <w:rFonts w:ascii="Cambria" w:hAnsi="Cambria" w:cs="Times New Roman"/>
      <w:sz w:val="24"/>
      <w:szCs w:val="24"/>
    </w:rPr>
  </w:style>
  <w:style w:type="character" w:customStyle="1" w:styleId="aff2">
    <w:name w:val="Подзаголовок Знак"/>
    <w:basedOn w:val="a1"/>
    <w:link w:val="aff0"/>
    <w:uiPriority w:val="11"/>
    <w:rsid w:val="009770A0"/>
    <w:rPr>
      <w:rFonts w:ascii="Cambria" w:eastAsia="Times New Roman" w:hAnsi="Cambria" w:cs="Times New Roman"/>
      <w:sz w:val="24"/>
      <w:szCs w:val="24"/>
      <w:lang w:eastAsia="ar-SA"/>
    </w:rPr>
  </w:style>
  <w:style w:type="character" w:customStyle="1" w:styleId="aff1">
    <w:name w:val="Название Знак"/>
    <w:basedOn w:val="a1"/>
    <w:link w:val="aff"/>
    <w:uiPriority w:val="10"/>
    <w:rsid w:val="009770A0"/>
    <w:rPr>
      <w:rFonts w:ascii="Cambria" w:eastAsia="Times New Roman" w:hAnsi="Cambria" w:cs="Times New Roman"/>
      <w:b/>
      <w:bCs/>
      <w:kern w:val="28"/>
      <w:sz w:val="32"/>
      <w:szCs w:val="32"/>
      <w:lang w:eastAsia="ar-SA"/>
    </w:rPr>
  </w:style>
  <w:style w:type="paragraph" w:customStyle="1" w:styleId="aff3">
    <w:name w:val="Ответ"/>
    <w:basedOn w:val="a0"/>
    <w:rsid w:val="009770A0"/>
    <w:pPr>
      <w:widowControl/>
      <w:suppressAutoHyphens/>
      <w:autoSpaceDE/>
      <w:autoSpaceDN/>
      <w:adjustRightInd/>
      <w:ind w:left="595" w:hanging="198"/>
      <w:jc w:val="both"/>
    </w:pPr>
    <w:rPr>
      <w:rFonts w:eastAsia="Times New Roman"/>
      <w:lang w:eastAsia="ar-SA"/>
    </w:rPr>
  </w:style>
  <w:style w:type="paragraph" w:customStyle="1" w:styleId="2110">
    <w:name w:val="Основной текст с отступом 211"/>
    <w:basedOn w:val="a0"/>
    <w:rsid w:val="009770A0"/>
    <w:pPr>
      <w:widowControl/>
      <w:suppressAutoHyphens/>
      <w:autoSpaceDE/>
      <w:autoSpaceDN/>
      <w:adjustRightInd/>
      <w:spacing w:after="120" w:line="480" w:lineRule="auto"/>
      <w:ind w:left="283"/>
    </w:pPr>
    <w:rPr>
      <w:rFonts w:eastAsia="Times New Roman"/>
      <w:sz w:val="24"/>
      <w:szCs w:val="24"/>
      <w:lang w:eastAsia="ar-SA"/>
    </w:rPr>
  </w:style>
  <w:style w:type="paragraph" w:customStyle="1" w:styleId="212">
    <w:name w:val="Знак21"/>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4">
    <w:name w:val="Body Text Indent"/>
    <w:basedOn w:val="a0"/>
    <w:link w:val="aff5"/>
    <w:uiPriority w:val="99"/>
    <w:rsid w:val="009770A0"/>
    <w:pPr>
      <w:widowControl/>
      <w:suppressAutoHyphens/>
      <w:autoSpaceDE/>
      <w:autoSpaceDN/>
      <w:adjustRightInd/>
      <w:spacing w:after="120"/>
      <w:ind w:left="283"/>
    </w:pPr>
    <w:rPr>
      <w:rFonts w:eastAsia="Times New Roman"/>
      <w:sz w:val="24"/>
      <w:szCs w:val="24"/>
      <w:lang w:eastAsia="ar-SA"/>
    </w:rPr>
  </w:style>
  <w:style w:type="character" w:customStyle="1" w:styleId="aff5">
    <w:name w:val="Основной текст с отступом Знак"/>
    <w:basedOn w:val="a1"/>
    <w:link w:val="aff4"/>
    <w:uiPriority w:val="99"/>
    <w:rsid w:val="009770A0"/>
    <w:rPr>
      <w:rFonts w:ascii="Times New Roman" w:eastAsia="Times New Roman" w:hAnsi="Times New Roman" w:cs="Times New Roman"/>
      <w:sz w:val="24"/>
      <w:szCs w:val="24"/>
      <w:lang w:eastAsia="ar-SA"/>
    </w:rPr>
  </w:style>
  <w:style w:type="paragraph" w:customStyle="1" w:styleId="110">
    <w:name w:val="Абзац списка11"/>
    <w:basedOn w:val="a0"/>
    <w:rsid w:val="009770A0"/>
    <w:pPr>
      <w:widowControl/>
      <w:suppressAutoHyphens/>
      <w:autoSpaceDE/>
      <w:autoSpaceDN/>
      <w:adjustRightInd/>
      <w:ind w:left="720"/>
    </w:pPr>
    <w:rPr>
      <w:rFonts w:eastAsia="Times New Roman"/>
      <w:sz w:val="24"/>
      <w:szCs w:val="24"/>
      <w:lang w:eastAsia="ar-SA"/>
    </w:rPr>
  </w:style>
  <w:style w:type="paragraph" w:customStyle="1" w:styleId="aff6">
    <w:name w:val="Содержимое таблицы"/>
    <w:basedOn w:val="a0"/>
    <w:rsid w:val="009770A0"/>
    <w:pPr>
      <w:suppressLineNumbers/>
      <w:suppressAutoHyphens/>
      <w:autoSpaceDE/>
      <w:autoSpaceDN/>
      <w:adjustRightInd/>
    </w:pPr>
    <w:rPr>
      <w:rFonts w:ascii="Arial" w:eastAsia="Times New Roman" w:hAnsi="Arial"/>
      <w:kern w:val="1"/>
      <w:szCs w:val="24"/>
      <w:lang w:eastAsia="ar-SA"/>
    </w:rPr>
  </w:style>
  <w:style w:type="paragraph" w:customStyle="1" w:styleId="1a">
    <w:name w:val="Схема документа1"/>
    <w:basedOn w:val="a0"/>
    <w:rsid w:val="009770A0"/>
    <w:pPr>
      <w:widowControl/>
      <w:shd w:val="clear" w:color="auto" w:fill="000080"/>
      <w:suppressAutoHyphens/>
      <w:autoSpaceDE/>
      <w:autoSpaceDN/>
      <w:adjustRightInd/>
    </w:pPr>
    <w:rPr>
      <w:rFonts w:ascii="Tahoma" w:eastAsia="Times New Roman" w:hAnsi="Tahoma" w:cs="Tahoma"/>
      <w:lang w:eastAsia="ar-SA"/>
    </w:rPr>
  </w:style>
  <w:style w:type="paragraph" w:customStyle="1" w:styleId="aff7">
    <w:name w:val="Заголовок таблицы"/>
    <w:basedOn w:val="aff6"/>
    <w:rsid w:val="009770A0"/>
    <w:pPr>
      <w:jc w:val="center"/>
    </w:pPr>
    <w:rPr>
      <w:b/>
      <w:bCs/>
    </w:rPr>
  </w:style>
  <w:style w:type="paragraph" w:customStyle="1" w:styleId="aff8">
    <w:name w:val="Содержимое врезки"/>
    <w:basedOn w:val="af5"/>
    <w:rsid w:val="009770A0"/>
    <w:pPr>
      <w:widowControl/>
      <w:suppressAutoHyphens/>
      <w:autoSpaceDE/>
      <w:autoSpaceDN/>
      <w:adjustRightInd/>
    </w:pPr>
    <w:rPr>
      <w:rFonts w:eastAsia="Times New Roman"/>
      <w:lang w:eastAsia="ar-SA"/>
    </w:rPr>
  </w:style>
  <w:style w:type="paragraph" w:styleId="aff9">
    <w:name w:val="Balloon Text"/>
    <w:basedOn w:val="a0"/>
    <w:link w:val="affa"/>
    <w:uiPriority w:val="99"/>
    <w:rsid w:val="009770A0"/>
    <w:pPr>
      <w:widowControl/>
      <w:suppressAutoHyphens/>
      <w:autoSpaceDE/>
      <w:autoSpaceDN/>
      <w:adjustRightInd/>
    </w:pPr>
    <w:rPr>
      <w:rFonts w:ascii="Tahoma" w:eastAsia="Times New Roman" w:hAnsi="Tahoma" w:cs="Tahoma"/>
      <w:sz w:val="16"/>
      <w:szCs w:val="16"/>
      <w:lang w:eastAsia="ar-SA"/>
    </w:rPr>
  </w:style>
  <w:style w:type="character" w:customStyle="1" w:styleId="affa">
    <w:name w:val="Текст выноски Знак"/>
    <w:basedOn w:val="a1"/>
    <w:link w:val="aff9"/>
    <w:uiPriority w:val="99"/>
    <w:rsid w:val="009770A0"/>
    <w:rPr>
      <w:rFonts w:ascii="Tahoma" w:eastAsia="Times New Roman" w:hAnsi="Tahoma" w:cs="Tahoma"/>
      <w:sz w:val="16"/>
      <w:szCs w:val="16"/>
      <w:lang w:eastAsia="ar-SA"/>
    </w:rPr>
  </w:style>
  <w:style w:type="paragraph" w:styleId="1b">
    <w:name w:val="toc 1"/>
    <w:basedOn w:val="a0"/>
    <w:next w:val="a0"/>
    <w:autoRedefine/>
    <w:uiPriority w:val="39"/>
    <w:rsid w:val="009770A0"/>
    <w:pPr>
      <w:widowControl/>
      <w:suppressAutoHyphens/>
      <w:autoSpaceDE/>
      <w:autoSpaceDN/>
      <w:adjustRightInd/>
    </w:pPr>
    <w:rPr>
      <w:rFonts w:eastAsia="Times New Roman"/>
      <w:lang w:eastAsia="ar-SA"/>
    </w:rPr>
  </w:style>
  <w:style w:type="character" w:customStyle="1" w:styleId="111">
    <w:name w:val="Знак Знак11"/>
    <w:locked/>
    <w:rsid w:val="009770A0"/>
    <w:rPr>
      <w:rFonts w:cs="Times New Roman"/>
      <w:sz w:val="24"/>
      <w:szCs w:val="24"/>
      <w:lang w:eastAsia="ar-SA" w:bidi="ar-SA"/>
    </w:rPr>
  </w:style>
  <w:style w:type="paragraph" w:customStyle="1" w:styleId="c8">
    <w:name w:val="c8"/>
    <w:basedOn w:val="a0"/>
    <w:rsid w:val="006078AF"/>
    <w:pPr>
      <w:widowControl/>
      <w:autoSpaceDE/>
      <w:autoSpaceDN/>
      <w:adjustRightInd/>
      <w:spacing w:before="100" w:beforeAutospacing="1" w:after="100" w:afterAutospacing="1"/>
    </w:pPr>
    <w:rPr>
      <w:rFonts w:eastAsia="Times New Roman"/>
      <w:sz w:val="24"/>
      <w:szCs w:val="24"/>
    </w:rPr>
  </w:style>
  <w:style w:type="paragraph" w:customStyle="1" w:styleId="c11">
    <w:name w:val="c11"/>
    <w:basedOn w:val="a0"/>
    <w:rsid w:val="003335C1"/>
    <w:pPr>
      <w:widowControl/>
      <w:autoSpaceDE/>
      <w:autoSpaceDN/>
      <w:adjustRightInd/>
      <w:spacing w:before="100" w:beforeAutospacing="1" w:after="100" w:afterAutospacing="1"/>
    </w:pPr>
    <w:rPr>
      <w:rFonts w:eastAsia="Times New Roman"/>
      <w:sz w:val="24"/>
      <w:szCs w:val="24"/>
    </w:rPr>
  </w:style>
  <w:style w:type="paragraph" w:customStyle="1" w:styleId="Style3">
    <w:name w:val="Style3"/>
    <w:basedOn w:val="a0"/>
    <w:rsid w:val="008C2893"/>
    <w:rPr>
      <w:rFonts w:eastAsia="Times New Roman"/>
      <w:sz w:val="24"/>
      <w:szCs w:val="24"/>
    </w:rPr>
  </w:style>
  <w:style w:type="paragraph" w:customStyle="1" w:styleId="Style10">
    <w:name w:val="Style10"/>
    <w:basedOn w:val="a0"/>
    <w:uiPriority w:val="99"/>
    <w:rsid w:val="008C2893"/>
    <w:rPr>
      <w:rFonts w:eastAsia="Times New Roman"/>
      <w:sz w:val="24"/>
      <w:szCs w:val="24"/>
    </w:rPr>
  </w:style>
  <w:style w:type="character" w:customStyle="1" w:styleId="FontStyle15">
    <w:name w:val="Font Style15"/>
    <w:basedOn w:val="a1"/>
    <w:uiPriority w:val="99"/>
    <w:rsid w:val="008C2893"/>
    <w:rPr>
      <w:rFonts w:ascii="Times New Roman" w:hAnsi="Times New Roman" w:cs="Times New Roman"/>
      <w:sz w:val="26"/>
      <w:szCs w:val="26"/>
    </w:rPr>
  </w:style>
  <w:style w:type="paragraph" w:customStyle="1" w:styleId="Style9">
    <w:name w:val="Style9"/>
    <w:basedOn w:val="a0"/>
    <w:rsid w:val="008C2893"/>
    <w:rPr>
      <w:rFonts w:eastAsia="Times New Roman"/>
      <w:sz w:val="24"/>
      <w:szCs w:val="24"/>
    </w:rPr>
  </w:style>
  <w:style w:type="character" w:customStyle="1" w:styleId="c3">
    <w:name w:val="c3"/>
    <w:basedOn w:val="a1"/>
    <w:rsid w:val="00800C89"/>
  </w:style>
  <w:style w:type="character" w:customStyle="1" w:styleId="c2">
    <w:name w:val="c2"/>
    <w:basedOn w:val="a1"/>
    <w:rsid w:val="00800C89"/>
  </w:style>
  <w:style w:type="character" w:styleId="affb">
    <w:name w:val="Emphasis"/>
    <w:uiPriority w:val="20"/>
    <w:qFormat/>
    <w:rsid w:val="00800C89"/>
    <w:rPr>
      <w:i/>
      <w:iCs/>
    </w:rPr>
  </w:style>
  <w:style w:type="character" w:customStyle="1" w:styleId="apple-converted-space">
    <w:name w:val="apple-converted-space"/>
    <w:rsid w:val="00956CCA"/>
  </w:style>
  <w:style w:type="character" w:customStyle="1" w:styleId="20">
    <w:name w:val="Заголовок 2 Знак"/>
    <w:basedOn w:val="a1"/>
    <w:link w:val="2"/>
    <w:uiPriority w:val="99"/>
    <w:rsid w:val="004E2FE3"/>
    <w:rPr>
      <w:rFonts w:ascii="Arial" w:eastAsia="Times New Roman" w:hAnsi="Arial" w:cs="Times New Roman"/>
      <w:b/>
      <w:bCs/>
      <w:i/>
      <w:iCs/>
      <w:sz w:val="28"/>
      <w:szCs w:val="28"/>
    </w:rPr>
  </w:style>
  <w:style w:type="character" w:customStyle="1" w:styleId="blk">
    <w:name w:val="blk"/>
    <w:rsid w:val="004E2FE3"/>
  </w:style>
  <w:style w:type="paragraph" w:styleId="29">
    <w:name w:val="List 2"/>
    <w:basedOn w:val="a0"/>
    <w:uiPriority w:val="99"/>
    <w:rsid w:val="004E2FE3"/>
    <w:pPr>
      <w:widowControl/>
      <w:autoSpaceDE/>
      <w:autoSpaceDN/>
      <w:adjustRightInd/>
      <w:spacing w:before="120" w:after="120"/>
      <w:ind w:left="720" w:hanging="360"/>
      <w:jc w:val="both"/>
    </w:pPr>
    <w:rPr>
      <w:rFonts w:ascii="Arial" w:eastAsia="Batang" w:hAnsi="Arial"/>
      <w:szCs w:val="24"/>
      <w:lang w:eastAsia="ko-KR"/>
    </w:rPr>
  </w:style>
  <w:style w:type="paragraph" w:styleId="2a">
    <w:name w:val="toc 2"/>
    <w:basedOn w:val="a0"/>
    <w:next w:val="a0"/>
    <w:autoRedefine/>
    <w:uiPriority w:val="39"/>
    <w:rsid w:val="004E2FE3"/>
    <w:pPr>
      <w:widowControl/>
      <w:autoSpaceDE/>
      <w:autoSpaceDN/>
      <w:adjustRightInd/>
      <w:spacing w:before="120"/>
      <w:ind w:left="240"/>
    </w:pPr>
    <w:rPr>
      <w:rFonts w:ascii="Calibri" w:eastAsia="Times New Roman" w:hAnsi="Calibri" w:cs="Calibri"/>
      <w:i/>
      <w:iCs/>
    </w:rPr>
  </w:style>
  <w:style w:type="paragraph" w:styleId="37">
    <w:name w:val="toc 3"/>
    <w:basedOn w:val="a0"/>
    <w:next w:val="a0"/>
    <w:autoRedefine/>
    <w:uiPriority w:val="39"/>
    <w:rsid w:val="004E2FE3"/>
    <w:pPr>
      <w:widowControl/>
      <w:autoSpaceDE/>
      <w:autoSpaceDN/>
      <w:adjustRightInd/>
      <w:ind w:left="480"/>
    </w:pPr>
    <w:rPr>
      <w:rFonts w:eastAsia="Times New Roman"/>
      <w:sz w:val="28"/>
      <w:szCs w:val="28"/>
    </w:rPr>
  </w:style>
  <w:style w:type="character" w:customStyle="1" w:styleId="FootnoteTextChar">
    <w:name w:val="Footnote Text Char"/>
    <w:locked/>
    <w:rsid w:val="004E2FE3"/>
    <w:rPr>
      <w:rFonts w:ascii="Times New Roman" w:hAnsi="Times New Roman"/>
      <w:sz w:val="20"/>
      <w:lang w:eastAsia="ru-RU"/>
    </w:rPr>
  </w:style>
  <w:style w:type="paragraph" w:customStyle="1" w:styleId="ConsPlusNormal">
    <w:name w:val="ConsPlusNormal"/>
    <w:uiPriority w:val="99"/>
    <w:rsid w:val="004E2FE3"/>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2">
    <w:name w:val="Текст примечания Знак11"/>
    <w:uiPriority w:val="99"/>
    <w:rsid w:val="004E2FE3"/>
    <w:rPr>
      <w:rFonts w:cs="Times New Roman"/>
      <w:sz w:val="20"/>
      <w:szCs w:val="20"/>
    </w:rPr>
  </w:style>
  <w:style w:type="paragraph" w:styleId="affc">
    <w:name w:val="annotation text"/>
    <w:basedOn w:val="a0"/>
    <w:link w:val="affd"/>
    <w:uiPriority w:val="99"/>
    <w:unhideWhenUsed/>
    <w:rsid w:val="004E2FE3"/>
    <w:pPr>
      <w:widowControl/>
      <w:autoSpaceDE/>
      <w:autoSpaceDN/>
      <w:adjustRightInd/>
    </w:pPr>
    <w:rPr>
      <w:rFonts w:ascii="Calibri" w:eastAsia="Times New Roman" w:hAnsi="Calibri"/>
    </w:rPr>
  </w:style>
  <w:style w:type="character" w:customStyle="1" w:styleId="affd">
    <w:name w:val="Текст примечания Знак"/>
    <w:basedOn w:val="a1"/>
    <w:link w:val="affc"/>
    <w:uiPriority w:val="99"/>
    <w:rsid w:val="004E2FE3"/>
    <w:rPr>
      <w:rFonts w:ascii="Calibri" w:eastAsia="Times New Roman" w:hAnsi="Calibri" w:cs="Times New Roman"/>
      <w:sz w:val="20"/>
      <w:szCs w:val="20"/>
    </w:rPr>
  </w:style>
  <w:style w:type="character" w:customStyle="1" w:styleId="1c">
    <w:name w:val="Текст примечания Знак1"/>
    <w:uiPriority w:val="99"/>
    <w:rsid w:val="004E2FE3"/>
    <w:rPr>
      <w:rFonts w:cs="Times New Roman"/>
      <w:sz w:val="20"/>
      <w:szCs w:val="20"/>
    </w:rPr>
  </w:style>
  <w:style w:type="character" w:customStyle="1" w:styleId="113">
    <w:name w:val="Тема примечания Знак11"/>
    <w:uiPriority w:val="99"/>
    <w:rsid w:val="004E2FE3"/>
    <w:rPr>
      <w:rFonts w:cs="Times New Roman"/>
      <w:b/>
      <w:bCs/>
      <w:sz w:val="20"/>
      <w:szCs w:val="20"/>
    </w:rPr>
  </w:style>
  <w:style w:type="paragraph" w:styleId="affe">
    <w:name w:val="annotation subject"/>
    <w:basedOn w:val="affc"/>
    <w:next w:val="affc"/>
    <w:link w:val="afff"/>
    <w:uiPriority w:val="99"/>
    <w:unhideWhenUsed/>
    <w:rsid w:val="004E2FE3"/>
    <w:rPr>
      <w:rFonts w:ascii="Times New Roman" w:hAnsi="Times New Roman"/>
      <w:b/>
      <w:bCs/>
    </w:rPr>
  </w:style>
  <w:style w:type="character" w:customStyle="1" w:styleId="afff">
    <w:name w:val="Тема примечания Знак"/>
    <w:basedOn w:val="affd"/>
    <w:link w:val="affe"/>
    <w:uiPriority w:val="99"/>
    <w:rsid w:val="004E2FE3"/>
    <w:rPr>
      <w:rFonts w:ascii="Times New Roman" w:eastAsia="Times New Roman" w:hAnsi="Times New Roman" w:cs="Times New Roman"/>
      <w:b/>
      <w:bCs/>
      <w:sz w:val="20"/>
      <w:szCs w:val="20"/>
    </w:rPr>
  </w:style>
  <w:style w:type="character" w:customStyle="1" w:styleId="1d">
    <w:name w:val="Тема примечания Знак1"/>
    <w:uiPriority w:val="99"/>
    <w:rsid w:val="004E2FE3"/>
    <w:rPr>
      <w:rFonts w:cs="Times New Roman"/>
      <w:b/>
      <w:bCs/>
      <w:sz w:val="20"/>
      <w:szCs w:val="20"/>
    </w:rPr>
  </w:style>
  <w:style w:type="paragraph" w:styleId="2b">
    <w:name w:val="Body Text Indent 2"/>
    <w:basedOn w:val="a0"/>
    <w:link w:val="2c"/>
    <w:uiPriority w:val="99"/>
    <w:rsid w:val="004E2FE3"/>
    <w:pPr>
      <w:widowControl/>
      <w:autoSpaceDE/>
      <w:autoSpaceDN/>
      <w:adjustRightInd/>
      <w:spacing w:after="120" w:line="480" w:lineRule="auto"/>
      <w:ind w:left="283"/>
    </w:pPr>
    <w:rPr>
      <w:rFonts w:eastAsia="Times New Roman"/>
      <w:sz w:val="24"/>
      <w:szCs w:val="24"/>
    </w:rPr>
  </w:style>
  <w:style w:type="character" w:customStyle="1" w:styleId="2c">
    <w:name w:val="Основной текст с отступом 2 Знак"/>
    <w:basedOn w:val="a1"/>
    <w:link w:val="2b"/>
    <w:uiPriority w:val="99"/>
    <w:rsid w:val="004E2FE3"/>
    <w:rPr>
      <w:rFonts w:ascii="Times New Roman" w:eastAsia="Times New Roman" w:hAnsi="Times New Roman" w:cs="Times New Roman"/>
      <w:sz w:val="24"/>
      <w:szCs w:val="24"/>
    </w:rPr>
  </w:style>
  <w:style w:type="character" w:customStyle="1" w:styleId="afff0">
    <w:name w:val="Цветовое выделение"/>
    <w:uiPriority w:val="99"/>
    <w:rsid w:val="004E2FE3"/>
    <w:rPr>
      <w:b/>
      <w:color w:val="26282F"/>
    </w:rPr>
  </w:style>
  <w:style w:type="character" w:customStyle="1" w:styleId="afff1">
    <w:name w:val="Гипертекстовая ссылка"/>
    <w:uiPriority w:val="99"/>
    <w:rsid w:val="004E2FE3"/>
    <w:rPr>
      <w:b/>
      <w:color w:val="106BBE"/>
    </w:rPr>
  </w:style>
  <w:style w:type="character" w:customStyle="1" w:styleId="afff2">
    <w:name w:val="Активная гипертекстовая ссылка"/>
    <w:uiPriority w:val="99"/>
    <w:rsid w:val="004E2FE3"/>
    <w:rPr>
      <w:b/>
      <w:color w:val="106BBE"/>
      <w:u w:val="single"/>
    </w:rPr>
  </w:style>
  <w:style w:type="paragraph" w:customStyle="1" w:styleId="afff3">
    <w:name w:val="Внимание"/>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4">
    <w:name w:val="Внимание: криминал!!"/>
    <w:basedOn w:val="afff3"/>
    <w:next w:val="a0"/>
    <w:uiPriority w:val="99"/>
    <w:rsid w:val="004E2FE3"/>
  </w:style>
  <w:style w:type="paragraph" w:customStyle="1" w:styleId="afff5">
    <w:name w:val="Внимание: недобросовестность!"/>
    <w:basedOn w:val="afff3"/>
    <w:next w:val="a0"/>
    <w:uiPriority w:val="99"/>
    <w:rsid w:val="004E2FE3"/>
  </w:style>
  <w:style w:type="character" w:customStyle="1" w:styleId="afff6">
    <w:name w:val="Выделение для Базового Поиска"/>
    <w:uiPriority w:val="99"/>
    <w:rsid w:val="004E2FE3"/>
    <w:rPr>
      <w:b/>
      <w:color w:val="0058A9"/>
    </w:rPr>
  </w:style>
  <w:style w:type="character" w:customStyle="1" w:styleId="afff7">
    <w:name w:val="Выделение для Базового Поиска (курсив)"/>
    <w:uiPriority w:val="99"/>
    <w:rsid w:val="004E2FE3"/>
    <w:rPr>
      <w:b/>
      <w:i/>
      <w:color w:val="0058A9"/>
    </w:rPr>
  </w:style>
  <w:style w:type="paragraph" w:customStyle="1" w:styleId="afff8">
    <w:name w:val="Дочерний элемент списка"/>
    <w:basedOn w:val="a0"/>
    <w:next w:val="a0"/>
    <w:uiPriority w:val="99"/>
    <w:rsid w:val="004E2FE3"/>
    <w:pPr>
      <w:spacing w:line="360" w:lineRule="auto"/>
      <w:jc w:val="both"/>
    </w:pPr>
    <w:rPr>
      <w:rFonts w:eastAsia="Times New Roman"/>
      <w:color w:val="868381"/>
    </w:rPr>
  </w:style>
  <w:style w:type="paragraph" w:customStyle="1" w:styleId="afff9">
    <w:name w:val="Основное меню (преемственное)"/>
    <w:basedOn w:val="a0"/>
    <w:next w:val="a0"/>
    <w:uiPriority w:val="99"/>
    <w:rsid w:val="004E2FE3"/>
    <w:pPr>
      <w:spacing w:line="360" w:lineRule="auto"/>
      <w:ind w:firstLine="720"/>
      <w:jc w:val="both"/>
    </w:pPr>
    <w:rPr>
      <w:rFonts w:ascii="Verdana" w:eastAsia="Times New Roman" w:hAnsi="Verdana" w:cs="Verdana"/>
      <w:sz w:val="22"/>
      <w:szCs w:val="22"/>
    </w:rPr>
  </w:style>
  <w:style w:type="paragraph" w:customStyle="1" w:styleId="114">
    <w:name w:val="Заголовок11"/>
    <w:basedOn w:val="afff9"/>
    <w:next w:val="a0"/>
    <w:uiPriority w:val="99"/>
    <w:rsid w:val="004E2FE3"/>
    <w:rPr>
      <w:b/>
      <w:bCs/>
      <w:color w:val="0058A9"/>
      <w:shd w:val="clear" w:color="auto" w:fill="ECE9D8"/>
    </w:rPr>
  </w:style>
  <w:style w:type="paragraph" w:customStyle="1" w:styleId="afffa">
    <w:name w:val="Заголовок группы контролов"/>
    <w:basedOn w:val="a0"/>
    <w:next w:val="a0"/>
    <w:uiPriority w:val="99"/>
    <w:rsid w:val="004E2FE3"/>
    <w:pPr>
      <w:spacing w:line="360" w:lineRule="auto"/>
      <w:ind w:firstLine="720"/>
      <w:jc w:val="both"/>
    </w:pPr>
    <w:rPr>
      <w:rFonts w:eastAsia="Times New Roman"/>
      <w:b/>
      <w:bCs/>
      <w:color w:val="000000"/>
      <w:sz w:val="24"/>
      <w:szCs w:val="24"/>
    </w:rPr>
  </w:style>
  <w:style w:type="paragraph" w:customStyle="1" w:styleId="afffb">
    <w:name w:val="Заголовок для информации об изменениях"/>
    <w:basedOn w:val="1"/>
    <w:next w:val="a0"/>
    <w:uiPriority w:val="99"/>
    <w:rsid w:val="004E2FE3"/>
    <w:pPr>
      <w:widowControl/>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c">
    <w:name w:val="Заголовок распахивающейся части диалога"/>
    <w:basedOn w:val="a0"/>
    <w:next w:val="a0"/>
    <w:uiPriority w:val="99"/>
    <w:rsid w:val="004E2FE3"/>
    <w:pPr>
      <w:spacing w:line="360" w:lineRule="auto"/>
      <w:ind w:firstLine="720"/>
      <w:jc w:val="both"/>
    </w:pPr>
    <w:rPr>
      <w:rFonts w:eastAsia="Times New Roman"/>
      <w:i/>
      <w:iCs/>
      <w:color w:val="000080"/>
      <w:sz w:val="22"/>
      <w:szCs w:val="22"/>
    </w:rPr>
  </w:style>
  <w:style w:type="character" w:customStyle="1" w:styleId="afffd">
    <w:name w:val="Заголовок своего сообщения"/>
    <w:uiPriority w:val="99"/>
    <w:rsid w:val="004E2FE3"/>
    <w:rPr>
      <w:b/>
      <w:color w:val="26282F"/>
    </w:rPr>
  </w:style>
  <w:style w:type="paragraph" w:customStyle="1" w:styleId="afffe">
    <w:name w:val="Заголовок статьи"/>
    <w:basedOn w:val="a0"/>
    <w:next w:val="a0"/>
    <w:uiPriority w:val="99"/>
    <w:rsid w:val="004E2FE3"/>
    <w:pPr>
      <w:spacing w:line="360" w:lineRule="auto"/>
      <w:ind w:left="1612" w:hanging="892"/>
      <w:jc w:val="both"/>
    </w:pPr>
    <w:rPr>
      <w:rFonts w:eastAsia="Times New Roman"/>
      <w:sz w:val="24"/>
      <w:szCs w:val="24"/>
    </w:rPr>
  </w:style>
  <w:style w:type="character" w:customStyle="1" w:styleId="affff">
    <w:name w:val="Заголовок чужого сообщения"/>
    <w:uiPriority w:val="99"/>
    <w:rsid w:val="004E2FE3"/>
    <w:rPr>
      <w:b/>
      <w:color w:val="FF0000"/>
    </w:rPr>
  </w:style>
  <w:style w:type="paragraph" w:customStyle="1" w:styleId="affff0">
    <w:name w:val="Заголовок ЭР (левое окно)"/>
    <w:basedOn w:val="a0"/>
    <w:next w:val="a0"/>
    <w:uiPriority w:val="99"/>
    <w:rsid w:val="004E2FE3"/>
    <w:pPr>
      <w:spacing w:before="300" w:after="250" w:line="360" w:lineRule="auto"/>
      <w:jc w:val="center"/>
    </w:pPr>
    <w:rPr>
      <w:rFonts w:eastAsia="Times New Roman"/>
      <w:b/>
      <w:bCs/>
      <w:color w:val="26282F"/>
      <w:sz w:val="26"/>
      <w:szCs w:val="26"/>
    </w:rPr>
  </w:style>
  <w:style w:type="paragraph" w:customStyle="1" w:styleId="affff1">
    <w:name w:val="Заголовок ЭР (правое окно)"/>
    <w:basedOn w:val="affff0"/>
    <w:next w:val="a0"/>
    <w:uiPriority w:val="99"/>
    <w:rsid w:val="004E2FE3"/>
    <w:pPr>
      <w:spacing w:after="0"/>
      <w:jc w:val="left"/>
    </w:pPr>
  </w:style>
  <w:style w:type="paragraph" w:customStyle="1" w:styleId="affff2">
    <w:name w:val="Интерактивный заголовок"/>
    <w:basedOn w:val="114"/>
    <w:next w:val="a0"/>
    <w:uiPriority w:val="99"/>
    <w:rsid w:val="004E2FE3"/>
    <w:rPr>
      <w:u w:val="single"/>
    </w:rPr>
  </w:style>
  <w:style w:type="paragraph" w:customStyle="1" w:styleId="affff3">
    <w:name w:val="Текст информации об изменениях"/>
    <w:basedOn w:val="a0"/>
    <w:next w:val="a0"/>
    <w:uiPriority w:val="99"/>
    <w:rsid w:val="004E2FE3"/>
    <w:pPr>
      <w:spacing w:line="360" w:lineRule="auto"/>
      <w:ind w:firstLine="720"/>
      <w:jc w:val="both"/>
    </w:pPr>
    <w:rPr>
      <w:rFonts w:eastAsia="Times New Roman"/>
      <w:color w:val="353842"/>
      <w:sz w:val="18"/>
      <w:szCs w:val="18"/>
    </w:rPr>
  </w:style>
  <w:style w:type="paragraph" w:customStyle="1" w:styleId="affff4">
    <w:name w:val="Информация об изменениях"/>
    <w:basedOn w:val="affff3"/>
    <w:next w:val="a0"/>
    <w:uiPriority w:val="99"/>
    <w:rsid w:val="004E2FE3"/>
    <w:pPr>
      <w:spacing w:before="180"/>
      <w:ind w:left="360" w:right="360" w:firstLine="0"/>
    </w:pPr>
    <w:rPr>
      <w:shd w:val="clear" w:color="auto" w:fill="EAEFED"/>
    </w:rPr>
  </w:style>
  <w:style w:type="paragraph" w:customStyle="1" w:styleId="affff5">
    <w:name w:val="Текст (справка)"/>
    <w:basedOn w:val="a0"/>
    <w:next w:val="a0"/>
    <w:uiPriority w:val="99"/>
    <w:rsid w:val="004E2FE3"/>
    <w:pPr>
      <w:spacing w:line="360" w:lineRule="auto"/>
      <w:ind w:left="170" w:right="170"/>
    </w:pPr>
    <w:rPr>
      <w:rFonts w:eastAsia="Times New Roman"/>
      <w:sz w:val="24"/>
      <w:szCs w:val="24"/>
    </w:rPr>
  </w:style>
  <w:style w:type="paragraph" w:customStyle="1" w:styleId="affff6">
    <w:name w:val="Комментарий"/>
    <w:basedOn w:val="affff5"/>
    <w:next w:val="a0"/>
    <w:uiPriority w:val="99"/>
    <w:rsid w:val="004E2FE3"/>
    <w:pPr>
      <w:spacing w:before="75"/>
      <w:ind w:right="0"/>
      <w:jc w:val="both"/>
    </w:pPr>
    <w:rPr>
      <w:color w:val="353842"/>
      <w:shd w:val="clear" w:color="auto" w:fill="F0F0F0"/>
    </w:rPr>
  </w:style>
  <w:style w:type="paragraph" w:customStyle="1" w:styleId="affff7">
    <w:name w:val="Информация об изменениях документа"/>
    <w:basedOn w:val="affff6"/>
    <w:next w:val="a0"/>
    <w:uiPriority w:val="99"/>
    <w:rsid w:val="004E2FE3"/>
    <w:rPr>
      <w:i/>
      <w:iCs/>
    </w:rPr>
  </w:style>
  <w:style w:type="paragraph" w:customStyle="1" w:styleId="affff8">
    <w:name w:val="Текст (лев. подпись)"/>
    <w:basedOn w:val="a0"/>
    <w:next w:val="a0"/>
    <w:uiPriority w:val="99"/>
    <w:rsid w:val="004E2FE3"/>
    <w:pPr>
      <w:spacing w:line="360" w:lineRule="auto"/>
    </w:pPr>
    <w:rPr>
      <w:rFonts w:eastAsia="Times New Roman"/>
      <w:sz w:val="24"/>
      <w:szCs w:val="24"/>
    </w:rPr>
  </w:style>
  <w:style w:type="paragraph" w:customStyle="1" w:styleId="affff9">
    <w:name w:val="Колонтитул (левый)"/>
    <w:basedOn w:val="affff8"/>
    <w:next w:val="a0"/>
    <w:uiPriority w:val="99"/>
    <w:rsid w:val="004E2FE3"/>
    <w:rPr>
      <w:sz w:val="14"/>
      <w:szCs w:val="14"/>
    </w:rPr>
  </w:style>
  <w:style w:type="paragraph" w:customStyle="1" w:styleId="affffa">
    <w:name w:val="Текст (прав. подпись)"/>
    <w:basedOn w:val="a0"/>
    <w:next w:val="a0"/>
    <w:uiPriority w:val="99"/>
    <w:rsid w:val="004E2FE3"/>
    <w:pPr>
      <w:spacing w:line="360" w:lineRule="auto"/>
      <w:jc w:val="right"/>
    </w:pPr>
    <w:rPr>
      <w:rFonts w:eastAsia="Times New Roman"/>
      <w:sz w:val="24"/>
      <w:szCs w:val="24"/>
    </w:rPr>
  </w:style>
  <w:style w:type="paragraph" w:customStyle="1" w:styleId="affffb">
    <w:name w:val="Колонтитул (правый)"/>
    <w:basedOn w:val="affffa"/>
    <w:next w:val="a0"/>
    <w:uiPriority w:val="99"/>
    <w:rsid w:val="004E2FE3"/>
    <w:rPr>
      <w:sz w:val="14"/>
      <w:szCs w:val="14"/>
    </w:rPr>
  </w:style>
  <w:style w:type="paragraph" w:customStyle="1" w:styleId="affffc">
    <w:name w:val="Комментарий пользователя"/>
    <w:basedOn w:val="affff6"/>
    <w:next w:val="a0"/>
    <w:uiPriority w:val="99"/>
    <w:rsid w:val="004E2FE3"/>
    <w:pPr>
      <w:jc w:val="left"/>
    </w:pPr>
    <w:rPr>
      <w:shd w:val="clear" w:color="auto" w:fill="FFDFE0"/>
    </w:rPr>
  </w:style>
  <w:style w:type="paragraph" w:customStyle="1" w:styleId="affffd">
    <w:name w:val="Куда обратиться?"/>
    <w:basedOn w:val="afff3"/>
    <w:next w:val="a0"/>
    <w:uiPriority w:val="99"/>
    <w:rsid w:val="004E2FE3"/>
  </w:style>
  <w:style w:type="paragraph" w:customStyle="1" w:styleId="affffe">
    <w:name w:val="Моноширинный"/>
    <w:basedOn w:val="a0"/>
    <w:next w:val="a0"/>
    <w:uiPriority w:val="99"/>
    <w:rsid w:val="004E2FE3"/>
    <w:pPr>
      <w:spacing w:line="360" w:lineRule="auto"/>
    </w:pPr>
    <w:rPr>
      <w:rFonts w:ascii="Courier New" w:eastAsia="Times New Roman" w:hAnsi="Courier New" w:cs="Courier New"/>
      <w:sz w:val="24"/>
      <w:szCs w:val="24"/>
    </w:rPr>
  </w:style>
  <w:style w:type="character" w:customStyle="1" w:styleId="afffff">
    <w:name w:val="Найденные слова"/>
    <w:uiPriority w:val="99"/>
    <w:rsid w:val="004E2FE3"/>
    <w:rPr>
      <w:b/>
      <w:color w:val="26282F"/>
      <w:shd w:val="clear" w:color="auto" w:fill="FFF580"/>
    </w:rPr>
  </w:style>
  <w:style w:type="paragraph" w:customStyle="1" w:styleId="afffff0">
    <w:name w:val="Напишите нам"/>
    <w:basedOn w:val="a0"/>
    <w:next w:val="a0"/>
    <w:uiPriority w:val="99"/>
    <w:rsid w:val="004E2FE3"/>
    <w:pPr>
      <w:spacing w:before="90" w:after="90" w:line="360" w:lineRule="auto"/>
      <w:ind w:left="180" w:right="180"/>
      <w:jc w:val="both"/>
    </w:pPr>
    <w:rPr>
      <w:rFonts w:eastAsia="Times New Roman"/>
      <w:shd w:val="clear" w:color="auto" w:fill="EFFFAD"/>
    </w:rPr>
  </w:style>
  <w:style w:type="character" w:customStyle="1" w:styleId="afffff1">
    <w:name w:val="Не вступил в силу"/>
    <w:uiPriority w:val="99"/>
    <w:rsid w:val="004E2FE3"/>
    <w:rPr>
      <w:b/>
      <w:color w:val="000000"/>
      <w:shd w:val="clear" w:color="auto" w:fill="D8EDE8"/>
    </w:rPr>
  </w:style>
  <w:style w:type="paragraph" w:customStyle="1" w:styleId="afffff2">
    <w:name w:val="Необходимые документы"/>
    <w:basedOn w:val="afff3"/>
    <w:next w:val="a0"/>
    <w:uiPriority w:val="99"/>
    <w:rsid w:val="004E2FE3"/>
    <w:pPr>
      <w:ind w:firstLine="118"/>
    </w:pPr>
  </w:style>
  <w:style w:type="paragraph" w:customStyle="1" w:styleId="afffff3">
    <w:name w:val="Нормальный (таблица)"/>
    <w:basedOn w:val="a0"/>
    <w:next w:val="a0"/>
    <w:uiPriority w:val="99"/>
    <w:rsid w:val="004E2FE3"/>
    <w:pPr>
      <w:spacing w:line="360" w:lineRule="auto"/>
      <w:jc w:val="both"/>
    </w:pPr>
    <w:rPr>
      <w:rFonts w:eastAsia="Times New Roman"/>
      <w:sz w:val="24"/>
      <w:szCs w:val="24"/>
    </w:rPr>
  </w:style>
  <w:style w:type="paragraph" w:customStyle="1" w:styleId="afffff4">
    <w:name w:val="Таблицы (моноширинный)"/>
    <w:basedOn w:val="a0"/>
    <w:next w:val="a0"/>
    <w:uiPriority w:val="99"/>
    <w:rsid w:val="004E2FE3"/>
    <w:pPr>
      <w:spacing w:line="360" w:lineRule="auto"/>
    </w:pPr>
    <w:rPr>
      <w:rFonts w:ascii="Courier New" w:eastAsia="Times New Roman" w:hAnsi="Courier New" w:cs="Courier New"/>
      <w:sz w:val="24"/>
      <w:szCs w:val="24"/>
    </w:rPr>
  </w:style>
  <w:style w:type="paragraph" w:customStyle="1" w:styleId="afffff5">
    <w:name w:val="Оглавление"/>
    <w:basedOn w:val="afffff4"/>
    <w:next w:val="a0"/>
    <w:uiPriority w:val="99"/>
    <w:rsid w:val="004E2FE3"/>
    <w:pPr>
      <w:ind w:left="140"/>
    </w:pPr>
  </w:style>
  <w:style w:type="character" w:customStyle="1" w:styleId="afffff6">
    <w:name w:val="Опечатки"/>
    <w:uiPriority w:val="99"/>
    <w:rsid w:val="004E2FE3"/>
    <w:rPr>
      <w:color w:val="FF0000"/>
    </w:rPr>
  </w:style>
  <w:style w:type="paragraph" w:customStyle="1" w:styleId="afffff7">
    <w:name w:val="Переменная часть"/>
    <w:basedOn w:val="afff9"/>
    <w:next w:val="a0"/>
    <w:uiPriority w:val="99"/>
    <w:rsid w:val="004E2FE3"/>
    <w:rPr>
      <w:sz w:val="18"/>
      <w:szCs w:val="18"/>
    </w:rPr>
  </w:style>
  <w:style w:type="paragraph" w:customStyle="1" w:styleId="afffff8">
    <w:name w:val="Подвал для информации об изменениях"/>
    <w:basedOn w:val="1"/>
    <w:next w:val="a0"/>
    <w:uiPriority w:val="99"/>
    <w:rsid w:val="004E2FE3"/>
    <w:pPr>
      <w:widowControl/>
      <w:spacing w:after="240" w:line="360" w:lineRule="auto"/>
      <w:jc w:val="center"/>
      <w:outlineLvl w:val="9"/>
    </w:pPr>
    <w:rPr>
      <w:rFonts w:ascii="Times New Roman" w:eastAsia="Times New Roman" w:hAnsi="Times New Roman" w:cs="Times New Roman"/>
      <w:b w:val="0"/>
      <w:bCs w:val="0"/>
      <w:color w:val="auto"/>
      <w:sz w:val="18"/>
      <w:szCs w:val="18"/>
    </w:rPr>
  </w:style>
  <w:style w:type="paragraph" w:customStyle="1" w:styleId="afffff9">
    <w:name w:val="Подзаголовок для информации об изменениях"/>
    <w:basedOn w:val="affff3"/>
    <w:next w:val="a0"/>
    <w:uiPriority w:val="99"/>
    <w:rsid w:val="004E2FE3"/>
    <w:rPr>
      <w:b/>
      <w:bCs/>
    </w:rPr>
  </w:style>
  <w:style w:type="paragraph" w:customStyle="1" w:styleId="afffffa">
    <w:name w:val="Подчёркнуный текст"/>
    <w:basedOn w:val="a0"/>
    <w:next w:val="a0"/>
    <w:uiPriority w:val="99"/>
    <w:rsid w:val="004E2FE3"/>
    <w:pPr>
      <w:pBdr>
        <w:bottom w:val="single" w:sz="4" w:space="0" w:color="auto"/>
      </w:pBdr>
      <w:spacing w:line="360" w:lineRule="auto"/>
      <w:ind w:firstLine="720"/>
      <w:jc w:val="both"/>
    </w:pPr>
    <w:rPr>
      <w:rFonts w:eastAsia="Times New Roman"/>
      <w:sz w:val="24"/>
      <w:szCs w:val="24"/>
    </w:rPr>
  </w:style>
  <w:style w:type="paragraph" w:customStyle="1" w:styleId="afffffb">
    <w:name w:val="Постоянная часть"/>
    <w:basedOn w:val="afff9"/>
    <w:next w:val="a0"/>
    <w:uiPriority w:val="99"/>
    <w:rsid w:val="004E2FE3"/>
    <w:rPr>
      <w:sz w:val="20"/>
      <w:szCs w:val="20"/>
    </w:rPr>
  </w:style>
  <w:style w:type="paragraph" w:customStyle="1" w:styleId="afffffc">
    <w:name w:val="Пример."/>
    <w:basedOn w:val="afff3"/>
    <w:next w:val="a0"/>
    <w:uiPriority w:val="99"/>
    <w:rsid w:val="004E2FE3"/>
  </w:style>
  <w:style w:type="paragraph" w:customStyle="1" w:styleId="afffffd">
    <w:name w:val="Примечание."/>
    <w:basedOn w:val="afff3"/>
    <w:next w:val="a0"/>
    <w:uiPriority w:val="99"/>
    <w:rsid w:val="004E2FE3"/>
  </w:style>
  <w:style w:type="character" w:customStyle="1" w:styleId="afffffe">
    <w:name w:val="Продолжение ссылки"/>
    <w:uiPriority w:val="99"/>
    <w:rsid w:val="004E2FE3"/>
  </w:style>
  <w:style w:type="paragraph" w:customStyle="1" w:styleId="affffff">
    <w:name w:val="Словарная статья"/>
    <w:basedOn w:val="a0"/>
    <w:next w:val="a0"/>
    <w:uiPriority w:val="99"/>
    <w:rsid w:val="004E2FE3"/>
    <w:pPr>
      <w:spacing w:line="360" w:lineRule="auto"/>
      <w:ind w:right="118"/>
      <w:jc w:val="both"/>
    </w:pPr>
    <w:rPr>
      <w:rFonts w:eastAsia="Times New Roman"/>
      <w:sz w:val="24"/>
      <w:szCs w:val="24"/>
    </w:rPr>
  </w:style>
  <w:style w:type="character" w:customStyle="1" w:styleId="affffff0">
    <w:name w:val="Сравнение редакций"/>
    <w:uiPriority w:val="99"/>
    <w:rsid w:val="004E2FE3"/>
    <w:rPr>
      <w:b/>
      <w:color w:val="26282F"/>
    </w:rPr>
  </w:style>
  <w:style w:type="character" w:customStyle="1" w:styleId="affffff1">
    <w:name w:val="Сравнение редакций. Добавленный фрагмент"/>
    <w:uiPriority w:val="99"/>
    <w:rsid w:val="004E2FE3"/>
    <w:rPr>
      <w:color w:val="000000"/>
      <w:shd w:val="clear" w:color="auto" w:fill="C1D7FF"/>
    </w:rPr>
  </w:style>
  <w:style w:type="character" w:customStyle="1" w:styleId="affffff2">
    <w:name w:val="Сравнение редакций. Удаленный фрагмент"/>
    <w:uiPriority w:val="99"/>
    <w:rsid w:val="004E2FE3"/>
    <w:rPr>
      <w:color w:val="000000"/>
      <w:shd w:val="clear" w:color="auto" w:fill="C4C413"/>
    </w:rPr>
  </w:style>
  <w:style w:type="paragraph" w:customStyle="1" w:styleId="affffff3">
    <w:name w:val="Ссылка на официальную публикацию"/>
    <w:basedOn w:val="a0"/>
    <w:next w:val="a0"/>
    <w:uiPriority w:val="99"/>
    <w:rsid w:val="004E2FE3"/>
    <w:pPr>
      <w:spacing w:line="360" w:lineRule="auto"/>
      <w:ind w:firstLine="720"/>
      <w:jc w:val="both"/>
    </w:pPr>
    <w:rPr>
      <w:rFonts w:eastAsia="Times New Roman"/>
      <w:sz w:val="24"/>
      <w:szCs w:val="24"/>
    </w:rPr>
  </w:style>
  <w:style w:type="character" w:customStyle="1" w:styleId="affffff4">
    <w:name w:val="Ссылка на утративший силу документ"/>
    <w:uiPriority w:val="99"/>
    <w:rsid w:val="004E2FE3"/>
    <w:rPr>
      <w:b/>
      <w:color w:val="749232"/>
    </w:rPr>
  </w:style>
  <w:style w:type="paragraph" w:customStyle="1" w:styleId="affffff5">
    <w:name w:val="Текст в таблице"/>
    <w:basedOn w:val="afffff3"/>
    <w:next w:val="a0"/>
    <w:uiPriority w:val="99"/>
    <w:rsid w:val="004E2FE3"/>
    <w:pPr>
      <w:ind w:firstLine="500"/>
    </w:pPr>
  </w:style>
  <w:style w:type="paragraph" w:customStyle="1" w:styleId="affffff6">
    <w:name w:val="Текст ЭР (см. также)"/>
    <w:basedOn w:val="a0"/>
    <w:next w:val="a0"/>
    <w:uiPriority w:val="99"/>
    <w:rsid w:val="004E2FE3"/>
    <w:pPr>
      <w:spacing w:before="200" w:line="360" w:lineRule="auto"/>
    </w:pPr>
    <w:rPr>
      <w:rFonts w:eastAsia="Times New Roman"/>
    </w:rPr>
  </w:style>
  <w:style w:type="paragraph" w:customStyle="1" w:styleId="affffff7">
    <w:name w:val="Технический комментарий"/>
    <w:basedOn w:val="a0"/>
    <w:next w:val="a0"/>
    <w:uiPriority w:val="99"/>
    <w:rsid w:val="004E2FE3"/>
    <w:pPr>
      <w:spacing w:line="360" w:lineRule="auto"/>
    </w:pPr>
    <w:rPr>
      <w:rFonts w:eastAsia="Times New Roman"/>
      <w:color w:val="463F31"/>
      <w:sz w:val="24"/>
      <w:szCs w:val="24"/>
      <w:shd w:val="clear" w:color="auto" w:fill="FFFFA6"/>
    </w:rPr>
  </w:style>
  <w:style w:type="character" w:customStyle="1" w:styleId="affffff8">
    <w:name w:val="Утратил силу"/>
    <w:uiPriority w:val="99"/>
    <w:rsid w:val="004E2FE3"/>
    <w:rPr>
      <w:b/>
      <w:strike/>
      <w:color w:val="666600"/>
    </w:rPr>
  </w:style>
  <w:style w:type="paragraph" w:customStyle="1" w:styleId="affffff9">
    <w:name w:val="Формула"/>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fffa">
    <w:name w:val="Центрированный (таблица)"/>
    <w:basedOn w:val="afffff3"/>
    <w:next w:val="a0"/>
    <w:uiPriority w:val="99"/>
    <w:rsid w:val="004E2FE3"/>
    <w:pPr>
      <w:jc w:val="center"/>
    </w:pPr>
  </w:style>
  <w:style w:type="paragraph" w:customStyle="1" w:styleId="-">
    <w:name w:val="ЭР-содержание (правое окно)"/>
    <w:basedOn w:val="a0"/>
    <w:next w:val="a0"/>
    <w:uiPriority w:val="99"/>
    <w:rsid w:val="004E2FE3"/>
    <w:pPr>
      <w:spacing w:before="300" w:line="360" w:lineRule="auto"/>
    </w:pPr>
    <w:rPr>
      <w:rFonts w:eastAsia="Times New Roman"/>
      <w:sz w:val="24"/>
      <w:szCs w:val="24"/>
    </w:rPr>
  </w:style>
  <w:style w:type="character" w:styleId="affffffb">
    <w:name w:val="annotation reference"/>
    <w:uiPriority w:val="99"/>
    <w:unhideWhenUsed/>
    <w:rsid w:val="004E2FE3"/>
    <w:rPr>
      <w:rFonts w:cs="Times New Roman"/>
      <w:sz w:val="16"/>
    </w:rPr>
  </w:style>
  <w:style w:type="paragraph" w:styleId="43">
    <w:name w:val="toc 4"/>
    <w:basedOn w:val="a0"/>
    <w:next w:val="a0"/>
    <w:autoRedefine/>
    <w:uiPriority w:val="39"/>
    <w:rsid w:val="004E2FE3"/>
    <w:pPr>
      <w:widowControl/>
      <w:autoSpaceDE/>
      <w:autoSpaceDN/>
      <w:adjustRightInd/>
      <w:ind w:left="720"/>
    </w:pPr>
    <w:rPr>
      <w:rFonts w:ascii="Calibri" w:eastAsia="Times New Roman" w:hAnsi="Calibri" w:cs="Calibri"/>
    </w:rPr>
  </w:style>
  <w:style w:type="paragraph" w:styleId="51">
    <w:name w:val="toc 5"/>
    <w:basedOn w:val="a0"/>
    <w:next w:val="a0"/>
    <w:autoRedefine/>
    <w:uiPriority w:val="39"/>
    <w:rsid w:val="004E2FE3"/>
    <w:pPr>
      <w:widowControl/>
      <w:autoSpaceDE/>
      <w:autoSpaceDN/>
      <w:adjustRightInd/>
      <w:ind w:left="960"/>
    </w:pPr>
    <w:rPr>
      <w:rFonts w:ascii="Calibri" w:eastAsia="Times New Roman" w:hAnsi="Calibri" w:cs="Calibri"/>
    </w:rPr>
  </w:style>
  <w:style w:type="paragraph" w:styleId="61">
    <w:name w:val="toc 6"/>
    <w:basedOn w:val="a0"/>
    <w:next w:val="a0"/>
    <w:autoRedefine/>
    <w:uiPriority w:val="39"/>
    <w:rsid w:val="004E2FE3"/>
    <w:pPr>
      <w:widowControl/>
      <w:autoSpaceDE/>
      <w:autoSpaceDN/>
      <w:adjustRightInd/>
      <w:ind w:left="1200"/>
    </w:pPr>
    <w:rPr>
      <w:rFonts w:ascii="Calibri" w:eastAsia="Times New Roman" w:hAnsi="Calibri" w:cs="Calibri"/>
    </w:rPr>
  </w:style>
  <w:style w:type="paragraph" w:styleId="71">
    <w:name w:val="toc 7"/>
    <w:basedOn w:val="a0"/>
    <w:next w:val="a0"/>
    <w:autoRedefine/>
    <w:uiPriority w:val="39"/>
    <w:rsid w:val="004E2FE3"/>
    <w:pPr>
      <w:widowControl/>
      <w:autoSpaceDE/>
      <w:autoSpaceDN/>
      <w:adjustRightInd/>
      <w:ind w:left="1440"/>
    </w:pPr>
    <w:rPr>
      <w:rFonts w:ascii="Calibri" w:eastAsia="Times New Roman" w:hAnsi="Calibri" w:cs="Calibri"/>
    </w:rPr>
  </w:style>
  <w:style w:type="paragraph" w:styleId="8">
    <w:name w:val="toc 8"/>
    <w:basedOn w:val="a0"/>
    <w:next w:val="a0"/>
    <w:autoRedefine/>
    <w:uiPriority w:val="39"/>
    <w:rsid w:val="004E2FE3"/>
    <w:pPr>
      <w:widowControl/>
      <w:autoSpaceDE/>
      <w:autoSpaceDN/>
      <w:adjustRightInd/>
      <w:ind w:left="1680"/>
    </w:pPr>
    <w:rPr>
      <w:rFonts w:ascii="Calibri" w:eastAsia="Times New Roman" w:hAnsi="Calibri" w:cs="Calibri"/>
    </w:rPr>
  </w:style>
  <w:style w:type="paragraph" w:styleId="9">
    <w:name w:val="toc 9"/>
    <w:basedOn w:val="a0"/>
    <w:next w:val="a0"/>
    <w:autoRedefine/>
    <w:uiPriority w:val="39"/>
    <w:rsid w:val="004E2FE3"/>
    <w:pPr>
      <w:widowControl/>
      <w:autoSpaceDE/>
      <w:autoSpaceDN/>
      <w:adjustRightInd/>
      <w:ind w:left="1920"/>
    </w:pPr>
    <w:rPr>
      <w:rFonts w:ascii="Calibri" w:eastAsia="Times New Roman" w:hAnsi="Calibri" w:cs="Calibri"/>
    </w:rPr>
  </w:style>
  <w:style w:type="paragraph" w:customStyle="1" w:styleId="s1">
    <w:name w:val="s_1"/>
    <w:basedOn w:val="a0"/>
    <w:uiPriority w:val="99"/>
    <w:rsid w:val="004E2FE3"/>
    <w:pPr>
      <w:widowControl/>
      <w:autoSpaceDE/>
      <w:autoSpaceDN/>
      <w:adjustRightInd/>
      <w:spacing w:before="100" w:beforeAutospacing="1" w:after="100" w:afterAutospacing="1"/>
    </w:pPr>
    <w:rPr>
      <w:rFonts w:eastAsia="Times New Roman"/>
      <w:sz w:val="24"/>
      <w:szCs w:val="24"/>
    </w:rPr>
  </w:style>
  <w:style w:type="paragraph" w:styleId="affffffc">
    <w:name w:val="endnote text"/>
    <w:basedOn w:val="a0"/>
    <w:link w:val="affffffd"/>
    <w:uiPriority w:val="99"/>
    <w:semiHidden/>
    <w:unhideWhenUsed/>
    <w:rsid w:val="004E2FE3"/>
    <w:pPr>
      <w:widowControl/>
      <w:autoSpaceDE/>
      <w:autoSpaceDN/>
      <w:adjustRightInd/>
    </w:pPr>
    <w:rPr>
      <w:rFonts w:ascii="Calibri" w:eastAsia="Times New Roman" w:hAnsi="Calibri"/>
    </w:rPr>
  </w:style>
  <w:style w:type="character" w:customStyle="1" w:styleId="affffffd">
    <w:name w:val="Текст концевой сноски Знак"/>
    <w:basedOn w:val="a1"/>
    <w:link w:val="affffffc"/>
    <w:uiPriority w:val="99"/>
    <w:semiHidden/>
    <w:rsid w:val="004E2FE3"/>
    <w:rPr>
      <w:rFonts w:ascii="Calibri" w:eastAsia="Times New Roman" w:hAnsi="Calibri" w:cs="Times New Roman"/>
      <w:sz w:val="20"/>
      <w:szCs w:val="20"/>
    </w:rPr>
  </w:style>
  <w:style w:type="character" w:styleId="affffffe">
    <w:name w:val="endnote reference"/>
    <w:uiPriority w:val="99"/>
    <w:semiHidden/>
    <w:unhideWhenUsed/>
    <w:rsid w:val="004E2FE3"/>
    <w:rPr>
      <w:rFonts w:cs="Times New Roman"/>
      <w:vertAlign w:val="superscript"/>
    </w:rPr>
  </w:style>
  <w:style w:type="character" w:customStyle="1" w:styleId="50">
    <w:name w:val="Заголовок 5 Знак"/>
    <w:basedOn w:val="a1"/>
    <w:link w:val="5"/>
    <w:uiPriority w:val="9"/>
    <w:rsid w:val="0005618D"/>
    <w:rPr>
      <w:rFonts w:ascii="Times New Roman" w:eastAsia="PMingLiU" w:hAnsi="Times New Roman" w:cs="Times New Roman"/>
      <w:b/>
      <w:color w:val="000000"/>
    </w:rPr>
  </w:style>
  <w:style w:type="character" w:customStyle="1" w:styleId="60">
    <w:name w:val="Заголовок 6 Знак"/>
    <w:basedOn w:val="a1"/>
    <w:link w:val="6"/>
    <w:uiPriority w:val="9"/>
    <w:rsid w:val="0005618D"/>
    <w:rPr>
      <w:rFonts w:ascii="Times New Roman" w:eastAsia="PMingLiU" w:hAnsi="Times New Roman" w:cs="Times New Roman"/>
      <w:b/>
      <w:color w:val="000000"/>
      <w:sz w:val="20"/>
      <w:szCs w:val="20"/>
    </w:rPr>
  </w:style>
  <w:style w:type="character" w:customStyle="1" w:styleId="70">
    <w:name w:val="Заголовок 7 Знак"/>
    <w:basedOn w:val="a1"/>
    <w:link w:val="7"/>
    <w:uiPriority w:val="99"/>
    <w:rsid w:val="0005618D"/>
    <w:rPr>
      <w:rFonts w:ascii="Calibri" w:eastAsia="Times New Roman" w:hAnsi="Calibri" w:cs="Times New Roman"/>
      <w:sz w:val="24"/>
      <w:szCs w:val="24"/>
      <w:lang w:eastAsia="en-US"/>
    </w:rPr>
  </w:style>
  <w:style w:type="character" w:customStyle="1" w:styleId="38">
    <w:name w:val="Основной текст (3)_"/>
    <w:link w:val="39"/>
    <w:locked/>
    <w:rsid w:val="0005618D"/>
    <w:rPr>
      <w:b/>
      <w:shd w:val="clear" w:color="auto" w:fill="FFFFFF"/>
    </w:rPr>
  </w:style>
  <w:style w:type="paragraph" w:customStyle="1" w:styleId="39">
    <w:name w:val="Основной текст (3)"/>
    <w:basedOn w:val="a0"/>
    <w:link w:val="38"/>
    <w:rsid w:val="0005618D"/>
    <w:pPr>
      <w:shd w:val="clear" w:color="auto" w:fill="FFFFFF"/>
      <w:autoSpaceDE/>
      <w:autoSpaceDN/>
      <w:adjustRightInd/>
      <w:spacing w:before="6300" w:line="240" w:lineRule="atLeast"/>
      <w:ind w:hanging="260"/>
      <w:jc w:val="center"/>
    </w:pPr>
    <w:rPr>
      <w:rFonts w:asciiTheme="minorHAnsi" w:hAnsiTheme="minorHAnsi" w:cstheme="minorBidi"/>
      <w:b/>
      <w:sz w:val="22"/>
      <w:szCs w:val="22"/>
    </w:rPr>
  </w:style>
  <w:style w:type="character" w:customStyle="1" w:styleId="afffffff">
    <w:name w:val="Основной текст_"/>
    <w:link w:val="1e"/>
    <w:uiPriority w:val="99"/>
    <w:locked/>
    <w:rsid w:val="0005618D"/>
    <w:rPr>
      <w:rFonts w:ascii="Arial" w:hAnsi="Arial"/>
      <w:sz w:val="16"/>
      <w:shd w:val="clear" w:color="auto" w:fill="FFFFFF"/>
    </w:rPr>
  </w:style>
  <w:style w:type="paragraph" w:customStyle="1" w:styleId="1e">
    <w:name w:val="Основной текст1"/>
    <w:basedOn w:val="a0"/>
    <w:link w:val="afffffff"/>
    <w:uiPriority w:val="99"/>
    <w:rsid w:val="0005618D"/>
    <w:pPr>
      <w:shd w:val="clear" w:color="auto" w:fill="FFFFFF"/>
      <w:autoSpaceDE/>
      <w:autoSpaceDN/>
      <w:adjustRightInd/>
      <w:spacing w:before="60" w:after="120" w:line="221" w:lineRule="exact"/>
      <w:jc w:val="both"/>
    </w:pPr>
    <w:rPr>
      <w:rFonts w:ascii="Arial" w:hAnsi="Arial" w:cstheme="minorBidi"/>
      <w:sz w:val="16"/>
      <w:szCs w:val="22"/>
    </w:rPr>
  </w:style>
  <w:style w:type="character" w:customStyle="1" w:styleId="FontStyle11">
    <w:name w:val="Font Style11"/>
    <w:uiPriority w:val="99"/>
    <w:rsid w:val="0005618D"/>
    <w:rPr>
      <w:rFonts w:ascii="Times New Roman" w:hAnsi="Times New Roman" w:cs="Times New Roman" w:hint="default"/>
      <w:sz w:val="28"/>
      <w:szCs w:val="28"/>
    </w:rPr>
  </w:style>
  <w:style w:type="numbering" w:customStyle="1" w:styleId="1f">
    <w:name w:val="Нет списка1"/>
    <w:next w:val="a3"/>
    <w:uiPriority w:val="99"/>
    <w:semiHidden/>
    <w:unhideWhenUsed/>
    <w:rsid w:val="0005618D"/>
  </w:style>
  <w:style w:type="character" w:customStyle="1" w:styleId="c5">
    <w:name w:val="c5"/>
    <w:rsid w:val="0005618D"/>
  </w:style>
  <w:style w:type="paragraph" w:customStyle="1" w:styleId="c6">
    <w:name w:val="c6"/>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styleId="HTML">
    <w:name w:val="HTML Preformatted"/>
    <w:basedOn w:val="a0"/>
    <w:link w:val="HTML0"/>
    <w:uiPriority w:val="99"/>
    <w:rsid w:val="00056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eastAsia="Times New Roman" w:hAnsi="Courier New"/>
    </w:rPr>
  </w:style>
  <w:style w:type="character" w:customStyle="1" w:styleId="HTML0">
    <w:name w:val="Стандартный HTML Знак"/>
    <w:basedOn w:val="a1"/>
    <w:link w:val="HTML"/>
    <w:uiPriority w:val="99"/>
    <w:rsid w:val="0005618D"/>
    <w:rPr>
      <w:rFonts w:ascii="Courier New" w:eastAsia="Times New Roman" w:hAnsi="Courier New" w:cs="Times New Roman"/>
      <w:sz w:val="20"/>
      <w:szCs w:val="20"/>
    </w:rPr>
  </w:style>
  <w:style w:type="paragraph" w:customStyle="1" w:styleId="author">
    <w:name w:val="author"/>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red">
    <w:name w:val="red"/>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lue">
    <w:name w:val="blue"/>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px">
    <w:name w:val="bpx"/>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character" w:customStyle="1" w:styleId="c19">
    <w:name w:val="c19"/>
    <w:uiPriority w:val="99"/>
    <w:rsid w:val="0005618D"/>
  </w:style>
  <w:style w:type="character" w:styleId="afffffff0">
    <w:name w:val="FollowedHyperlink"/>
    <w:uiPriority w:val="99"/>
    <w:rsid w:val="0005618D"/>
    <w:rPr>
      <w:color w:val="800080"/>
      <w:u w:val="single"/>
    </w:rPr>
  </w:style>
  <w:style w:type="paragraph" w:customStyle="1" w:styleId="Style4">
    <w:name w:val="Style4"/>
    <w:basedOn w:val="a0"/>
    <w:uiPriority w:val="99"/>
    <w:rsid w:val="0005618D"/>
    <w:pPr>
      <w:spacing w:line="432" w:lineRule="exact"/>
      <w:ind w:firstLine="710"/>
      <w:jc w:val="both"/>
    </w:pPr>
    <w:rPr>
      <w:rFonts w:eastAsia="Times New Roman" w:cs="Calibri"/>
      <w:sz w:val="24"/>
      <w:szCs w:val="24"/>
    </w:rPr>
  </w:style>
  <w:style w:type="character" w:customStyle="1" w:styleId="FontStyle17">
    <w:name w:val="Font Style17"/>
    <w:uiPriority w:val="99"/>
    <w:rsid w:val="0005618D"/>
    <w:rPr>
      <w:rFonts w:ascii="Times New Roman" w:hAnsi="Times New Roman" w:cs="Times New Roman"/>
      <w:sz w:val="28"/>
      <w:szCs w:val="28"/>
    </w:rPr>
  </w:style>
  <w:style w:type="character" w:customStyle="1" w:styleId="FontStyle14">
    <w:name w:val="Font Style14"/>
    <w:uiPriority w:val="99"/>
    <w:rsid w:val="0005618D"/>
    <w:rPr>
      <w:rFonts w:ascii="Times New Roman" w:hAnsi="Times New Roman" w:cs="Times New Roman"/>
      <w:sz w:val="28"/>
      <w:szCs w:val="28"/>
    </w:rPr>
  </w:style>
  <w:style w:type="character" w:customStyle="1" w:styleId="FontStyle12">
    <w:name w:val="Font Style12"/>
    <w:uiPriority w:val="99"/>
    <w:rsid w:val="0005618D"/>
    <w:rPr>
      <w:rFonts w:ascii="Times New Roman" w:hAnsi="Times New Roman" w:cs="Times New Roman"/>
      <w:sz w:val="28"/>
      <w:szCs w:val="28"/>
    </w:rPr>
  </w:style>
  <w:style w:type="paragraph" w:customStyle="1" w:styleId="Style5">
    <w:name w:val="Style5"/>
    <w:basedOn w:val="a0"/>
    <w:uiPriority w:val="99"/>
    <w:rsid w:val="0005618D"/>
    <w:pPr>
      <w:spacing w:line="494" w:lineRule="exact"/>
      <w:jc w:val="right"/>
    </w:pPr>
    <w:rPr>
      <w:rFonts w:eastAsia="Times New Roman" w:cs="Calibri"/>
      <w:sz w:val="24"/>
      <w:szCs w:val="24"/>
    </w:rPr>
  </w:style>
  <w:style w:type="paragraph" w:customStyle="1" w:styleId="Style2">
    <w:name w:val="Style2"/>
    <w:basedOn w:val="a0"/>
    <w:uiPriority w:val="99"/>
    <w:rsid w:val="0005618D"/>
    <w:pPr>
      <w:spacing w:line="498" w:lineRule="exact"/>
      <w:ind w:firstLine="326"/>
      <w:jc w:val="both"/>
    </w:pPr>
    <w:rPr>
      <w:rFonts w:eastAsia="Times New Roman" w:cs="Calibri"/>
      <w:sz w:val="24"/>
      <w:szCs w:val="24"/>
    </w:rPr>
  </w:style>
  <w:style w:type="paragraph" w:customStyle="1" w:styleId="Style6">
    <w:name w:val="Style6"/>
    <w:basedOn w:val="a0"/>
    <w:uiPriority w:val="99"/>
    <w:rsid w:val="0005618D"/>
    <w:pPr>
      <w:jc w:val="both"/>
    </w:pPr>
    <w:rPr>
      <w:rFonts w:eastAsia="Times New Roman" w:cs="Calibri"/>
      <w:sz w:val="24"/>
      <w:szCs w:val="24"/>
    </w:rPr>
  </w:style>
  <w:style w:type="character" w:customStyle="1" w:styleId="FontStyle13">
    <w:name w:val="Font Style13"/>
    <w:uiPriority w:val="99"/>
    <w:rsid w:val="0005618D"/>
    <w:rPr>
      <w:rFonts w:ascii="Times New Roman" w:hAnsi="Times New Roman" w:cs="Times New Roman"/>
      <w:i/>
      <w:iCs/>
      <w:smallCaps/>
      <w:spacing w:val="20"/>
      <w:sz w:val="24"/>
      <w:szCs w:val="24"/>
    </w:rPr>
  </w:style>
  <w:style w:type="character" w:customStyle="1" w:styleId="FontStyle18">
    <w:name w:val="Font Style18"/>
    <w:uiPriority w:val="99"/>
    <w:rsid w:val="0005618D"/>
    <w:rPr>
      <w:rFonts w:ascii="Times New Roman" w:hAnsi="Times New Roman" w:cs="Times New Roman"/>
      <w:sz w:val="28"/>
      <w:szCs w:val="28"/>
    </w:rPr>
  </w:style>
  <w:style w:type="character" w:customStyle="1" w:styleId="FontStyle24">
    <w:name w:val="Font Style24"/>
    <w:uiPriority w:val="99"/>
    <w:rsid w:val="0005618D"/>
    <w:rPr>
      <w:rFonts w:ascii="Times New Roman" w:hAnsi="Times New Roman" w:cs="Times New Roman"/>
      <w:b/>
      <w:bCs/>
      <w:smallCaps/>
      <w:sz w:val="22"/>
      <w:szCs w:val="22"/>
    </w:rPr>
  </w:style>
  <w:style w:type="paragraph" w:customStyle="1" w:styleId="Style8">
    <w:name w:val="Style8"/>
    <w:basedOn w:val="a0"/>
    <w:uiPriority w:val="99"/>
    <w:rsid w:val="0005618D"/>
    <w:pPr>
      <w:jc w:val="both"/>
    </w:pPr>
    <w:rPr>
      <w:rFonts w:ascii="Georgia" w:eastAsia="Times New Roman" w:hAnsi="Georgia" w:cs="Georgia"/>
      <w:sz w:val="24"/>
      <w:szCs w:val="24"/>
    </w:rPr>
  </w:style>
  <w:style w:type="character" w:customStyle="1" w:styleId="afffffff1">
    <w:name w:val="Основной Знак"/>
    <w:link w:val="afffffff2"/>
    <w:locked/>
    <w:rsid w:val="0005618D"/>
    <w:rPr>
      <w:rFonts w:ascii="NewtonCSanPin" w:hAnsi="NewtonCSanPin"/>
      <w:color w:val="000000"/>
      <w:sz w:val="21"/>
      <w:szCs w:val="21"/>
    </w:rPr>
  </w:style>
  <w:style w:type="paragraph" w:customStyle="1" w:styleId="afffffff2">
    <w:name w:val="Основной"/>
    <w:basedOn w:val="a0"/>
    <w:link w:val="afffffff1"/>
    <w:rsid w:val="0005618D"/>
    <w:pPr>
      <w:spacing w:line="214" w:lineRule="atLeast"/>
      <w:ind w:firstLine="283"/>
      <w:jc w:val="both"/>
    </w:pPr>
    <w:rPr>
      <w:rFonts w:ascii="NewtonCSanPin" w:hAnsi="NewtonCSanPin" w:cstheme="minorBidi"/>
      <w:color w:val="000000"/>
      <w:sz w:val="21"/>
      <w:szCs w:val="21"/>
    </w:rPr>
  </w:style>
  <w:style w:type="character" w:customStyle="1" w:styleId="Zag11">
    <w:name w:val="Zag_11"/>
    <w:rsid w:val="0005618D"/>
    <w:rPr>
      <w:color w:val="000000"/>
      <w:w w:val="100"/>
    </w:rPr>
  </w:style>
  <w:style w:type="paragraph" w:customStyle="1" w:styleId="p">
    <w:name w:val="p"/>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p1">
    <w:name w:val="p1"/>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2d">
    <w:name w:val="Абзац списка2"/>
    <w:basedOn w:val="a0"/>
    <w:rsid w:val="0005618D"/>
    <w:pPr>
      <w:autoSpaceDE/>
      <w:autoSpaceDN/>
      <w:adjustRightInd/>
      <w:spacing w:line="276" w:lineRule="auto"/>
      <w:ind w:left="720"/>
      <w:contextualSpacing/>
      <w:jc w:val="both"/>
    </w:pPr>
    <w:rPr>
      <w:rFonts w:eastAsia="Times New Roman"/>
      <w:sz w:val="24"/>
      <w:szCs w:val="22"/>
      <w:lang w:eastAsia="en-US"/>
    </w:rPr>
  </w:style>
  <w:style w:type="character" w:customStyle="1" w:styleId="FontStyle57">
    <w:name w:val="Font Style57"/>
    <w:rsid w:val="0005618D"/>
    <w:rPr>
      <w:rFonts w:ascii="Times New Roman" w:hAnsi="Times New Roman" w:cs="Times New Roman"/>
      <w:sz w:val="20"/>
      <w:szCs w:val="20"/>
    </w:rPr>
  </w:style>
  <w:style w:type="character" w:customStyle="1" w:styleId="FontStyle44">
    <w:name w:val="Font Style44"/>
    <w:uiPriority w:val="99"/>
    <w:rsid w:val="0005618D"/>
    <w:rPr>
      <w:rFonts w:ascii="Arial Narrow" w:hAnsi="Arial Narrow" w:cs="Arial Narrow"/>
      <w:sz w:val="20"/>
      <w:szCs w:val="20"/>
    </w:rPr>
  </w:style>
  <w:style w:type="character" w:customStyle="1" w:styleId="FontStyle42">
    <w:name w:val="Font Style42"/>
    <w:rsid w:val="0005618D"/>
    <w:rPr>
      <w:rFonts w:ascii="Arial Narrow" w:hAnsi="Arial Narrow" w:cs="Arial Narrow"/>
      <w:b/>
      <w:bCs/>
      <w:sz w:val="20"/>
      <w:szCs w:val="20"/>
    </w:rPr>
  </w:style>
  <w:style w:type="paragraph" w:customStyle="1" w:styleId="afffffff3">
    <w:name w:val="Знак"/>
    <w:basedOn w:val="a0"/>
    <w:rsid w:val="0005618D"/>
    <w:pPr>
      <w:autoSpaceDE/>
      <w:autoSpaceDN/>
      <w:adjustRightInd/>
      <w:spacing w:after="160" w:line="240" w:lineRule="exact"/>
      <w:jc w:val="both"/>
    </w:pPr>
    <w:rPr>
      <w:rFonts w:ascii="Verdana" w:eastAsia="Times New Roman" w:hAnsi="Verdana"/>
    </w:rPr>
  </w:style>
  <w:style w:type="paragraph" w:customStyle="1" w:styleId="Style29">
    <w:name w:val="Style29"/>
    <w:basedOn w:val="a0"/>
    <w:uiPriority w:val="99"/>
    <w:rsid w:val="0005618D"/>
    <w:pPr>
      <w:spacing w:line="258" w:lineRule="exact"/>
      <w:jc w:val="both"/>
    </w:pPr>
    <w:rPr>
      <w:rFonts w:eastAsia="Times New Roman"/>
      <w:sz w:val="24"/>
      <w:szCs w:val="24"/>
    </w:rPr>
  </w:style>
  <w:style w:type="paragraph" w:customStyle="1" w:styleId="Style31">
    <w:name w:val="Style31"/>
    <w:basedOn w:val="a0"/>
    <w:uiPriority w:val="99"/>
    <w:rsid w:val="0005618D"/>
    <w:pPr>
      <w:spacing w:line="278" w:lineRule="exact"/>
      <w:jc w:val="center"/>
    </w:pPr>
    <w:rPr>
      <w:rFonts w:eastAsia="Times New Roman"/>
      <w:sz w:val="24"/>
      <w:szCs w:val="24"/>
    </w:rPr>
  </w:style>
  <w:style w:type="character" w:customStyle="1" w:styleId="FontStyle95">
    <w:name w:val="Font Style95"/>
    <w:uiPriority w:val="99"/>
    <w:rsid w:val="0005618D"/>
    <w:rPr>
      <w:rFonts w:ascii="Times New Roman" w:hAnsi="Times New Roman" w:cs="Times New Roman"/>
      <w:sz w:val="20"/>
      <w:szCs w:val="20"/>
    </w:rPr>
  </w:style>
  <w:style w:type="character" w:customStyle="1" w:styleId="FontStyle125">
    <w:name w:val="Font Style125"/>
    <w:uiPriority w:val="99"/>
    <w:rsid w:val="0005618D"/>
    <w:rPr>
      <w:rFonts w:ascii="Times New Roman" w:hAnsi="Times New Roman" w:cs="Times New Roman"/>
      <w:b/>
      <w:bCs/>
      <w:sz w:val="20"/>
      <w:szCs w:val="20"/>
    </w:rPr>
  </w:style>
  <w:style w:type="paragraph" w:customStyle="1" w:styleId="Style27">
    <w:name w:val="Style27"/>
    <w:basedOn w:val="a0"/>
    <w:uiPriority w:val="99"/>
    <w:rsid w:val="0005618D"/>
    <w:pPr>
      <w:spacing w:line="274" w:lineRule="exact"/>
      <w:jc w:val="both"/>
    </w:pPr>
    <w:rPr>
      <w:rFonts w:eastAsia="Times New Roman"/>
      <w:sz w:val="24"/>
      <w:szCs w:val="24"/>
    </w:rPr>
  </w:style>
  <w:style w:type="paragraph" w:customStyle="1" w:styleId="Style46">
    <w:name w:val="Style46"/>
    <w:basedOn w:val="a0"/>
    <w:uiPriority w:val="99"/>
    <w:rsid w:val="0005618D"/>
    <w:pPr>
      <w:spacing w:line="280" w:lineRule="exact"/>
      <w:jc w:val="both"/>
    </w:pPr>
    <w:rPr>
      <w:rFonts w:eastAsia="Times New Roman"/>
      <w:sz w:val="24"/>
      <w:szCs w:val="24"/>
    </w:rPr>
  </w:style>
  <w:style w:type="character" w:customStyle="1" w:styleId="FontStyle58">
    <w:name w:val="Font Style58"/>
    <w:uiPriority w:val="99"/>
    <w:rsid w:val="0005618D"/>
    <w:rPr>
      <w:rFonts w:ascii="Times New Roman" w:hAnsi="Times New Roman" w:cs="Times New Roman"/>
      <w:b/>
      <w:bCs/>
      <w:sz w:val="22"/>
      <w:szCs w:val="22"/>
    </w:rPr>
  </w:style>
  <w:style w:type="character" w:customStyle="1" w:styleId="FontStyle70">
    <w:name w:val="Font Style70"/>
    <w:uiPriority w:val="99"/>
    <w:rsid w:val="0005618D"/>
    <w:rPr>
      <w:rFonts w:ascii="Times New Roman" w:hAnsi="Times New Roman" w:cs="Times New Roman"/>
      <w:sz w:val="22"/>
      <w:szCs w:val="22"/>
    </w:rPr>
  </w:style>
  <w:style w:type="paragraph" w:customStyle="1" w:styleId="213">
    <w:name w:val="Знак Знак2 Знак Знак Знак1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Textbody">
    <w:name w:val="Text body"/>
    <w:basedOn w:val="a0"/>
    <w:uiPriority w:val="99"/>
    <w:rsid w:val="0005618D"/>
    <w:pPr>
      <w:suppressAutoHyphens/>
      <w:autoSpaceDE/>
      <w:autoSpaceDN/>
      <w:adjustRightInd/>
      <w:ind w:firstLine="850"/>
      <w:jc w:val="both"/>
      <w:textAlignment w:val="baseline"/>
    </w:pPr>
    <w:rPr>
      <w:rFonts w:ascii="Liberation Serif" w:eastAsia="Times New Roman" w:hAnsi="Liberation Serif" w:cs="Liberation Serif"/>
      <w:kern w:val="1"/>
      <w:sz w:val="24"/>
      <w:szCs w:val="24"/>
      <w:lang w:eastAsia="hi-IN" w:bidi="hi-IN"/>
    </w:rPr>
  </w:style>
  <w:style w:type="character" w:customStyle="1" w:styleId="st">
    <w:name w:val="st"/>
    <w:uiPriority w:val="99"/>
    <w:rsid w:val="0005618D"/>
    <w:rPr>
      <w:rFonts w:cs="Times New Roman"/>
    </w:rPr>
  </w:style>
  <w:style w:type="character" w:customStyle="1" w:styleId="1f0">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5618D"/>
    <w:rPr>
      <w:sz w:val="24"/>
      <w:szCs w:val="24"/>
    </w:rPr>
  </w:style>
  <w:style w:type="paragraph" w:customStyle="1" w:styleId="1f1">
    <w:name w:val="Без интервала1"/>
    <w:rsid w:val="0005618D"/>
    <w:pPr>
      <w:spacing w:after="0" w:line="240" w:lineRule="auto"/>
    </w:pPr>
    <w:rPr>
      <w:rFonts w:ascii="Calibri" w:eastAsia="Calibri" w:hAnsi="Calibri" w:cs="Calibri"/>
    </w:rPr>
  </w:style>
  <w:style w:type="paragraph" w:customStyle="1" w:styleId="xl63">
    <w:name w:val="xl6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4">
    <w:name w:val="xl6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5">
    <w:name w:val="xl65"/>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66">
    <w:name w:val="xl66"/>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67">
    <w:name w:val="xl6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68">
    <w:name w:val="xl6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24"/>
      <w:szCs w:val="24"/>
    </w:rPr>
  </w:style>
  <w:style w:type="paragraph" w:customStyle="1" w:styleId="xl69">
    <w:name w:val="xl69"/>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70">
    <w:name w:val="xl70"/>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71">
    <w:name w:val="xl7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2">
    <w:name w:val="xl7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3">
    <w:name w:val="xl73"/>
    <w:basedOn w:val="a0"/>
    <w:rsid w:val="0005618D"/>
    <w:pPr>
      <w:widowControl/>
      <w:autoSpaceDE/>
      <w:autoSpaceDN/>
      <w:adjustRightInd/>
      <w:spacing w:before="100" w:beforeAutospacing="1" w:after="100" w:afterAutospacing="1"/>
    </w:pPr>
    <w:rPr>
      <w:rFonts w:ascii="Arial" w:eastAsia="Calibri" w:hAnsi="Arial" w:cs="Arial"/>
      <w:b/>
      <w:bCs/>
      <w:sz w:val="28"/>
      <w:szCs w:val="28"/>
    </w:rPr>
  </w:style>
  <w:style w:type="paragraph" w:customStyle="1" w:styleId="xl74">
    <w:name w:val="xl7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5">
    <w:name w:val="xl75"/>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6">
    <w:name w:val="xl76"/>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77">
    <w:name w:val="xl7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8">
    <w:name w:val="xl78"/>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79">
    <w:name w:val="xl79"/>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80">
    <w:name w:val="xl80"/>
    <w:basedOn w:val="a0"/>
    <w:rsid w:val="0005618D"/>
    <w:pPr>
      <w:widowControl/>
      <w:autoSpaceDE/>
      <w:autoSpaceDN/>
      <w:adjustRightInd/>
      <w:spacing w:before="100" w:beforeAutospacing="1" w:after="100" w:afterAutospacing="1"/>
      <w:jc w:val="center"/>
    </w:pPr>
    <w:rPr>
      <w:rFonts w:ascii="Arial" w:eastAsia="Calibri" w:hAnsi="Arial" w:cs="Arial"/>
      <w:sz w:val="28"/>
      <w:szCs w:val="28"/>
    </w:rPr>
  </w:style>
  <w:style w:type="paragraph" w:customStyle="1" w:styleId="xl81">
    <w:name w:val="xl8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2">
    <w:name w:val="xl82"/>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3">
    <w:name w:val="xl8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4">
    <w:name w:val="xl84"/>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5">
    <w:name w:val="xl8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6">
    <w:name w:val="xl86"/>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7">
    <w:name w:val="xl8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8">
    <w:name w:val="xl8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9">
    <w:name w:val="xl89"/>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0">
    <w:name w:val="xl90"/>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1">
    <w:name w:val="xl91"/>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2">
    <w:name w:val="xl92"/>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3">
    <w:name w:val="xl93"/>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4">
    <w:name w:val="xl94"/>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5">
    <w:name w:val="xl9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96">
    <w:name w:val="xl96"/>
    <w:basedOn w:val="a0"/>
    <w:rsid w:val="0005618D"/>
    <w:pPr>
      <w:widowControl/>
      <w:autoSpaceDE/>
      <w:autoSpaceDN/>
      <w:adjustRightInd/>
      <w:spacing w:before="100" w:beforeAutospacing="1" w:after="100" w:afterAutospacing="1"/>
    </w:pPr>
    <w:rPr>
      <w:rFonts w:ascii="Arial" w:eastAsia="Calibri" w:hAnsi="Arial" w:cs="Arial"/>
      <w:b/>
      <w:bCs/>
      <w:sz w:val="32"/>
      <w:szCs w:val="32"/>
    </w:rPr>
  </w:style>
  <w:style w:type="paragraph" w:customStyle="1" w:styleId="xl97">
    <w:name w:val="xl97"/>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8">
    <w:name w:val="xl98"/>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9">
    <w:name w:val="xl99"/>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00">
    <w:name w:val="xl100"/>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01">
    <w:name w:val="xl101"/>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02">
    <w:name w:val="xl10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3">
    <w:name w:val="xl10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4">
    <w:name w:val="xl104"/>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5">
    <w:name w:val="xl10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06">
    <w:name w:val="xl106"/>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7">
    <w:name w:val="xl10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8">
    <w:name w:val="xl108"/>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28"/>
      <w:szCs w:val="28"/>
    </w:rPr>
  </w:style>
  <w:style w:type="paragraph" w:customStyle="1" w:styleId="xl109">
    <w:name w:val="xl109"/>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32"/>
      <w:szCs w:val="32"/>
    </w:rPr>
  </w:style>
  <w:style w:type="paragraph" w:customStyle="1" w:styleId="xl110">
    <w:name w:val="xl110"/>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1">
    <w:name w:val="xl11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pPr>
    <w:rPr>
      <w:rFonts w:ascii="Arial" w:eastAsia="Calibri" w:hAnsi="Arial" w:cs="Arial"/>
      <w:b/>
      <w:bCs/>
      <w:color w:val="FFFFFF"/>
      <w:sz w:val="32"/>
      <w:szCs w:val="32"/>
    </w:rPr>
  </w:style>
  <w:style w:type="paragraph" w:customStyle="1" w:styleId="xl112">
    <w:name w:val="xl112"/>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3">
    <w:name w:val="xl113"/>
    <w:basedOn w:val="a0"/>
    <w:rsid w:val="0005618D"/>
    <w:pPr>
      <w:widowControl/>
      <w:pBdr>
        <w:top w:val="single" w:sz="4" w:space="0" w:color="auto"/>
        <w:left w:val="single" w:sz="4" w:space="0" w:color="auto"/>
        <w:bottom w:val="single" w:sz="4" w:space="0" w:color="auto"/>
        <w:right w:val="single" w:sz="4" w:space="0" w:color="auto"/>
      </w:pBdr>
      <w:shd w:val="clear" w:color="auto" w:fill="9AF4B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4">
    <w:name w:val="xl114"/>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5">
    <w:name w:val="xl115"/>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6">
    <w:name w:val="xl116"/>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7">
    <w:name w:val="xl11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8">
    <w:name w:val="xl118"/>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19">
    <w:name w:val="xl119"/>
    <w:basedOn w:val="a0"/>
    <w:rsid w:val="0005618D"/>
    <w:pPr>
      <w:widowControl/>
      <w:pBdr>
        <w:top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20">
    <w:name w:val="xl120"/>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1">
    <w:name w:val="xl12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2">
    <w:name w:val="xl122"/>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3">
    <w:name w:val="xl123"/>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4">
    <w:name w:val="xl124"/>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5">
    <w:name w:val="xl125"/>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26">
    <w:name w:val="xl126"/>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7">
    <w:name w:val="xl127"/>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8">
    <w:name w:val="xl128"/>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29">
    <w:name w:val="xl129"/>
    <w:basedOn w:val="a0"/>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0">
    <w:name w:val="xl130"/>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1">
    <w:name w:val="xl131"/>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paragraph" w:customStyle="1" w:styleId="xl132">
    <w:name w:val="xl132"/>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3">
    <w:name w:val="xl133"/>
    <w:basedOn w:val="a0"/>
    <w:rsid w:val="0005618D"/>
    <w:pPr>
      <w:widowControl/>
      <w:pBdr>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4">
    <w:name w:val="xl134"/>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font5">
    <w:name w:val="font5"/>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135">
    <w:name w:val="xl13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6">
    <w:name w:val="xl136"/>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7">
    <w:name w:val="xl13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color w:val="FF0000"/>
      <w:sz w:val="32"/>
      <w:szCs w:val="32"/>
    </w:rPr>
  </w:style>
  <w:style w:type="paragraph" w:customStyle="1" w:styleId="xl138">
    <w:name w:val="xl138"/>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sz w:val="32"/>
      <w:szCs w:val="32"/>
    </w:rPr>
  </w:style>
  <w:style w:type="paragraph" w:customStyle="1" w:styleId="xl139">
    <w:name w:val="xl139"/>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0">
    <w:name w:val="xl140"/>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1">
    <w:name w:val="xl141"/>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2">
    <w:name w:val="xl142"/>
    <w:basedOn w:val="a0"/>
    <w:rsid w:val="0005618D"/>
    <w:pPr>
      <w:widowControl/>
      <w:autoSpaceDE/>
      <w:autoSpaceDN/>
      <w:adjustRightInd/>
      <w:spacing w:before="100" w:beforeAutospacing="1" w:after="100" w:afterAutospacing="1"/>
    </w:pPr>
    <w:rPr>
      <w:rFonts w:eastAsia="Calibri"/>
      <w:b/>
      <w:bCs/>
      <w:sz w:val="32"/>
      <w:szCs w:val="32"/>
    </w:rPr>
  </w:style>
  <w:style w:type="paragraph" w:customStyle="1" w:styleId="xl143">
    <w:name w:val="xl143"/>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44">
    <w:name w:val="xl144"/>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5">
    <w:name w:val="xl14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6">
    <w:name w:val="xl146"/>
    <w:basedOn w:val="a0"/>
    <w:rsid w:val="0005618D"/>
    <w:pPr>
      <w:widowControl/>
      <w:pBdr>
        <w:top w:val="single" w:sz="4" w:space="0" w:color="auto"/>
        <w:left w:val="single" w:sz="4" w:space="0" w:color="auto"/>
        <w:bottom w:val="single" w:sz="4" w:space="0" w:color="auto"/>
        <w:right w:val="single" w:sz="4" w:space="0" w:color="auto"/>
      </w:pBdr>
      <w:shd w:val="clear" w:color="auto" w:fill="81F1AE"/>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7">
    <w:name w:val="xl147"/>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8">
    <w:name w:val="xl148"/>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9">
    <w:name w:val="xl149"/>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50">
    <w:name w:val="xl150"/>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character" w:customStyle="1" w:styleId="1f2">
    <w:name w:val="Слабое выделение1"/>
    <w:rsid w:val="0005618D"/>
    <w:rPr>
      <w:rFonts w:cs="Times New Roman"/>
      <w:i/>
      <w:iCs/>
      <w:color w:val="404040"/>
    </w:rPr>
  </w:style>
  <w:style w:type="character" w:customStyle="1" w:styleId="90">
    <w:name w:val="Основной текст + 9"/>
    <w:aliases w:val="5 pt,Не полужирный1,Интервал 0 pt2"/>
    <w:rsid w:val="0005618D"/>
    <w:rPr>
      <w:rFonts w:ascii="Times New Roman" w:hAnsi="Times New Roman"/>
      <w:b/>
      <w:color w:val="000000"/>
      <w:spacing w:val="5"/>
      <w:w w:val="100"/>
      <w:position w:val="0"/>
      <w:sz w:val="19"/>
      <w:u w:val="none"/>
      <w:lang w:val="ru-RU"/>
    </w:rPr>
  </w:style>
  <w:style w:type="paragraph" w:customStyle="1" w:styleId="91">
    <w:name w:val="Основной текст9"/>
    <w:basedOn w:val="a0"/>
    <w:uiPriority w:val="99"/>
    <w:rsid w:val="0005618D"/>
    <w:pPr>
      <w:shd w:val="clear" w:color="auto" w:fill="FFFFFF"/>
      <w:autoSpaceDE/>
      <w:autoSpaceDN/>
      <w:adjustRightInd/>
      <w:spacing w:before="300" w:after="60" w:line="245" w:lineRule="exact"/>
      <w:ind w:hanging="580"/>
      <w:jc w:val="both"/>
    </w:pPr>
    <w:rPr>
      <w:rFonts w:ascii="Arial" w:eastAsia="Times New Roman" w:hAnsi="Arial" w:cs="Arial"/>
      <w:sz w:val="18"/>
      <w:szCs w:val="18"/>
      <w:lang w:eastAsia="en-US"/>
    </w:rPr>
  </w:style>
  <w:style w:type="character" w:customStyle="1" w:styleId="1f3">
    <w:name w:val="Заголовок №1_"/>
    <w:link w:val="1f4"/>
    <w:locked/>
    <w:rsid w:val="0005618D"/>
    <w:rPr>
      <w:rFonts w:ascii="Times New Roman" w:hAnsi="Times New Roman"/>
      <w:sz w:val="31"/>
      <w:shd w:val="clear" w:color="auto" w:fill="FFFFFF"/>
    </w:rPr>
  </w:style>
  <w:style w:type="paragraph" w:customStyle="1" w:styleId="1f4">
    <w:name w:val="Заголовок №1"/>
    <w:basedOn w:val="a0"/>
    <w:link w:val="1f3"/>
    <w:rsid w:val="0005618D"/>
    <w:pPr>
      <w:widowControl/>
      <w:shd w:val="clear" w:color="auto" w:fill="FFFFFF"/>
      <w:autoSpaceDE/>
      <w:autoSpaceDN/>
      <w:adjustRightInd/>
      <w:spacing w:before="4020" w:after="480" w:line="240" w:lineRule="atLeast"/>
      <w:outlineLvl w:val="0"/>
    </w:pPr>
    <w:rPr>
      <w:rFonts w:cstheme="minorBidi"/>
      <w:sz w:val="31"/>
      <w:szCs w:val="22"/>
    </w:rPr>
  </w:style>
  <w:style w:type="paragraph" w:customStyle="1" w:styleId="msonormalcxspmiddle">
    <w:name w:val="msonormalcxspmiddle"/>
    <w:basedOn w:val="a0"/>
    <w:rsid w:val="0005618D"/>
    <w:pPr>
      <w:widowControl/>
      <w:autoSpaceDE/>
      <w:autoSpaceDN/>
      <w:adjustRightInd/>
      <w:spacing w:before="100" w:beforeAutospacing="1" w:after="100" w:afterAutospacing="1"/>
    </w:pPr>
    <w:rPr>
      <w:rFonts w:eastAsia="Times New Roman"/>
      <w:sz w:val="24"/>
      <w:szCs w:val="24"/>
    </w:rPr>
  </w:style>
  <w:style w:type="paragraph" w:customStyle="1" w:styleId="msonormalcxsplast">
    <w:name w:val="msonormalcxsplast"/>
    <w:basedOn w:val="a0"/>
    <w:rsid w:val="0005618D"/>
    <w:pPr>
      <w:widowControl/>
      <w:autoSpaceDE/>
      <w:autoSpaceDN/>
      <w:adjustRightInd/>
      <w:spacing w:before="100" w:beforeAutospacing="1" w:after="100" w:afterAutospacing="1"/>
    </w:pPr>
    <w:rPr>
      <w:rFonts w:eastAsia="Times New Roman"/>
      <w:sz w:val="24"/>
      <w:szCs w:val="24"/>
    </w:rPr>
  </w:style>
  <w:style w:type="character" w:customStyle="1" w:styleId="1f5">
    <w:name w:val="Основной текст Знак1"/>
    <w:basedOn w:val="a1"/>
    <w:uiPriority w:val="99"/>
    <w:semiHidden/>
    <w:rsid w:val="0005618D"/>
    <w:rPr>
      <w:sz w:val="22"/>
      <w:szCs w:val="22"/>
      <w:lang w:eastAsia="en-US"/>
    </w:rPr>
  </w:style>
  <w:style w:type="character" w:customStyle="1" w:styleId="130">
    <w:name w:val="Текст примечания Знак13"/>
    <w:uiPriority w:val="99"/>
    <w:semiHidden/>
    <w:rsid w:val="0005618D"/>
    <w:rPr>
      <w:rFonts w:cs="Times New Roman"/>
      <w:sz w:val="20"/>
      <w:szCs w:val="20"/>
    </w:rPr>
  </w:style>
  <w:style w:type="character" w:customStyle="1" w:styleId="120">
    <w:name w:val="Текст примечания Знак12"/>
    <w:uiPriority w:val="99"/>
    <w:semiHidden/>
    <w:rsid w:val="0005618D"/>
    <w:rPr>
      <w:rFonts w:cs="Times New Roman"/>
      <w:sz w:val="20"/>
      <w:szCs w:val="20"/>
    </w:rPr>
  </w:style>
  <w:style w:type="character" w:customStyle="1" w:styleId="131">
    <w:name w:val="Тема примечания Знак13"/>
    <w:uiPriority w:val="99"/>
    <w:semiHidden/>
    <w:rsid w:val="0005618D"/>
    <w:rPr>
      <w:rFonts w:ascii="Times New Roman" w:hAnsi="Times New Roman" w:cs="Times New Roman"/>
      <w:b/>
      <w:bCs/>
      <w:sz w:val="20"/>
      <w:szCs w:val="20"/>
    </w:rPr>
  </w:style>
  <w:style w:type="character" w:customStyle="1" w:styleId="121">
    <w:name w:val="Тема примечания Знак12"/>
    <w:uiPriority w:val="99"/>
    <w:semiHidden/>
    <w:rsid w:val="0005618D"/>
    <w:rPr>
      <w:rFonts w:ascii="Times New Roman" w:hAnsi="Times New Roman" w:cs="Times New Roman"/>
      <w:b/>
      <w:bCs/>
      <w:sz w:val="20"/>
      <w:szCs w:val="20"/>
    </w:rPr>
  </w:style>
  <w:style w:type="table" w:customStyle="1" w:styleId="TableNormal">
    <w:name w:val="Table Normal"/>
    <w:qFormat/>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character" w:customStyle="1" w:styleId="post-b1">
    <w:name w:val="post-b1"/>
    <w:rsid w:val="0005618D"/>
    <w:rPr>
      <w:rFonts w:cs="Times New Roman"/>
      <w:b/>
      <w:bCs/>
    </w:rPr>
  </w:style>
  <w:style w:type="paragraph" w:customStyle="1" w:styleId="book-authors">
    <w:name w:val="book-authors"/>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book-summary">
    <w:name w:val="book-summary"/>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normal-p">
    <w:name w:val="normal-p"/>
    <w:basedOn w:val="a0"/>
    <w:rsid w:val="0005618D"/>
    <w:pPr>
      <w:widowControl/>
      <w:autoSpaceDE/>
      <w:autoSpaceDN/>
      <w:adjustRightInd/>
      <w:spacing w:after="150"/>
    </w:pPr>
    <w:rPr>
      <w:rFonts w:eastAsia="PMingLiU"/>
      <w:sz w:val="24"/>
      <w:szCs w:val="24"/>
      <w:lang w:eastAsia="zh-TW"/>
    </w:rPr>
  </w:style>
  <w:style w:type="character" w:customStyle="1" w:styleId="normal-h">
    <w:name w:val="normal-h"/>
    <w:rsid w:val="0005618D"/>
    <w:rPr>
      <w:rFonts w:cs="Times New Roman"/>
    </w:rPr>
  </w:style>
  <w:style w:type="table" w:customStyle="1" w:styleId="TableGrid">
    <w:name w:val="TableGrid"/>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
    <w:name w:val="TableGrid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character" w:customStyle="1" w:styleId="spelling-content-entity">
    <w:name w:val="spelling-content-entity"/>
    <w:rsid w:val="0005618D"/>
    <w:rPr>
      <w:rFonts w:cs="Times New Roman"/>
    </w:rPr>
  </w:style>
  <w:style w:type="character" w:customStyle="1" w:styleId="FontStyle31">
    <w:name w:val="Font Style31"/>
    <w:rsid w:val="0005618D"/>
    <w:rPr>
      <w:rFonts w:ascii="Times New Roman" w:hAnsi="Times New Roman"/>
      <w:sz w:val="16"/>
    </w:rPr>
  </w:style>
  <w:style w:type="character" w:customStyle="1" w:styleId="l6">
    <w:name w:val="l6"/>
    <w:rsid w:val="0005618D"/>
  </w:style>
  <w:style w:type="character" w:customStyle="1" w:styleId="small">
    <w:name w:val="small"/>
    <w:rsid w:val="0005618D"/>
    <w:rPr>
      <w:rFonts w:cs="Times New Roman"/>
    </w:rPr>
  </w:style>
  <w:style w:type="table" w:styleId="1f6">
    <w:name w:val="Table Grid 1"/>
    <w:basedOn w:val="a2"/>
    <w:uiPriority w:val="99"/>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0">
    <w:name w:val="Основной текст (8)_"/>
    <w:link w:val="81"/>
    <w:locked/>
    <w:rsid w:val="0005618D"/>
    <w:rPr>
      <w:rFonts w:eastAsia="Arial Unicode MS"/>
      <w:i/>
      <w:sz w:val="27"/>
      <w:shd w:val="clear" w:color="auto" w:fill="FFFFFF"/>
    </w:rPr>
  </w:style>
  <w:style w:type="paragraph" w:customStyle="1" w:styleId="81">
    <w:name w:val="Основной текст (8)"/>
    <w:basedOn w:val="a0"/>
    <w:link w:val="80"/>
    <w:rsid w:val="0005618D"/>
    <w:pPr>
      <w:widowControl/>
      <w:shd w:val="clear" w:color="auto" w:fill="FFFFFF"/>
      <w:autoSpaceDE/>
      <w:autoSpaceDN/>
      <w:adjustRightInd/>
      <w:spacing w:line="240" w:lineRule="atLeast"/>
    </w:pPr>
    <w:rPr>
      <w:rFonts w:asciiTheme="minorHAnsi" w:eastAsia="Arial Unicode MS" w:hAnsiTheme="minorHAnsi" w:cstheme="minorBidi"/>
      <w:i/>
      <w:sz w:val="27"/>
      <w:szCs w:val="22"/>
    </w:rPr>
  </w:style>
  <w:style w:type="character" w:customStyle="1" w:styleId="52">
    <w:name w:val="Основной текст (5)_"/>
    <w:link w:val="53"/>
    <w:locked/>
    <w:rsid w:val="0005618D"/>
    <w:rPr>
      <w:shd w:val="clear" w:color="auto" w:fill="FFFFFF"/>
    </w:rPr>
  </w:style>
  <w:style w:type="character" w:customStyle="1" w:styleId="72">
    <w:name w:val="Основной текст (7)_"/>
    <w:link w:val="73"/>
    <w:locked/>
    <w:rsid w:val="0005618D"/>
    <w:rPr>
      <w:sz w:val="27"/>
      <w:shd w:val="clear" w:color="auto" w:fill="FFFFFF"/>
    </w:rPr>
  </w:style>
  <w:style w:type="character" w:customStyle="1" w:styleId="3a">
    <w:name w:val="Заголовок №3_"/>
    <w:link w:val="310"/>
    <w:locked/>
    <w:rsid w:val="0005618D"/>
    <w:rPr>
      <w:b/>
      <w:sz w:val="27"/>
      <w:shd w:val="clear" w:color="auto" w:fill="FFFFFF"/>
    </w:rPr>
  </w:style>
  <w:style w:type="character" w:customStyle="1" w:styleId="74">
    <w:name w:val="Основной текст (7) + Полужирный4"/>
    <w:rsid w:val="0005618D"/>
    <w:rPr>
      <w:b/>
      <w:sz w:val="27"/>
    </w:rPr>
  </w:style>
  <w:style w:type="character" w:customStyle="1" w:styleId="2e">
    <w:name w:val="Заголовок №2_"/>
    <w:link w:val="215"/>
    <w:locked/>
    <w:rsid w:val="0005618D"/>
    <w:rPr>
      <w:b/>
      <w:sz w:val="27"/>
      <w:shd w:val="clear" w:color="auto" w:fill="FFFFFF"/>
      <w:lang w:val="en-US" w:eastAsia="en-US"/>
    </w:rPr>
  </w:style>
  <w:style w:type="character" w:customStyle="1" w:styleId="2f">
    <w:name w:val="Заголовок №2"/>
    <w:rsid w:val="0005618D"/>
    <w:rPr>
      <w:b/>
      <w:sz w:val="27"/>
      <w:u w:val="single"/>
      <w:lang w:val="en-US" w:eastAsia="en-US"/>
    </w:rPr>
  </w:style>
  <w:style w:type="character" w:customStyle="1" w:styleId="730">
    <w:name w:val="Основной текст (7) + Полужирный3"/>
    <w:rsid w:val="0005618D"/>
    <w:rPr>
      <w:b/>
      <w:sz w:val="27"/>
    </w:rPr>
  </w:style>
  <w:style w:type="character" w:customStyle="1" w:styleId="710">
    <w:name w:val="Основной текст (7) + Полужирный1"/>
    <w:rsid w:val="0005618D"/>
    <w:rPr>
      <w:b/>
      <w:sz w:val="27"/>
    </w:rPr>
  </w:style>
  <w:style w:type="paragraph" w:customStyle="1" w:styleId="53">
    <w:name w:val="Основной текст (5)"/>
    <w:basedOn w:val="a0"/>
    <w:link w:val="52"/>
    <w:rsid w:val="0005618D"/>
    <w:pPr>
      <w:widowControl/>
      <w:shd w:val="clear" w:color="auto" w:fill="FFFFFF"/>
      <w:autoSpaceDE/>
      <w:autoSpaceDN/>
      <w:adjustRightInd/>
      <w:spacing w:after="480" w:line="274" w:lineRule="exact"/>
      <w:jc w:val="both"/>
    </w:pPr>
    <w:rPr>
      <w:rFonts w:asciiTheme="minorHAnsi" w:hAnsiTheme="minorHAnsi" w:cstheme="minorBidi"/>
      <w:sz w:val="22"/>
      <w:szCs w:val="22"/>
    </w:rPr>
  </w:style>
  <w:style w:type="paragraph" w:customStyle="1" w:styleId="73">
    <w:name w:val="Основной текст (7)"/>
    <w:basedOn w:val="a0"/>
    <w:link w:val="72"/>
    <w:rsid w:val="0005618D"/>
    <w:pPr>
      <w:widowControl/>
      <w:shd w:val="clear" w:color="auto" w:fill="FFFFFF"/>
      <w:autoSpaceDE/>
      <w:autoSpaceDN/>
      <w:adjustRightInd/>
      <w:spacing w:before="480" w:after="60" w:line="240" w:lineRule="atLeast"/>
      <w:ind w:hanging="340"/>
    </w:pPr>
    <w:rPr>
      <w:rFonts w:asciiTheme="minorHAnsi" w:hAnsiTheme="minorHAnsi" w:cstheme="minorBidi"/>
      <w:sz w:val="27"/>
      <w:szCs w:val="22"/>
    </w:rPr>
  </w:style>
  <w:style w:type="paragraph" w:customStyle="1" w:styleId="310">
    <w:name w:val="Заголовок №31"/>
    <w:basedOn w:val="a0"/>
    <w:link w:val="3a"/>
    <w:rsid w:val="0005618D"/>
    <w:pPr>
      <w:widowControl/>
      <w:shd w:val="clear" w:color="auto" w:fill="FFFFFF"/>
      <w:autoSpaceDE/>
      <w:autoSpaceDN/>
      <w:adjustRightInd/>
      <w:spacing w:after="300" w:line="326" w:lineRule="exact"/>
      <w:jc w:val="center"/>
      <w:outlineLvl w:val="2"/>
    </w:pPr>
    <w:rPr>
      <w:rFonts w:asciiTheme="minorHAnsi" w:hAnsiTheme="minorHAnsi" w:cstheme="minorBidi"/>
      <w:b/>
      <w:sz w:val="27"/>
      <w:szCs w:val="22"/>
    </w:rPr>
  </w:style>
  <w:style w:type="paragraph" w:customStyle="1" w:styleId="215">
    <w:name w:val="Заголовок №21"/>
    <w:basedOn w:val="a0"/>
    <w:link w:val="2e"/>
    <w:rsid w:val="0005618D"/>
    <w:pPr>
      <w:widowControl/>
      <w:shd w:val="clear" w:color="auto" w:fill="FFFFFF"/>
      <w:autoSpaceDE/>
      <w:autoSpaceDN/>
      <w:adjustRightInd/>
      <w:spacing w:before="60" w:after="420" w:line="240" w:lineRule="atLeast"/>
      <w:outlineLvl w:val="1"/>
    </w:pPr>
    <w:rPr>
      <w:rFonts w:asciiTheme="minorHAnsi" w:hAnsiTheme="minorHAnsi" w:cstheme="minorBidi"/>
      <w:b/>
      <w:sz w:val="27"/>
      <w:szCs w:val="22"/>
      <w:lang w:val="en-US" w:eastAsia="en-US"/>
    </w:rPr>
  </w:style>
  <w:style w:type="paragraph" w:customStyle="1" w:styleId="115">
    <w:name w:val="Заголовок №11"/>
    <w:basedOn w:val="a0"/>
    <w:rsid w:val="0005618D"/>
    <w:pPr>
      <w:widowControl/>
      <w:shd w:val="clear" w:color="auto" w:fill="FFFFFF"/>
      <w:autoSpaceDE/>
      <w:autoSpaceDN/>
      <w:adjustRightInd/>
      <w:spacing w:after="300" w:line="322" w:lineRule="exact"/>
      <w:jc w:val="center"/>
      <w:outlineLvl w:val="0"/>
    </w:pPr>
    <w:rPr>
      <w:rFonts w:ascii="Calibri" w:eastAsia="PMingLiU" w:hAnsi="Calibri"/>
      <w:b/>
      <w:bCs/>
      <w:sz w:val="27"/>
      <w:szCs w:val="27"/>
    </w:rPr>
  </w:style>
  <w:style w:type="character" w:customStyle="1" w:styleId="150">
    <w:name w:val="Основной текст (15)_"/>
    <w:link w:val="151"/>
    <w:locked/>
    <w:rsid w:val="0005618D"/>
    <w:rPr>
      <w:rFonts w:eastAsia="Arial Unicode MS"/>
      <w:sz w:val="19"/>
      <w:shd w:val="clear" w:color="auto" w:fill="FFFFFF"/>
    </w:rPr>
  </w:style>
  <w:style w:type="paragraph" w:customStyle="1" w:styleId="151">
    <w:name w:val="Основной текст (15)"/>
    <w:basedOn w:val="a0"/>
    <w:link w:val="150"/>
    <w:rsid w:val="0005618D"/>
    <w:pPr>
      <w:widowControl/>
      <w:shd w:val="clear" w:color="auto" w:fill="FFFFFF"/>
      <w:autoSpaceDE/>
      <w:autoSpaceDN/>
      <w:adjustRightInd/>
      <w:spacing w:line="240" w:lineRule="atLeast"/>
    </w:pPr>
    <w:rPr>
      <w:rFonts w:asciiTheme="minorHAnsi" w:eastAsia="Arial Unicode MS" w:hAnsiTheme="minorHAnsi" w:cstheme="minorBidi"/>
      <w:sz w:val="19"/>
      <w:szCs w:val="22"/>
    </w:rPr>
  </w:style>
  <w:style w:type="character" w:customStyle="1" w:styleId="apple-style-span">
    <w:name w:val="apple-style-span"/>
    <w:rsid w:val="0005618D"/>
    <w:rPr>
      <w:rFonts w:cs="Times New Roman"/>
    </w:rPr>
  </w:style>
  <w:style w:type="table" w:styleId="-2">
    <w:name w:val="Table Web 2"/>
    <w:basedOn w:val="a2"/>
    <w:uiPriority w:val="99"/>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05618D"/>
    <w:rPr>
      <w:rFonts w:eastAsia="Arial Unicode MS"/>
      <w:i/>
      <w:sz w:val="23"/>
      <w:shd w:val="clear" w:color="auto" w:fill="FFFFFF"/>
    </w:rPr>
  </w:style>
  <w:style w:type="paragraph" w:customStyle="1" w:styleId="171">
    <w:name w:val="Основной текст (17)"/>
    <w:basedOn w:val="a0"/>
    <w:link w:val="170"/>
    <w:rsid w:val="0005618D"/>
    <w:pPr>
      <w:widowControl/>
      <w:shd w:val="clear" w:color="auto" w:fill="FFFFFF"/>
      <w:autoSpaceDE/>
      <w:autoSpaceDN/>
      <w:adjustRightInd/>
      <w:spacing w:line="240" w:lineRule="atLeast"/>
    </w:pPr>
    <w:rPr>
      <w:rFonts w:asciiTheme="minorHAnsi" w:eastAsia="Arial Unicode MS" w:hAnsiTheme="minorHAnsi" w:cstheme="minorBidi"/>
      <w:i/>
      <w:sz w:val="23"/>
      <w:szCs w:val="22"/>
    </w:rPr>
  </w:style>
  <w:style w:type="paragraph" w:customStyle="1" w:styleId="510">
    <w:name w:val="Основной текст (5)1"/>
    <w:basedOn w:val="a0"/>
    <w:rsid w:val="0005618D"/>
    <w:pPr>
      <w:widowControl/>
      <w:shd w:val="clear" w:color="auto" w:fill="FFFFFF"/>
      <w:autoSpaceDE/>
      <w:autoSpaceDN/>
      <w:adjustRightInd/>
      <w:spacing w:after="360" w:line="274" w:lineRule="exact"/>
      <w:jc w:val="both"/>
    </w:pPr>
    <w:rPr>
      <w:rFonts w:ascii="Calibri" w:eastAsia="Arial Unicode MS" w:hAnsi="Calibri"/>
      <w:sz w:val="22"/>
      <w:szCs w:val="22"/>
    </w:rPr>
  </w:style>
  <w:style w:type="character" w:customStyle="1" w:styleId="132">
    <w:name w:val="Основной текст (13)"/>
    <w:rsid w:val="0005618D"/>
    <w:rPr>
      <w:rFonts w:eastAsia="Arial Unicode MS"/>
      <w:b/>
      <w:sz w:val="19"/>
      <w:lang w:val="ru-RU" w:eastAsia="ru-RU"/>
    </w:rPr>
  </w:style>
  <w:style w:type="character" w:customStyle="1" w:styleId="160">
    <w:name w:val="Основной текст (16)_"/>
    <w:link w:val="161"/>
    <w:locked/>
    <w:rsid w:val="0005618D"/>
    <w:rPr>
      <w:rFonts w:eastAsia="Arial Unicode MS"/>
      <w:b/>
      <w:i/>
      <w:sz w:val="19"/>
      <w:shd w:val="clear" w:color="auto" w:fill="FFFFFF"/>
    </w:rPr>
  </w:style>
  <w:style w:type="paragraph" w:customStyle="1" w:styleId="161">
    <w:name w:val="Основной текст (16)"/>
    <w:basedOn w:val="a0"/>
    <w:link w:val="160"/>
    <w:rsid w:val="0005618D"/>
    <w:pPr>
      <w:widowControl/>
      <w:shd w:val="clear" w:color="auto" w:fill="FFFFFF"/>
      <w:autoSpaceDE/>
      <w:autoSpaceDN/>
      <w:adjustRightInd/>
      <w:spacing w:line="240" w:lineRule="atLeast"/>
    </w:pPr>
    <w:rPr>
      <w:rFonts w:asciiTheme="minorHAnsi" w:eastAsia="Arial Unicode MS" w:hAnsiTheme="minorHAnsi" w:cstheme="minorBidi"/>
      <w:b/>
      <w:i/>
      <w:sz w:val="19"/>
      <w:szCs w:val="22"/>
    </w:rPr>
  </w:style>
  <w:style w:type="character" w:styleId="HTML1">
    <w:name w:val="HTML Cite"/>
    <w:uiPriority w:val="99"/>
    <w:unhideWhenUsed/>
    <w:rsid w:val="0005618D"/>
    <w:rPr>
      <w:rFonts w:cs="Times New Roman"/>
      <w:i/>
    </w:rPr>
  </w:style>
  <w:style w:type="paragraph" w:customStyle="1" w:styleId="1f7">
    <w:name w:val="Тема примечания1"/>
    <w:basedOn w:val="affc"/>
    <w:next w:val="affc"/>
    <w:uiPriority w:val="99"/>
    <w:unhideWhenUsed/>
    <w:rsid w:val="0005618D"/>
    <w:rPr>
      <w:rFonts w:eastAsia="Calibri" w:cs="Arial"/>
      <w:b/>
      <w:bCs/>
      <w:sz w:val="22"/>
      <w:szCs w:val="22"/>
      <w:lang w:eastAsia="en-US"/>
    </w:rPr>
  </w:style>
  <w:style w:type="character" w:customStyle="1" w:styleId="1f8">
    <w:name w:val="Просмотренная гиперссылка1"/>
    <w:uiPriority w:val="99"/>
    <w:semiHidden/>
    <w:unhideWhenUsed/>
    <w:rsid w:val="0005618D"/>
    <w:rPr>
      <w:rFonts w:cs="Times New Roman"/>
      <w:color w:val="800080"/>
      <w:u w:val="single"/>
    </w:rPr>
  </w:style>
  <w:style w:type="table" w:customStyle="1" w:styleId="TableNormal1">
    <w:name w:val="Table Normal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
    <w:name w:val="TableGrid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
    <w:name w:val="TableGrid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6">
    <w:name w:val="Сетка таблицы 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b">
    <w:name w:val="Сетка таблицы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Тема примечания Знак2"/>
    <w:uiPriority w:val="99"/>
    <w:semiHidden/>
    <w:rsid w:val="0005618D"/>
    <w:rPr>
      <w:rFonts w:ascii="Times New Roman" w:hAnsi="Times New Roman" w:cs="Times New Roman"/>
      <w:b/>
      <w:bCs/>
      <w:sz w:val="20"/>
      <w:szCs w:val="20"/>
    </w:rPr>
  </w:style>
  <w:style w:type="table" w:customStyle="1" w:styleId="122">
    <w:name w:val="Сетка таблицы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
    <w:name w:val="TableGrid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
    <w:name w:val="TableGrid1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3">
    <w:name w:val="Сетка таблицы 12"/>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
    <w:name w:val="TableGrid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
    <w:name w:val="TableGrid1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4">
    <w:name w:val="Сетка таблицы 13"/>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5">
    <w:name w:val="TableGrid5"/>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4">
    <w:name w:val="TableGrid1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41">
    <w:name w:val="Сетка таблицы 14"/>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1">
    <w:name w:val="TableGrid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1">
    <w:name w:val="TableGrid1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11">
    <w:name w:val="Сетка таблицы 1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1">
    <w:name w:val="TableGrid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1">
    <w:name w:val="TableGrid1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11">
    <w:name w:val="Сетка таблицы 12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1">
    <w:name w:val="TableGrid4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1">
    <w:name w:val="TableGrid1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11">
    <w:name w:val="Сетка таблицы 13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
    <w:name w:val="Основной текст (2) + Times New Roman"/>
    <w:aliases w:val="10 pt"/>
    <w:uiPriority w:val="99"/>
    <w:rsid w:val="0005618D"/>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rsid w:val="0005618D"/>
    <w:pPr>
      <w:spacing w:before="60"/>
      <w:ind w:left="0" w:firstLine="0"/>
      <w:jc w:val="center"/>
    </w:pPr>
    <w:rPr>
      <w:rFonts w:cs="Times New Roman"/>
      <w:bCs w:val="0"/>
      <w:spacing w:val="16"/>
      <w:sz w:val="28"/>
      <w:szCs w:val="20"/>
      <w:lang w:eastAsia="ru-RU"/>
    </w:rPr>
  </w:style>
  <w:style w:type="character" w:customStyle="1" w:styleId="name">
    <w:name w:val="name"/>
    <w:rsid w:val="0005618D"/>
  </w:style>
  <w:style w:type="paragraph" w:customStyle="1" w:styleId="htmllist">
    <w:name w:val="html_list"/>
    <w:basedOn w:val="a0"/>
    <w:rsid w:val="0005618D"/>
    <w:pPr>
      <w:widowControl/>
      <w:autoSpaceDE/>
      <w:autoSpaceDN/>
      <w:adjustRightInd/>
      <w:ind w:left="360" w:hanging="360"/>
      <w:jc w:val="both"/>
    </w:pPr>
    <w:rPr>
      <w:rFonts w:eastAsia="Times New Roman"/>
      <w:sz w:val="24"/>
      <w:szCs w:val="24"/>
    </w:rPr>
  </w:style>
  <w:style w:type="character" w:customStyle="1" w:styleId="linkstyle">
    <w:name w:val="link_style"/>
    <w:rsid w:val="0005618D"/>
    <w:rPr>
      <w:color w:val="0000FF"/>
      <w:u w:val="single"/>
    </w:rPr>
  </w:style>
  <w:style w:type="paragraph" w:customStyle="1" w:styleId="htmlparagraph">
    <w:name w:val="html_paragraph"/>
    <w:basedOn w:val="a0"/>
    <w:rsid w:val="0005618D"/>
    <w:pPr>
      <w:widowControl/>
      <w:autoSpaceDE/>
      <w:autoSpaceDN/>
      <w:adjustRightInd/>
      <w:ind w:firstLine="720"/>
      <w:jc w:val="both"/>
    </w:pPr>
    <w:rPr>
      <w:rFonts w:eastAsia="Times New Roman"/>
      <w:sz w:val="24"/>
      <w:szCs w:val="24"/>
    </w:rPr>
  </w:style>
  <w:style w:type="paragraph" w:customStyle="1" w:styleId="xl151">
    <w:name w:val="xl151"/>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2">
    <w:name w:val="xl152"/>
    <w:basedOn w:val="a0"/>
    <w:uiPriority w:val="99"/>
    <w:semiHidden/>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3">
    <w:name w:val="xl153"/>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4">
    <w:name w:val="xl154"/>
    <w:basedOn w:val="a0"/>
    <w:uiPriority w:val="99"/>
    <w:semiHidden/>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5">
    <w:name w:val="xl155"/>
    <w:basedOn w:val="a0"/>
    <w:uiPriority w:val="99"/>
    <w:semiHidden/>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6">
    <w:name w:val="xl156"/>
    <w:basedOn w:val="a0"/>
    <w:uiPriority w:val="99"/>
    <w:semiHidden/>
    <w:rsid w:val="0005618D"/>
    <w:pPr>
      <w:widowControl/>
      <w:pBdr>
        <w:top w:val="single" w:sz="4" w:space="0" w:color="auto"/>
        <w:left w:val="single" w:sz="4" w:space="0" w:color="auto"/>
        <w:bottom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7">
    <w:name w:val="xl157"/>
    <w:basedOn w:val="a0"/>
    <w:uiPriority w:val="99"/>
    <w:semiHidden/>
    <w:rsid w:val="0005618D"/>
    <w:pPr>
      <w:widowControl/>
      <w:pBdr>
        <w:top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character" w:styleId="afffffff4">
    <w:name w:val="Subtle Emphasis"/>
    <w:basedOn w:val="a1"/>
    <w:uiPriority w:val="19"/>
    <w:qFormat/>
    <w:rsid w:val="0005618D"/>
    <w:rPr>
      <w:i/>
      <w:iCs/>
      <w:color w:val="404040" w:themeColor="text1" w:themeTint="BF"/>
    </w:rPr>
  </w:style>
  <w:style w:type="character" w:customStyle="1" w:styleId="1f9">
    <w:name w:val="Неразрешенное упоминание1"/>
    <w:basedOn w:val="a1"/>
    <w:uiPriority w:val="99"/>
    <w:semiHidden/>
    <w:unhideWhenUsed/>
    <w:rsid w:val="00DF07BD"/>
    <w:rPr>
      <w:color w:val="605E5C"/>
      <w:shd w:val="clear" w:color="auto" w:fill="E1DFDD"/>
    </w:rPr>
  </w:style>
  <w:style w:type="character" w:customStyle="1" w:styleId="ae">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DF07BD"/>
    <w:rPr>
      <w:rFonts w:ascii="Times New Roman" w:eastAsia="Times New Roman" w:hAnsi="Times New Roman" w:cs="Times New Roman"/>
      <w:sz w:val="24"/>
      <w:szCs w:val="24"/>
    </w:rPr>
  </w:style>
  <w:style w:type="paragraph" w:customStyle="1" w:styleId="TableParagraph">
    <w:name w:val="Table Paragraph"/>
    <w:basedOn w:val="a0"/>
    <w:uiPriority w:val="1"/>
    <w:qFormat/>
    <w:rsid w:val="00DF07BD"/>
    <w:pPr>
      <w:adjustRightInd/>
      <w:ind w:left="9"/>
    </w:pPr>
    <w:rPr>
      <w:rFonts w:eastAsia="Times New Roman"/>
      <w:sz w:val="22"/>
      <w:szCs w:val="22"/>
      <w:lang w:eastAsia="en-US"/>
    </w:rPr>
  </w:style>
  <w:style w:type="character" w:customStyle="1" w:styleId="c0">
    <w:name w:val="c0"/>
    <w:basedOn w:val="a1"/>
    <w:rsid w:val="00421D68"/>
  </w:style>
  <w:style w:type="character" w:customStyle="1" w:styleId="45">
    <w:name w:val="Название4"/>
    <w:basedOn w:val="a1"/>
    <w:rsid w:val="002D03A8"/>
  </w:style>
  <w:style w:type="character" w:customStyle="1" w:styleId="biblio-record-text">
    <w:name w:val="biblio-record-text"/>
    <w:basedOn w:val="a1"/>
    <w:rsid w:val="00AB5AC4"/>
  </w:style>
  <w:style w:type="character" w:customStyle="1" w:styleId="2f1">
    <w:name w:val="Неразрешенное упоминание2"/>
    <w:basedOn w:val="a1"/>
    <w:uiPriority w:val="99"/>
    <w:semiHidden/>
    <w:unhideWhenUsed/>
    <w:rsid w:val="00D0669F"/>
    <w:rPr>
      <w:color w:val="605E5C"/>
      <w:shd w:val="clear" w:color="auto" w:fill="E1DFDD"/>
    </w:rPr>
  </w:style>
  <w:style w:type="table" w:customStyle="1" w:styleId="190">
    <w:name w:val="Сетка таблицы19"/>
    <w:basedOn w:val="a2"/>
    <w:next w:val="aa"/>
    <w:uiPriority w:val="39"/>
    <w:rsid w:val="002C57A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6F77"/>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0"/>
    <w:next w:val="a0"/>
    <w:link w:val="10"/>
    <w:uiPriority w:val="9"/>
    <w:qFormat/>
    <w:rsid w:val="000F32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qFormat/>
    <w:rsid w:val="004E2FE3"/>
    <w:pPr>
      <w:keepNext/>
      <w:widowControl/>
      <w:autoSpaceDE/>
      <w:autoSpaceDN/>
      <w:adjustRightInd/>
      <w:spacing w:before="240" w:after="60"/>
      <w:outlineLvl w:val="1"/>
    </w:pPr>
    <w:rPr>
      <w:rFonts w:ascii="Arial" w:eastAsia="Times New Roman" w:hAnsi="Arial"/>
      <w:b/>
      <w:bCs/>
      <w:i/>
      <w:iCs/>
      <w:sz w:val="28"/>
      <w:szCs w:val="28"/>
    </w:rPr>
  </w:style>
  <w:style w:type="paragraph" w:styleId="3">
    <w:name w:val="heading 3"/>
    <w:basedOn w:val="a0"/>
    <w:next w:val="a0"/>
    <w:link w:val="30"/>
    <w:uiPriority w:val="99"/>
    <w:qFormat/>
    <w:rsid w:val="000F3299"/>
    <w:pPr>
      <w:keepNext/>
      <w:widowControl/>
      <w:autoSpaceDE/>
      <w:autoSpaceDN/>
      <w:adjustRightInd/>
      <w:spacing w:before="240" w:after="60"/>
      <w:ind w:left="2160" w:hanging="360"/>
      <w:outlineLvl w:val="2"/>
    </w:pPr>
    <w:rPr>
      <w:rFonts w:ascii="Arial" w:eastAsia="Times New Roman" w:hAnsi="Arial" w:cs="Arial"/>
      <w:b/>
      <w:bCs/>
      <w:sz w:val="26"/>
      <w:szCs w:val="26"/>
      <w:lang w:eastAsia="ar-SA"/>
    </w:rPr>
  </w:style>
  <w:style w:type="paragraph" w:styleId="4">
    <w:name w:val="heading 4"/>
    <w:basedOn w:val="a0"/>
    <w:link w:val="40"/>
    <w:uiPriority w:val="99"/>
    <w:qFormat/>
    <w:rsid w:val="000F3299"/>
    <w:pPr>
      <w:widowControl/>
      <w:autoSpaceDE/>
      <w:autoSpaceDN/>
      <w:adjustRightInd/>
      <w:spacing w:before="100" w:beforeAutospacing="1" w:after="100" w:afterAutospacing="1"/>
      <w:outlineLvl w:val="3"/>
    </w:pPr>
    <w:rPr>
      <w:rFonts w:eastAsia="Times New Roman"/>
      <w:b/>
      <w:bCs/>
      <w:sz w:val="24"/>
      <w:szCs w:val="24"/>
    </w:rPr>
  </w:style>
  <w:style w:type="paragraph" w:styleId="5">
    <w:name w:val="heading 5"/>
    <w:basedOn w:val="a0"/>
    <w:next w:val="a0"/>
    <w:link w:val="50"/>
    <w:uiPriority w:val="9"/>
    <w:rsid w:val="0005618D"/>
    <w:pPr>
      <w:keepNext/>
      <w:keepLines/>
      <w:widowControl/>
      <w:autoSpaceDE/>
      <w:autoSpaceDN/>
      <w:adjustRightInd/>
      <w:spacing w:before="220" w:after="40"/>
      <w:contextualSpacing/>
      <w:outlineLvl w:val="4"/>
    </w:pPr>
    <w:rPr>
      <w:rFonts w:eastAsia="PMingLiU"/>
      <w:b/>
      <w:color w:val="000000"/>
      <w:sz w:val="22"/>
      <w:szCs w:val="22"/>
    </w:rPr>
  </w:style>
  <w:style w:type="paragraph" w:styleId="6">
    <w:name w:val="heading 6"/>
    <w:basedOn w:val="a0"/>
    <w:next w:val="a0"/>
    <w:link w:val="60"/>
    <w:uiPriority w:val="9"/>
    <w:rsid w:val="0005618D"/>
    <w:pPr>
      <w:keepNext/>
      <w:keepLines/>
      <w:widowControl/>
      <w:autoSpaceDE/>
      <w:autoSpaceDN/>
      <w:adjustRightInd/>
      <w:spacing w:before="200" w:after="40"/>
      <w:contextualSpacing/>
      <w:outlineLvl w:val="5"/>
    </w:pPr>
    <w:rPr>
      <w:rFonts w:eastAsia="PMingLiU"/>
      <w:b/>
      <w:color w:val="000000"/>
    </w:rPr>
  </w:style>
  <w:style w:type="paragraph" w:styleId="7">
    <w:name w:val="heading 7"/>
    <w:basedOn w:val="a0"/>
    <w:next w:val="a0"/>
    <w:link w:val="70"/>
    <w:uiPriority w:val="99"/>
    <w:unhideWhenUsed/>
    <w:qFormat/>
    <w:rsid w:val="0005618D"/>
    <w:pPr>
      <w:widowControl/>
      <w:autoSpaceDE/>
      <w:autoSpaceDN/>
      <w:adjustRightInd/>
      <w:spacing w:before="240" w:after="60" w:line="259" w:lineRule="auto"/>
      <w:outlineLvl w:val="6"/>
    </w:pPr>
    <w:rPr>
      <w:rFonts w:ascii="Calibri" w:eastAsia="Times New Roman" w:hAnsi="Calibri"/>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F329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1"/>
    <w:link w:val="3"/>
    <w:uiPriority w:val="99"/>
    <w:rsid w:val="000F3299"/>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0F3299"/>
    <w:rPr>
      <w:rFonts w:ascii="Times New Roman" w:eastAsia="Times New Roman" w:hAnsi="Times New Roman" w:cs="Times New Roman"/>
      <w:b/>
      <w:bCs/>
      <w:sz w:val="24"/>
      <w:szCs w:val="24"/>
    </w:rPr>
  </w:style>
  <w:style w:type="paragraph" w:styleId="a4">
    <w:name w:val="List Paragraph"/>
    <w:aliases w:val="Содержание. 2 уровень"/>
    <w:basedOn w:val="a0"/>
    <w:link w:val="a5"/>
    <w:uiPriority w:val="34"/>
    <w:qFormat/>
    <w:rsid w:val="00A3373C"/>
    <w:pPr>
      <w:ind w:left="720"/>
      <w:contextualSpacing/>
    </w:pPr>
  </w:style>
  <w:style w:type="character" w:customStyle="1" w:styleId="a5">
    <w:name w:val="Абзац списка Знак"/>
    <w:aliases w:val="Содержание. 2 уровень Знак"/>
    <w:link w:val="a4"/>
    <w:uiPriority w:val="34"/>
    <w:qFormat/>
    <w:rsid w:val="00720748"/>
    <w:rPr>
      <w:rFonts w:ascii="Times New Roman" w:hAnsi="Times New Roman" w:cs="Times New Roman"/>
      <w:sz w:val="20"/>
      <w:szCs w:val="20"/>
    </w:rPr>
  </w:style>
  <w:style w:type="paragraph" w:styleId="a6">
    <w:name w:val="header"/>
    <w:basedOn w:val="a0"/>
    <w:link w:val="a7"/>
    <w:uiPriority w:val="99"/>
    <w:unhideWhenUsed/>
    <w:rsid w:val="00887E55"/>
    <w:pPr>
      <w:tabs>
        <w:tab w:val="center" w:pos="4677"/>
        <w:tab w:val="right" w:pos="9355"/>
      </w:tabs>
    </w:pPr>
  </w:style>
  <w:style w:type="character" w:customStyle="1" w:styleId="a7">
    <w:name w:val="Верхний колонтитул Знак"/>
    <w:basedOn w:val="a1"/>
    <w:link w:val="a6"/>
    <w:uiPriority w:val="99"/>
    <w:rsid w:val="00887E55"/>
    <w:rPr>
      <w:rFonts w:ascii="Times New Roman" w:hAnsi="Times New Roman" w:cs="Times New Roman"/>
      <w:sz w:val="20"/>
      <w:szCs w:val="20"/>
    </w:rPr>
  </w:style>
  <w:style w:type="paragraph" w:styleId="a8">
    <w:name w:val="footer"/>
    <w:aliases w:val="Нижний колонтитул Знак Знак Знак,Нижний колонтитул1,Нижний колонтитул Знак Знак"/>
    <w:basedOn w:val="a0"/>
    <w:link w:val="a9"/>
    <w:uiPriority w:val="99"/>
    <w:unhideWhenUsed/>
    <w:rsid w:val="00887E55"/>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rsid w:val="00887E55"/>
    <w:rPr>
      <w:rFonts w:ascii="Times New Roman" w:hAnsi="Times New Roman" w:cs="Times New Roman"/>
      <w:sz w:val="20"/>
      <w:szCs w:val="20"/>
    </w:rPr>
  </w:style>
  <w:style w:type="table" w:styleId="aa">
    <w:name w:val="Table Grid"/>
    <w:basedOn w:val="a2"/>
    <w:uiPriority w:val="39"/>
    <w:rsid w:val="000069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8601C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b">
    <w:name w:val="Прижатый влево"/>
    <w:basedOn w:val="a0"/>
    <w:next w:val="a0"/>
    <w:uiPriority w:val="99"/>
    <w:rsid w:val="00E84D7F"/>
    <w:rPr>
      <w:rFonts w:ascii="Arial" w:eastAsia="Times New Roman" w:hAnsi="Arial" w:cs="Arial"/>
      <w:sz w:val="26"/>
      <w:szCs w:val="26"/>
    </w:rPr>
  </w:style>
  <w:style w:type="character" w:styleId="ac">
    <w:name w:val="Strong"/>
    <w:basedOn w:val="a1"/>
    <w:uiPriority w:val="22"/>
    <w:qFormat/>
    <w:rsid w:val="00B15D2E"/>
    <w:rPr>
      <w:b/>
      <w:bCs/>
    </w:rPr>
  </w:style>
  <w:style w:type="character" w:customStyle="1" w:styleId="21">
    <w:name w:val="Основной текст (2)"/>
    <w:basedOn w:val="a1"/>
    <w:rsid w:val="008A7C58"/>
    <w:rPr>
      <w:rFonts w:ascii="Times New Roman" w:eastAsia="Times New Roman" w:hAnsi="Times New Roman" w:cs="Times New Roman"/>
      <w:b w:val="0"/>
      <w:bCs w:val="0"/>
      <w:i w:val="0"/>
      <w:iCs w:val="0"/>
      <w:smallCaps w:val="0"/>
      <w:strike w:val="0"/>
      <w:spacing w:val="0"/>
      <w:sz w:val="27"/>
      <w:szCs w:val="27"/>
    </w:rPr>
  </w:style>
  <w:style w:type="character" w:customStyle="1" w:styleId="213pt0pt">
    <w:name w:val="Основной текст (2) + 13 pt;Интервал 0 pt"/>
    <w:basedOn w:val="a1"/>
    <w:rsid w:val="008A7C58"/>
    <w:rPr>
      <w:rFonts w:ascii="Times New Roman" w:eastAsia="Times New Roman" w:hAnsi="Times New Roman" w:cs="Times New Roman"/>
      <w:b w:val="0"/>
      <w:bCs w:val="0"/>
      <w:i w:val="0"/>
      <w:iCs w:val="0"/>
      <w:smallCaps w:val="0"/>
      <w:strike w:val="0"/>
      <w:spacing w:val="10"/>
      <w:sz w:val="26"/>
      <w:szCs w:val="26"/>
    </w:rPr>
  </w:style>
  <w:style w:type="character" w:customStyle="1" w:styleId="s13">
    <w:name w:val="s13"/>
    <w:basedOn w:val="a1"/>
    <w:rsid w:val="00C85731"/>
  </w:style>
  <w:style w:type="paragraph" w:customStyle="1" w:styleId="11">
    <w:name w:val="Текст1"/>
    <w:basedOn w:val="a0"/>
    <w:rsid w:val="00C85731"/>
    <w:pPr>
      <w:widowControl/>
      <w:autoSpaceDE/>
      <w:autoSpaceDN/>
      <w:adjustRightInd/>
    </w:pPr>
    <w:rPr>
      <w:rFonts w:ascii="Consolas" w:eastAsia="Calibri" w:hAnsi="Consolas"/>
      <w:sz w:val="21"/>
      <w:szCs w:val="21"/>
      <w:lang w:eastAsia="ar-SA"/>
    </w:rPr>
  </w:style>
  <w:style w:type="paragraph" w:styleId="ad">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ae"/>
    <w:uiPriority w:val="99"/>
    <w:unhideWhenUsed/>
    <w:qFormat/>
    <w:rsid w:val="00AF7EDE"/>
    <w:pPr>
      <w:widowControl/>
      <w:autoSpaceDE/>
      <w:autoSpaceDN/>
      <w:adjustRightInd/>
      <w:spacing w:before="100" w:beforeAutospacing="1" w:after="100" w:afterAutospacing="1"/>
    </w:pPr>
    <w:rPr>
      <w:rFonts w:eastAsia="Times New Roman"/>
      <w:sz w:val="24"/>
      <w:szCs w:val="24"/>
    </w:rPr>
  </w:style>
  <w:style w:type="character" w:styleId="af">
    <w:name w:val="Hyperlink"/>
    <w:basedOn w:val="a1"/>
    <w:uiPriority w:val="99"/>
    <w:unhideWhenUsed/>
    <w:rsid w:val="00AF7EDE"/>
    <w:rPr>
      <w:color w:val="0000FF" w:themeColor="hyperlink"/>
      <w:u w:val="single"/>
    </w:rPr>
  </w:style>
  <w:style w:type="paragraph" w:styleId="af0">
    <w:name w:val="No Spacing"/>
    <w:link w:val="af1"/>
    <w:uiPriority w:val="1"/>
    <w:qFormat/>
    <w:rsid w:val="00D104B1"/>
    <w:pPr>
      <w:spacing w:after="0" w:line="240" w:lineRule="auto"/>
    </w:pPr>
    <w:rPr>
      <w:rFonts w:ascii="Calibri" w:eastAsia="Times New Roman" w:hAnsi="Calibri" w:cs="Times New Roman"/>
    </w:rPr>
  </w:style>
  <w:style w:type="character" w:customStyle="1" w:styleId="af1">
    <w:name w:val="Без интервала Знак"/>
    <w:basedOn w:val="a1"/>
    <w:link w:val="af0"/>
    <w:uiPriority w:val="1"/>
    <w:rsid w:val="000F3299"/>
    <w:rPr>
      <w:rFonts w:ascii="Calibri" w:eastAsia="Times New Roman" w:hAnsi="Calibri" w:cs="Times New Roman"/>
    </w:rPr>
  </w:style>
  <w:style w:type="paragraph" w:styleId="31">
    <w:name w:val="Body Text Indent 3"/>
    <w:basedOn w:val="a0"/>
    <w:link w:val="32"/>
    <w:uiPriority w:val="99"/>
    <w:rsid w:val="00D104B1"/>
    <w:pPr>
      <w:widowControl/>
      <w:autoSpaceDE/>
      <w:autoSpaceDN/>
      <w:adjustRightInd/>
      <w:spacing w:after="120"/>
      <w:ind w:left="283"/>
    </w:pPr>
    <w:rPr>
      <w:rFonts w:eastAsia="Times New Roman"/>
      <w:sz w:val="16"/>
      <w:szCs w:val="16"/>
    </w:rPr>
  </w:style>
  <w:style w:type="character" w:customStyle="1" w:styleId="32">
    <w:name w:val="Основной текст с отступом 3 Знак"/>
    <w:basedOn w:val="a1"/>
    <w:link w:val="31"/>
    <w:uiPriority w:val="99"/>
    <w:rsid w:val="00D104B1"/>
    <w:rPr>
      <w:rFonts w:ascii="Times New Roman" w:eastAsia="Times New Roman" w:hAnsi="Times New Roman" w:cs="Times New Roman"/>
      <w:sz w:val="16"/>
      <w:szCs w:val="16"/>
    </w:rPr>
  </w:style>
  <w:style w:type="paragraph" w:customStyle="1" w:styleId="Style14">
    <w:name w:val="Style14"/>
    <w:basedOn w:val="a0"/>
    <w:rsid w:val="00D104B1"/>
    <w:rPr>
      <w:rFonts w:eastAsia="Times New Roman"/>
      <w:sz w:val="24"/>
      <w:szCs w:val="24"/>
    </w:rPr>
  </w:style>
  <w:style w:type="character" w:customStyle="1" w:styleId="FontStyle29">
    <w:name w:val="Font Style29"/>
    <w:basedOn w:val="a1"/>
    <w:rsid w:val="00D104B1"/>
    <w:rPr>
      <w:rFonts w:ascii="Times New Roman" w:hAnsi="Times New Roman" w:cs="Times New Roman"/>
      <w:sz w:val="26"/>
      <w:szCs w:val="26"/>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unhideWhenUsed/>
    <w:qFormat/>
    <w:rsid w:val="006F5EF0"/>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rsid w:val="006F5EF0"/>
    <w:rPr>
      <w:rFonts w:ascii="Times New Roman" w:hAnsi="Times New Roman" w:cs="Times New Roman"/>
      <w:sz w:val="20"/>
      <w:szCs w:val="20"/>
    </w:rPr>
  </w:style>
  <w:style w:type="character" w:styleId="af4">
    <w:name w:val="footnote reference"/>
    <w:aliases w:val="Знак сноски-FN,Ciae niinee-FN,AЗнак сноски зел"/>
    <w:basedOn w:val="a1"/>
    <w:uiPriority w:val="99"/>
    <w:unhideWhenUsed/>
    <w:rsid w:val="006F5EF0"/>
    <w:rPr>
      <w:vertAlign w:val="superscript"/>
    </w:rPr>
  </w:style>
  <w:style w:type="paragraph" w:styleId="af5">
    <w:name w:val="Body Text"/>
    <w:basedOn w:val="a0"/>
    <w:link w:val="af6"/>
    <w:uiPriority w:val="99"/>
    <w:unhideWhenUsed/>
    <w:rsid w:val="000F3299"/>
    <w:pPr>
      <w:spacing w:after="120"/>
    </w:pPr>
  </w:style>
  <w:style w:type="character" w:customStyle="1" w:styleId="af6">
    <w:name w:val="Основной текст Знак"/>
    <w:basedOn w:val="a1"/>
    <w:link w:val="af5"/>
    <w:uiPriority w:val="99"/>
    <w:rsid w:val="000F3299"/>
    <w:rPr>
      <w:rFonts w:ascii="Times New Roman" w:hAnsi="Times New Roman" w:cs="Times New Roman"/>
      <w:sz w:val="20"/>
      <w:szCs w:val="20"/>
    </w:rPr>
  </w:style>
  <w:style w:type="paragraph" w:customStyle="1" w:styleId="af7">
    <w:name w:val="литер"/>
    <w:basedOn w:val="a0"/>
    <w:rsid w:val="000F3299"/>
    <w:pPr>
      <w:widowControl/>
      <w:autoSpaceDE/>
      <w:autoSpaceDN/>
      <w:adjustRightInd/>
      <w:ind w:left="397" w:hanging="397"/>
    </w:pPr>
    <w:rPr>
      <w:rFonts w:eastAsia="Times New Roman"/>
      <w:sz w:val="24"/>
      <w:szCs w:val="24"/>
    </w:rPr>
  </w:style>
  <w:style w:type="character" w:customStyle="1" w:styleId="41">
    <w:name w:val="Основной текст (4)_"/>
    <w:basedOn w:val="a1"/>
    <w:link w:val="42"/>
    <w:locked/>
    <w:rsid w:val="000F3299"/>
    <w:rPr>
      <w:rFonts w:ascii="Times New Roman" w:eastAsia="Times New Roman" w:hAnsi="Times New Roman" w:cs="Times New Roman"/>
      <w:sz w:val="19"/>
      <w:szCs w:val="19"/>
      <w:shd w:val="clear" w:color="auto" w:fill="FFFFFF"/>
    </w:rPr>
  </w:style>
  <w:style w:type="paragraph" w:customStyle="1" w:styleId="42">
    <w:name w:val="Основной текст (4)"/>
    <w:basedOn w:val="a0"/>
    <w:link w:val="41"/>
    <w:rsid w:val="000F3299"/>
    <w:pPr>
      <w:widowControl/>
      <w:shd w:val="clear" w:color="auto" w:fill="FFFFFF"/>
      <w:autoSpaceDE/>
      <w:autoSpaceDN/>
      <w:adjustRightInd/>
      <w:spacing w:after="60" w:line="0" w:lineRule="atLeast"/>
      <w:jc w:val="center"/>
    </w:pPr>
    <w:rPr>
      <w:rFonts w:eastAsia="Times New Roman"/>
      <w:sz w:val="19"/>
      <w:szCs w:val="19"/>
    </w:rPr>
  </w:style>
  <w:style w:type="character" w:styleId="af8">
    <w:name w:val="page number"/>
    <w:basedOn w:val="a1"/>
    <w:uiPriority w:val="99"/>
    <w:unhideWhenUsed/>
    <w:rsid w:val="000F3299"/>
  </w:style>
  <w:style w:type="paragraph" w:styleId="af9">
    <w:name w:val="Plain Text"/>
    <w:basedOn w:val="a0"/>
    <w:link w:val="afa"/>
    <w:uiPriority w:val="99"/>
    <w:rsid w:val="00D2425A"/>
    <w:pPr>
      <w:widowControl/>
      <w:autoSpaceDE/>
      <w:autoSpaceDN/>
      <w:adjustRightInd/>
    </w:pPr>
    <w:rPr>
      <w:rFonts w:ascii="Courier New" w:eastAsia="Times New Roman" w:hAnsi="Courier New"/>
    </w:rPr>
  </w:style>
  <w:style w:type="character" w:customStyle="1" w:styleId="afa">
    <w:name w:val="Текст Знак"/>
    <w:basedOn w:val="a1"/>
    <w:link w:val="af9"/>
    <w:uiPriority w:val="99"/>
    <w:rsid w:val="00D2425A"/>
    <w:rPr>
      <w:rFonts w:ascii="Courier New" w:eastAsia="Times New Roman" w:hAnsi="Courier New" w:cs="Times New Roman"/>
      <w:sz w:val="20"/>
      <w:szCs w:val="20"/>
    </w:rPr>
  </w:style>
  <w:style w:type="paragraph" w:styleId="afb">
    <w:name w:val="caption"/>
    <w:basedOn w:val="a0"/>
    <w:qFormat/>
    <w:rsid w:val="00BD1A48"/>
    <w:pPr>
      <w:widowControl/>
      <w:autoSpaceDE/>
      <w:autoSpaceDN/>
      <w:adjustRightInd/>
      <w:jc w:val="center"/>
    </w:pPr>
    <w:rPr>
      <w:rFonts w:eastAsia="Times New Roman"/>
      <w:sz w:val="24"/>
    </w:rPr>
  </w:style>
  <w:style w:type="table" w:customStyle="1" w:styleId="12">
    <w:name w:val="Сетка таблицы1"/>
    <w:basedOn w:val="a2"/>
    <w:next w:val="aa"/>
    <w:uiPriority w:val="59"/>
    <w:rsid w:val="00BD1A4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0"/>
    <w:link w:val="23"/>
    <w:uiPriority w:val="99"/>
    <w:unhideWhenUsed/>
    <w:rsid w:val="00F46548"/>
    <w:pPr>
      <w:spacing w:after="120" w:line="480" w:lineRule="auto"/>
    </w:pPr>
  </w:style>
  <w:style w:type="character" w:customStyle="1" w:styleId="23">
    <w:name w:val="Основной текст 2 Знак"/>
    <w:basedOn w:val="a1"/>
    <w:link w:val="22"/>
    <w:uiPriority w:val="99"/>
    <w:rsid w:val="00F46548"/>
    <w:rPr>
      <w:rFonts w:ascii="Times New Roman" w:hAnsi="Times New Roman" w:cs="Times New Roman"/>
      <w:sz w:val="20"/>
      <w:szCs w:val="20"/>
    </w:rPr>
  </w:style>
  <w:style w:type="paragraph" w:customStyle="1" w:styleId="210">
    <w:name w:val="Основной текст с отступом 21"/>
    <w:basedOn w:val="a0"/>
    <w:rsid w:val="00F46548"/>
    <w:pPr>
      <w:autoSpaceDE/>
      <w:autoSpaceDN/>
      <w:adjustRightInd/>
      <w:ind w:firstLine="567"/>
      <w:jc w:val="both"/>
    </w:pPr>
    <w:rPr>
      <w:rFonts w:eastAsia="Times New Roman"/>
      <w:sz w:val="28"/>
    </w:rPr>
  </w:style>
  <w:style w:type="paragraph" w:customStyle="1" w:styleId="211">
    <w:name w:val="Основной текст 21"/>
    <w:basedOn w:val="a0"/>
    <w:rsid w:val="00F46548"/>
    <w:pPr>
      <w:autoSpaceDE/>
      <w:autoSpaceDN/>
      <w:adjustRightInd/>
      <w:ind w:firstLine="580"/>
      <w:jc w:val="both"/>
    </w:pPr>
    <w:rPr>
      <w:rFonts w:eastAsia="Times New Roman"/>
      <w:spacing w:val="-4"/>
      <w:sz w:val="28"/>
    </w:rPr>
  </w:style>
  <w:style w:type="paragraph" w:customStyle="1" w:styleId="a">
    <w:name w:val="Перечисление для таблиц"/>
    <w:basedOn w:val="a0"/>
    <w:rsid w:val="002D1CA3"/>
    <w:pPr>
      <w:widowControl/>
      <w:numPr>
        <w:numId w:val="21"/>
      </w:numPr>
      <w:tabs>
        <w:tab w:val="clear" w:pos="644"/>
        <w:tab w:val="left" w:pos="227"/>
      </w:tabs>
      <w:autoSpaceDE/>
      <w:autoSpaceDN/>
      <w:adjustRightInd/>
      <w:ind w:left="227" w:hanging="227"/>
      <w:jc w:val="both"/>
    </w:pPr>
    <w:rPr>
      <w:rFonts w:eastAsia="Times New Roman"/>
      <w:sz w:val="22"/>
      <w:szCs w:val="22"/>
    </w:rPr>
  </w:style>
  <w:style w:type="table" w:customStyle="1" w:styleId="24">
    <w:name w:val="Сетка таблицы2"/>
    <w:basedOn w:val="a2"/>
    <w:next w:val="aa"/>
    <w:uiPriority w:val="39"/>
    <w:rsid w:val="002D1CA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1"/>
    <w:rsid w:val="006F0F9E"/>
  </w:style>
  <w:style w:type="character" w:customStyle="1" w:styleId="WW8Num2z0">
    <w:name w:val="WW8Num2z0"/>
    <w:rsid w:val="009770A0"/>
    <w:rPr>
      <w:b/>
    </w:rPr>
  </w:style>
  <w:style w:type="character" w:customStyle="1" w:styleId="WW8Num3z0">
    <w:name w:val="WW8Num3z0"/>
    <w:rsid w:val="009770A0"/>
    <w:rPr>
      <w:rFonts w:ascii="OpenSymbol" w:hAnsi="OpenSymbol"/>
    </w:rPr>
  </w:style>
  <w:style w:type="character" w:customStyle="1" w:styleId="WW8Num4z0">
    <w:name w:val="WW8Num4z0"/>
    <w:rsid w:val="009770A0"/>
    <w:rPr>
      <w:b/>
    </w:rPr>
  </w:style>
  <w:style w:type="character" w:customStyle="1" w:styleId="WW8Num5z1">
    <w:name w:val="WW8Num5z1"/>
    <w:rsid w:val="009770A0"/>
    <w:rPr>
      <w:b/>
      <w:sz w:val="32"/>
    </w:rPr>
  </w:style>
  <w:style w:type="character" w:customStyle="1" w:styleId="WW8Num6z0">
    <w:name w:val="WW8Num6z0"/>
    <w:rsid w:val="009770A0"/>
    <w:rPr>
      <w:b/>
    </w:rPr>
  </w:style>
  <w:style w:type="character" w:customStyle="1" w:styleId="33">
    <w:name w:val="Основной шрифт абзаца3"/>
    <w:rsid w:val="009770A0"/>
  </w:style>
  <w:style w:type="character" w:customStyle="1" w:styleId="25">
    <w:name w:val="Основной шрифт абзаца2"/>
    <w:rsid w:val="009770A0"/>
  </w:style>
  <w:style w:type="character" w:customStyle="1" w:styleId="WW8Num9z0">
    <w:name w:val="WW8Num9z0"/>
    <w:rsid w:val="009770A0"/>
    <w:rPr>
      <w:rFonts w:ascii="Symbol" w:hAnsi="Symbol"/>
      <w:color w:val="000000"/>
      <w:sz w:val="16"/>
    </w:rPr>
  </w:style>
  <w:style w:type="character" w:customStyle="1" w:styleId="WW8Num9z1">
    <w:name w:val="WW8Num9z1"/>
    <w:rsid w:val="009770A0"/>
    <w:rPr>
      <w:rFonts w:ascii="Courier New" w:hAnsi="Courier New"/>
    </w:rPr>
  </w:style>
  <w:style w:type="character" w:customStyle="1" w:styleId="WW8Num9z2">
    <w:name w:val="WW8Num9z2"/>
    <w:rsid w:val="009770A0"/>
    <w:rPr>
      <w:rFonts w:ascii="Wingdings" w:hAnsi="Wingdings"/>
    </w:rPr>
  </w:style>
  <w:style w:type="character" w:customStyle="1" w:styleId="WW8Num9z3">
    <w:name w:val="WW8Num9z3"/>
    <w:rsid w:val="009770A0"/>
    <w:rPr>
      <w:rFonts w:ascii="Symbol" w:hAnsi="Symbol"/>
    </w:rPr>
  </w:style>
  <w:style w:type="character" w:customStyle="1" w:styleId="WW8Num13z1">
    <w:name w:val="WW8Num13z1"/>
    <w:rsid w:val="009770A0"/>
    <w:rPr>
      <w:b/>
      <w:sz w:val="32"/>
    </w:rPr>
  </w:style>
  <w:style w:type="character" w:customStyle="1" w:styleId="13">
    <w:name w:val="Основной шрифт абзаца1"/>
    <w:rsid w:val="009770A0"/>
  </w:style>
  <w:style w:type="character" w:customStyle="1" w:styleId="14">
    <w:name w:val="Знак Знак1"/>
    <w:rsid w:val="009770A0"/>
    <w:rPr>
      <w:rFonts w:cs="Times New Roman"/>
      <w:sz w:val="32"/>
      <w:lang w:val="ru-RU" w:eastAsia="ar-SA" w:bidi="ar-SA"/>
    </w:rPr>
  </w:style>
  <w:style w:type="character" w:customStyle="1" w:styleId="afc">
    <w:name w:val="Знак Знак"/>
    <w:rsid w:val="009770A0"/>
    <w:rPr>
      <w:rFonts w:cs="Times New Roman"/>
      <w:sz w:val="24"/>
      <w:szCs w:val="24"/>
      <w:lang w:val="ru-RU" w:eastAsia="ar-SA" w:bidi="ar-SA"/>
    </w:rPr>
  </w:style>
  <w:style w:type="character" w:customStyle="1" w:styleId="afd">
    <w:name w:val="Символ сноски"/>
    <w:rsid w:val="009770A0"/>
    <w:rPr>
      <w:rFonts w:cs="Times New Roman"/>
      <w:vertAlign w:val="superscript"/>
    </w:rPr>
  </w:style>
  <w:style w:type="character" w:customStyle="1" w:styleId="34">
    <w:name w:val="Знак Знак3"/>
    <w:rsid w:val="009770A0"/>
    <w:rPr>
      <w:rFonts w:cs="Times New Roman"/>
      <w:sz w:val="32"/>
      <w:lang w:val="ru-RU" w:eastAsia="ar-SA" w:bidi="ar-SA"/>
    </w:rPr>
  </w:style>
  <w:style w:type="paragraph" w:customStyle="1" w:styleId="15">
    <w:name w:val="Заголовок1"/>
    <w:basedOn w:val="a0"/>
    <w:next w:val="af5"/>
    <w:rsid w:val="009770A0"/>
    <w:pPr>
      <w:keepNext/>
      <w:widowControl/>
      <w:suppressAutoHyphens/>
      <w:autoSpaceDE/>
      <w:autoSpaceDN/>
      <w:adjustRightInd/>
      <w:spacing w:before="240" w:after="120"/>
    </w:pPr>
    <w:rPr>
      <w:rFonts w:ascii="Arial" w:eastAsia="Times New Roman" w:hAnsi="Arial" w:cs="Lohit Hindi"/>
      <w:sz w:val="28"/>
      <w:szCs w:val="28"/>
      <w:lang w:eastAsia="ar-SA"/>
    </w:rPr>
  </w:style>
  <w:style w:type="paragraph" w:styleId="afe">
    <w:name w:val="List"/>
    <w:basedOn w:val="a0"/>
    <w:uiPriority w:val="99"/>
    <w:rsid w:val="009770A0"/>
    <w:pPr>
      <w:widowControl/>
      <w:suppressAutoHyphens/>
      <w:autoSpaceDE/>
      <w:autoSpaceDN/>
      <w:adjustRightInd/>
      <w:ind w:left="283" w:hanging="283"/>
    </w:pPr>
    <w:rPr>
      <w:rFonts w:ascii="Arial" w:eastAsia="Times New Roman" w:hAnsi="Arial" w:cs="Wingdings"/>
      <w:sz w:val="24"/>
      <w:szCs w:val="28"/>
      <w:lang w:eastAsia="ar-SA"/>
    </w:rPr>
  </w:style>
  <w:style w:type="paragraph" w:customStyle="1" w:styleId="35">
    <w:name w:val="Название3"/>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36">
    <w:name w:val="Указатель3"/>
    <w:basedOn w:val="a0"/>
    <w:rsid w:val="009770A0"/>
    <w:pPr>
      <w:widowControl/>
      <w:suppressLineNumbers/>
      <w:suppressAutoHyphens/>
      <w:autoSpaceDE/>
      <w:autoSpaceDN/>
      <w:adjustRightInd/>
    </w:pPr>
    <w:rPr>
      <w:rFonts w:eastAsia="Times New Roman"/>
      <w:lang w:eastAsia="ar-SA"/>
    </w:rPr>
  </w:style>
  <w:style w:type="paragraph" w:customStyle="1" w:styleId="26">
    <w:name w:val="Название2"/>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27">
    <w:name w:val="Указатель2"/>
    <w:basedOn w:val="a0"/>
    <w:rsid w:val="009770A0"/>
    <w:pPr>
      <w:widowControl/>
      <w:suppressLineNumbers/>
      <w:suppressAutoHyphens/>
      <w:autoSpaceDE/>
      <w:autoSpaceDN/>
      <w:adjustRightInd/>
    </w:pPr>
    <w:rPr>
      <w:rFonts w:eastAsia="Times New Roman"/>
      <w:lang w:eastAsia="ar-SA"/>
    </w:rPr>
  </w:style>
  <w:style w:type="paragraph" w:customStyle="1" w:styleId="16">
    <w:name w:val="Название1"/>
    <w:basedOn w:val="a0"/>
    <w:rsid w:val="009770A0"/>
    <w:pPr>
      <w:widowControl/>
      <w:suppressLineNumbers/>
      <w:suppressAutoHyphens/>
      <w:autoSpaceDE/>
      <w:autoSpaceDN/>
      <w:adjustRightInd/>
      <w:spacing w:before="120" w:after="120"/>
    </w:pPr>
    <w:rPr>
      <w:rFonts w:eastAsia="Times New Roman" w:cs="Lohit Hindi"/>
      <w:i/>
      <w:iCs/>
      <w:sz w:val="24"/>
      <w:szCs w:val="24"/>
      <w:lang w:eastAsia="ar-SA"/>
    </w:rPr>
  </w:style>
  <w:style w:type="paragraph" w:customStyle="1" w:styleId="17">
    <w:name w:val="Указатель1"/>
    <w:basedOn w:val="a0"/>
    <w:rsid w:val="009770A0"/>
    <w:pPr>
      <w:widowControl/>
      <w:suppressLineNumbers/>
      <w:suppressAutoHyphens/>
      <w:autoSpaceDE/>
      <w:autoSpaceDN/>
      <w:adjustRightInd/>
    </w:pPr>
    <w:rPr>
      <w:rFonts w:eastAsia="Times New Roman" w:cs="Lohit Hindi"/>
      <w:lang w:eastAsia="ar-SA"/>
    </w:rPr>
  </w:style>
  <w:style w:type="paragraph" w:customStyle="1" w:styleId="18">
    <w:name w:val="Название объекта1"/>
    <w:basedOn w:val="a0"/>
    <w:rsid w:val="009770A0"/>
    <w:pPr>
      <w:widowControl/>
      <w:suppressAutoHyphens/>
      <w:autoSpaceDE/>
      <w:autoSpaceDN/>
      <w:adjustRightInd/>
      <w:jc w:val="center"/>
    </w:pPr>
    <w:rPr>
      <w:rFonts w:eastAsia="Times New Roman"/>
      <w:sz w:val="24"/>
      <w:lang w:eastAsia="ar-SA"/>
    </w:rPr>
  </w:style>
  <w:style w:type="paragraph" w:customStyle="1" w:styleId="19">
    <w:name w:val="Абзац списка1"/>
    <w:basedOn w:val="a0"/>
    <w:uiPriority w:val="99"/>
    <w:rsid w:val="009770A0"/>
    <w:pPr>
      <w:widowControl/>
      <w:suppressAutoHyphens/>
      <w:autoSpaceDE/>
      <w:autoSpaceDN/>
      <w:adjustRightInd/>
      <w:spacing w:after="200" w:line="276" w:lineRule="auto"/>
      <w:ind w:left="720"/>
    </w:pPr>
    <w:rPr>
      <w:rFonts w:ascii="Calibri" w:eastAsia="Times New Roman" w:hAnsi="Calibri"/>
      <w:sz w:val="22"/>
      <w:szCs w:val="22"/>
      <w:lang w:eastAsia="ar-SA"/>
    </w:rPr>
  </w:style>
  <w:style w:type="paragraph" w:customStyle="1" w:styleId="28">
    <w:name w:val="Знак2"/>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
    <w:name w:val="Title"/>
    <w:basedOn w:val="a0"/>
    <w:next w:val="aff0"/>
    <w:link w:val="aff1"/>
    <w:uiPriority w:val="10"/>
    <w:qFormat/>
    <w:rsid w:val="009770A0"/>
    <w:pPr>
      <w:widowControl/>
      <w:suppressAutoHyphens/>
      <w:autoSpaceDE/>
      <w:autoSpaceDN/>
      <w:adjustRightInd/>
      <w:jc w:val="center"/>
    </w:pPr>
    <w:rPr>
      <w:rFonts w:ascii="Cambria" w:eastAsia="Times New Roman" w:hAnsi="Cambria"/>
      <w:b/>
      <w:bCs/>
      <w:kern w:val="28"/>
      <w:sz w:val="32"/>
      <w:szCs w:val="32"/>
      <w:lang w:eastAsia="ar-SA"/>
    </w:rPr>
  </w:style>
  <w:style w:type="paragraph" w:styleId="aff0">
    <w:name w:val="Subtitle"/>
    <w:basedOn w:val="15"/>
    <w:next w:val="af5"/>
    <w:link w:val="aff2"/>
    <w:uiPriority w:val="11"/>
    <w:qFormat/>
    <w:rsid w:val="009770A0"/>
    <w:pPr>
      <w:jc w:val="center"/>
    </w:pPr>
    <w:rPr>
      <w:rFonts w:ascii="Cambria" w:hAnsi="Cambria" w:cs="Times New Roman"/>
      <w:sz w:val="24"/>
      <w:szCs w:val="24"/>
    </w:rPr>
  </w:style>
  <w:style w:type="character" w:customStyle="1" w:styleId="aff2">
    <w:name w:val="Подзаголовок Знак"/>
    <w:basedOn w:val="a1"/>
    <w:link w:val="aff0"/>
    <w:uiPriority w:val="11"/>
    <w:rsid w:val="009770A0"/>
    <w:rPr>
      <w:rFonts w:ascii="Cambria" w:eastAsia="Times New Roman" w:hAnsi="Cambria" w:cs="Times New Roman"/>
      <w:sz w:val="24"/>
      <w:szCs w:val="24"/>
      <w:lang w:eastAsia="ar-SA"/>
    </w:rPr>
  </w:style>
  <w:style w:type="character" w:customStyle="1" w:styleId="aff1">
    <w:name w:val="Название Знак"/>
    <w:basedOn w:val="a1"/>
    <w:link w:val="aff"/>
    <w:uiPriority w:val="10"/>
    <w:rsid w:val="009770A0"/>
    <w:rPr>
      <w:rFonts w:ascii="Cambria" w:eastAsia="Times New Roman" w:hAnsi="Cambria" w:cs="Times New Roman"/>
      <w:b/>
      <w:bCs/>
      <w:kern w:val="28"/>
      <w:sz w:val="32"/>
      <w:szCs w:val="32"/>
      <w:lang w:eastAsia="ar-SA"/>
    </w:rPr>
  </w:style>
  <w:style w:type="paragraph" w:customStyle="1" w:styleId="aff3">
    <w:name w:val="Ответ"/>
    <w:basedOn w:val="a0"/>
    <w:rsid w:val="009770A0"/>
    <w:pPr>
      <w:widowControl/>
      <w:suppressAutoHyphens/>
      <w:autoSpaceDE/>
      <w:autoSpaceDN/>
      <w:adjustRightInd/>
      <w:ind w:left="595" w:hanging="198"/>
      <w:jc w:val="both"/>
    </w:pPr>
    <w:rPr>
      <w:rFonts w:eastAsia="Times New Roman"/>
      <w:lang w:eastAsia="ar-SA"/>
    </w:rPr>
  </w:style>
  <w:style w:type="paragraph" w:customStyle="1" w:styleId="2110">
    <w:name w:val="Основной текст с отступом 211"/>
    <w:basedOn w:val="a0"/>
    <w:rsid w:val="009770A0"/>
    <w:pPr>
      <w:widowControl/>
      <w:suppressAutoHyphens/>
      <w:autoSpaceDE/>
      <w:autoSpaceDN/>
      <w:adjustRightInd/>
      <w:spacing w:after="120" w:line="480" w:lineRule="auto"/>
      <w:ind w:left="283"/>
    </w:pPr>
    <w:rPr>
      <w:rFonts w:eastAsia="Times New Roman"/>
      <w:sz w:val="24"/>
      <w:szCs w:val="24"/>
      <w:lang w:eastAsia="ar-SA"/>
    </w:rPr>
  </w:style>
  <w:style w:type="paragraph" w:customStyle="1" w:styleId="212">
    <w:name w:val="Знак21"/>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4">
    <w:name w:val="Body Text Indent"/>
    <w:basedOn w:val="a0"/>
    <w:link w:val="aff5"/>
    <w:uiPriority w:val="99"/>
    <w:rsid w:val="009770A0"/>
    <w:pPr>
      <w:widowControl/>
      <w:suppressAutoHyphens/>
      <w:autoSpaceDE/>
      <w:autoSpaceDN/>
      <w:adjustRightInd/>
      <w:spacing w:after="120"/>
      <w:ind w:left="283"/>
    </w:pPr>
    <w:rPr>
      <w:rFonts w:eastAsia="Times New Roman"/>
      <w:sz w:val="24"/>
      <w:szCs w:val="24"/>
      <w:lang w:eastAsia="ar-SA"/>
    </w:rPr>
  </w:style>
  <w:style w:type="character" w:customStyle="1" w:styleId="aff5">
    <w:name w:val="Основной текст с отступом Знак"/>
    <w:basedOn w:val="a1"/>
    <w:link w:val="aff4"/>
    <w:uiPriority w:val="99"/>
    <w:rsid w:val="009770A0"/>
    <w:rPr>
      <w:rFonts w:ascii="Times New Roman" w:eastAsia="Times New Roman" w:hAnsi="Times New Roman" w:cs="Times New Roman"/>
      <w:sz w:val="24"/>
      <w:szCs w:val="24"/>
      <w:lang w:eastAsia="ar-SA"/>
    </w:rPr>
  </w:style>
  <w:style w:type="paragraph" w:customStyle="1" w:styleId="110">
    <w:name w:val="Абзац списка11"/>
    <w:basedOn w:val="a0"/>
    <w:rsid w:val="009770A0"/>
    <w:pPr>
      <w:widowControl/>
      <w:suppressAutoHyphens/>
      <w:autoSpaceDE/>
      <w:autoSpaceDN/>
      <w:adjustRightInd/>
      <w:ind w:left="720"/>
    </w:pPr>
    <w:rPr>
      <w:rFonts w:eastAsia="Times New Roman"/>
      <w:sz w:val="24"/>
      <w:szCs w:val="24"/>
      <w:lang w:eastAsia="ar-SA"/>
    </w:rPr>
  </w:style>
  <w:style w:type="paragraph" w:customStyle="1" w:styleId="aff6">
    <w:name w:val="Содержимое таблицы"/>
    <w:basedOn w:val="a0"/>
    <w:rsid w:val="009770A0"/>
    <w:pPr>
      <w:suppressLineNumbers/>
      <w:suppressAutoHyphens/>
      <w:autoSpaceDE/>
      <w:autoSpaceDN/>
      <w:adjustRightInd/>
    </w:pPr>
    <w:rPr>
      <w:rFonts w:ascii="Arial" w:eastAsia="Times New Roman" w:hAnsi="Arial"/>
      <w:kern w:val="1"/>
      <w:szCs w:val="24"/>
      <w:lang w:eastAsia="ar-SA"/>
    </w:rPr>
  </w:style>
  <w:style w:type="paragraph" w:customStyle="1" w:styleId="1a">
    <w:name w:val="Схема документа1"/>
    <w:basedOn w:val="a0"/>
    <w:rsid w:val="009770A0"/>
    <w:pPr>
      <w:widowControl/>
      <w:shd w:val="clear" w:color="auto" w:fill="000080"/>
      <w:suppressAutoHyphens/>
      <w:autoSpaceDE/>
      <w:autoSpaceDN/>
      <w:adjustRightInd/>
    </w:pPr>
    <w:rPr>
      <w:rFonts w:ascii="Tahoma" w:eastAsia="Times New Roman" w:hAnsi="Tahoma" w:cs="Tahoma"/>
      <w:lang w:eastAsia="ar-SA"/>
    </w:rPr>
  </w:style>
  <w:style w:type="paragraph" w:customStyle="1" w:styleId="aff7">
    <w:name w:val="Заголовок таблицы"/>
    <w:basedOn w:val="aff6"/>
    <w:rsid w:val="009770A0"/>
    <w:pPr>
      <w:jc w:val="center"/>
    </w:pPr>
    <w:rPr>
      <w:b/>
      <w:bCs/>
    </w:rPr>
  </w:style>
  <w:style w:type="paragraph" w:customStyle="1" w:styleId="aff8">
    <w:name w:val="Содержимое врезки"/>
    <w:basedOn w:val="af5"/>
    <w:rsid w:val="009770A0"/>
    <w:pPr>
      <w:widowControl/>
      <w:suppressAutoHyphens/>
      <w:autoSpaceDE/>
      <w:autoSpaceDN/>
      <w:adjustRightInd/>
    </w:pPr>
    <w:rPr>
      <w:rFonts w:eastAsia="Times New Roman"/>
      <w:lang w:eastAsia="ar-SA"/>
    </w:rPr>
  </w:style>
  <w:style w:type="paragraph" w:styleId="aff9">
    <w:name w:val="Balloon Text"/>
    <w:basedOn w:val="a0"/>
    <w:link w:val="affa"/>
    <w:uiPriority w:val="99"/>
    <w:rsid w:val="009770A0"/>
    <w:pPr>
      <w:widowControl/>
      <w:suppressAutoHyphens/>
      <w:autoSpaceDE/>
      <w:autoSpaceDN/>
      <w:adjustRightInd/>
    </w:pPr>
    <w:rPr>
      <w:rFonts w:ascii="Tahoma" w:eastAsia="Times New Roman" w:hAnsi="Tahoma" w:cs="Tahoma"/>
      <w:sz w:val="16"/>
      <w:szCs w:val="16"/>
      <w:lang w:eastAsia="ar-SA"/>
    </w:rPr>
  </w:style>
  <w:style w:type="character" w:customStyle="1" w:styleId="affa">
    <w:name w:val="Текст выноски Знак"/>
    <w:basedOn w:val="a1"/>
    <w:link w:val="aff9"/>
    <w:uiPriority w:val="99"/>
    <w:rsid w:val="009770A0"/>
    <w:rPr>
      <w:rFonts w:ascii="Tahoma" w:eastAsia="Times New Roman" w:hAnsi="Tahoma" w:cs="Tahoma"/>
      <w:sz w:val="16"/>
      <w:szCs w:val="16"/>
      <w:lang w:eastAsia="ar-SA"/>
    </w:rPr>
  </w:style>
  <w:style w:type="paragraph" w:styleId="1b">
    <w:name w:val="toc 1"/>
    <w:basedOn w:val="a0"/>
    <w:next w:val="a0"/>
    <w:autoRedefine/>
    <w:uiPriority w:val="39"/>
    <w:rsid w:val="009770A0"/>
    <w:pPr>
      <w:widowControl/>
      <w:suppressAutoHyphens/>
      <w:autoSpaceDE/>
      <w:autoSpaceDN/>
      <w:adjustRightInd/>
    </w:pPr>
    <w:rPr>
      <w:rFonts w:eastAsia="Times New Roman"/>
      <w:lang w:eastAsia="ar-SA"/>
    </w:rPr>
  </w:style>
  <w:style w:type="character" w:customStyle="1" w:styleId="111">
    <w:name w:val="Знак Знак11"/>
    <w:locked/>
    <w:rsid w:val="009770A0"/>
    <w:rPr>
      <w:rFonts w:cs="Times New Roman"/>
      <w:sz w:val="24"/>
      <w:szCs w:val="24"/>
      <w:lang w:eastAsia="ar-SA" w:bidi="ar-SA"/>
    </w:rPr>
  </w:style>
  <w:style w:type="paragraph" w:customStyle="1" w:styleId="c8">
    <w:name w:val="c8"/>
    <w:basedOn w:val="a0"/>
    <w:rsid w:val="006078AF"/>
    <w:pPr>
      <w:widowControl/>
      <w:autoSpaceDE/>
      <w:autoSpaceDN/>
      <w:adjustRightInd/>
      <w:spacing w:before="100" w:beforeAutospacing="1" w:after="100" w:afterAutospacing="1"/>
    </w:pPr>
    <w:rPr>
      <w:rFonts w:eastAsia="Times New Roman"/>
      <w:sz w:val="24"/>
      <w:szCs w:val="24"/>
    </w:rPr>
  </w:style>
  <w:style w:type="paragraph" w:customStyle="1" w:styleId="c11">
    <w:name w:val="c11"/>
    <w:basedOn w:val="a0"/>
    <w:rsid w:val="003335C1"/>
    <w:pPr>
      <w:widowControl/>
      <w:autoSpaceDE/>
      <w:autoSpaceDN/>
      <w:adjustRightInd/>
      <w:spacing w:before="100" w:beforeAutospacing="1" w:after="100" w:afterAutospacing="1"/>
    </w:pPr>
    <w:rPr>
      <w:rFonts w:eastAsia="Times New Roman"/>
      <w:sz w:val="24"/>
      <w:szCs w:val="24"/>
    </w:rPr>
  </w:style>
  <w:style w:type="paragraph" w:customStyle="1" w:styleId="Style3">
    <w:name w:val="Style3"/>
    <w:basedOn w:val="a0"/>
    <w:rsid w:val="008C2893"/>
    <w:rPr>
      <w:rFonts w:eastAsia="Times New Roman"/>
      <w:sz w:val="24"/>
      <w:szCs w:val="24"/>
    </w:rPr>
  </w:style>
  <w:style w:type="paragraph" w:customStyle="1" w:styleId="Style10">
    <w:name w:val="Style10"/>
    <w:basedOn w:val="a0"/>
    <w:uiPriority w:val="99"/>
    <w:rsid w:val="008C2893"/>
    <w:rPr>
      <w:rFonts w:eastAsia="Times New Roman"/>
      <w:sz w:val="24"/>
      <w:szCs w:val="24"/>
    </w:rPr>
  </w:style>
  <w:style w:type="character" w:customStyle="1" w:styleId="FontStyle15">
    <w:name w:val="Font Style15"/>
    <w:basedOn w:val="a1"/>
    <w:uiPriority w:val="99"/>
    <w:rsid w:val="008C2893"/>
    <w:rPr>
      <w:rFonts w:ascii="Times New Roman" w:hAnsi="Times New Roman" w:cs="Times New Roman"/>
      <w:sz w:val="26"/>
      <w:szCs w:val="26"/>
    </w:rPr>
  </w:style>
  <w:style w:type="paragraph" w:customStyle="1" w:styleId="Style9">
    <w:name w:val="Style9"/>
    <w:basedOn w:val="a0"/>
    <w:rsid w:val="008C2893"/>
    <w:rPr>
      <w:rFonts w:eastAsia="Times New Roman"/>
      <w:sz w:val="24"/>
      <w:szCs w:val="24"/>
    </w:rPr>
  </w:style>
  <w:style w:type="character" w:customStyle="1" w:styleId="c3">
    <w:name w:val="c3"/>
    <w:basedOn w:val="a1"/>
    <w:rsid w:val="00800C89"/>
  </w:style>
  <w:style w:type="character" w:customStyle="1" w:styleId="c2">
    <w:name w:val="c2"/>
    <w:basedOn w:val="a1"/>
    <w:rsid w:val="00800C89"/>
  </w:style>
  <w:style w:type="character" w:styleId="affb">
    <w:name w:val="Emphasis"/>
    <w:uiPriority w:val="20"/>
    <w:qFormat/>
    <w:rsid w:val="00800C89"/>
    <w:rPr>
      <w:i/>
      <w:iCs/>
    </w:rPr>
  </w:style>
  <w:style w:type="character" w:customStyle="1" w:styleId="apple-converted-space">
    <w:name w:val="apple-converted-space"/>
    <w:rsid w:val="00956CCA"/>
  </w:style>
  <w:style w:type="character" w:customStyle="1" w:styleId="20">
    <w:name w:val="Заголовок 2 Знак"/>
    <w:basedOn w:val="a1"/>
    <w:link w:val="2"/>
    <w:uiPriority w:val="99"/>
    <w:rsid w:val="004E2FE3"/>
    <w:rPr>
      <w:rFonts w:ascii="Arial" w:eastAsia="Times New Roman" w:hAnsi="Arial" w:cs="Times New Roman"/>
      <w:b/>
      <w:bCs/>
      <w:i/>
      <w:iCs/>
      <w:sz w:val="28"/>
      <w:szCs w:val="28"/>
    </w:rPr>
  </w:style>
  <w:style w:type="character" w:customStyle="1" w:styleId="blk">
    <w:name w:val="blk"/>
    <w:rsid w:val="004E2FE3"/>
  </w:style>
  <w:style w:type="paragraph" w:styleId="29">
    <w:name w:val="List 2"/>
    <w:basedOn w:val="a0"/>
    <w:uiPriority w:val="99"/>
    <w:rsid w:val="004E2FE3"/>
    <w:pPr>
      <w:widowControl/>
      <w:autoSpaceDE/>
      <w:autoSpaceDN/>
      <w:adjustRightInd/>
      <w:spacing w:before="120" w:after="120"/>
      <w:ind w:left="720" w:hanging="360"/>
      <w:jc w:val="both"/>
    </w:pPr>
    <w:rPr>
      <w:rFonts w:ascii="Arial" w:eastAsia="Batang" w:hAnsi="Arial"/>
      <w:szCs w:val="24"/>
      <w:lang w:eastAsia="ko-KR"/>
    </w:rPr>
  </w:style>
  <w:style w:type="paragraph" w:styleId="2a">
    <w:name w:val="toc 2"/>
    <w:basedOn w:val="a0"/>
    <w:next w:val="a0"/>
    <w:autoRedefine/>
    <w:uiPriority w:val="39"/>
    <w:rsid w:val="004E2FE3"/>
    <w:pPr>
      <w:widowControl/>
      <w:autoSpaceDE/>
      <w:autoSpaceDN/>
      <w:adjustRightInd/>
      <w:spacing w:before="120"/>
      <w:ind w:left="240"/>
    </w:pPr>
    <w:rPr>
      <w:rFonts w:ascii="Calibri" w:eastAsia="Times New Roman" w:hAnsi="Calibri" w:cs="Calibri"/>
      <w:i/>
      <w:iCs/>
    </w:rPr>
  </w:style>
  <w:style w:type="paragraph" w:styleId="37">
    <w:name w:val="toc 3"/>
    <w:basedOn w:val="a0"/>
    <w:next w:val="a0"/>
    <w:autoRedefine/>
    <w:uiPriority w:val="39"/>
    <w:rsid w:val="004E2FE3"/>
    <w:pPr>
      <w:widowControl/>
      <w:autoSpaceDE/>
      <w:autoSpaceDN/>
      <w:adjustRightInd/>
      <w:ind w:left="480"/>
    </w:pPr>
    <w:rPr>
      <w:rFonts w:eastAsia="Times New Roman"/>
      <w:sz w:val="28"/>
      <w:szCs w:val="28"/>
    </w:rPr>
  </w:style>
  <w:style w:type="character" w:customStyle="1" w:styleId="FootnoteTextChar">
    <w:name w:val="Footnote Text Char"/>
    <w:locked/>
    <w:rsid w:val="004E2FE3"/>
    <w:rPr>
      <w:rFonts w:ascii="Times New Roman" w:hAnsi="Times New Roman"/>
      <w:sz w:val="20"/>
      <w:lang w:eastAsia="ru-RU"/>
    </w:rPr>
  </w:style>
  <w:style w:type="paragraph" w:customStyle="1" w:styleId="ConsPlusNormal">
    <w:name w:val="ConsPlusNormal"/>
    <w:uiPriority w:val="99"/>
    <w:rsid w:val="004E2FE3"/>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2">
    <w:name w:val="Текст примечания Знак11"/>
    <w:uiPriority w:val="99"/>
    <w:rsid w:val="004E2FE3"/>
    <w:rPr>
      <w:rFonts w:cs="Times New Roman"/>
      <w:sz w:val="20"/>
      <w:szCs w:val="20"/>
    </w:rPr>
  </w:style>
  <w:style w:type="paragraph" w:styleId="affc">
    <w:name w:val="annotation text"/>
    <w:basedOn w:val="a0"/>
    <w:link w:val="affd"/>
    <w:uiPriority w:val="99"/>
    <w:unhideWhenUsed/>
    <w:rsid w:val="004E2FE3"/>
    <w:pPr>
      <w:widowControl/>
      <w:autoSpaceDE/>
      <w:autoSpaceDN/>
      <w:adjustRightInd/>
    </w:pPr>
    <w:rPr>
      <w:rFonts w:ascii="Calibri" w:eastAsia="Times New Roman" w:hAnsi="Calibri"/>
    </w:rPr>
  </w:style>
  <w:style w:type="character" w:customStyle="1" w:styleId="affd">
    <w:name w:val="Текст примечания Знак"/>
    <w:basedOn w:val="a1"/>
    <w:link w:val="affc"/>
    <w:uiPriority w:val="99"/>
    <w:rsid w:val="004E2FE3"/>
    <w:rPr>
      <w:rFonts w:ascii="Calibri" w:eastAsia="Times New Roman" w:hAnsi="Calibri" w:cs="Times New Roman"/>
      <w:sz w:val="20"/>
      <w:szCs w:val="20"/>
    </w:rPr>
  </w:style>
  <w:style w:type="character" w:customStyle="1" w:styleId="1c">
    <w:name w:val="Текст примечания Знак1"/>
    <w:uiPriority w:val="99"/>
    <w:rsid w:val="004E2FE3"/>
    <w:rPr>
      <w:rFonts w:cs="Times New Roman"/>
      <w:sz w:val="20"/>
      <w:szCs w:val="20"/>
    </w:rPr>
  </w:style>
  <w:style w:type="character" w:customStyle="1" w:styleId="113">
    <w:name w:val="Тема примечания Знак11"/>
    <w:uiPriority w:val="99"/>
    <w:rsid w:val="004E2FE3"/>
    <w:rPr>
      <w:rFonts w:cs="Times New Roman"/>
      <w:b/>
      <w:bCs/>
      <w:sz w:val="20"/>
      <w:szCs w:val="20"/>
    </w:rPr>
  </w:style>
  <w:style w:type="paragraph" w:styleId="affe">
    <w:name w:val="annotation subject"/>
    <w:basedOn w:val="affc"/>
    <w:next w:val="affc"/>
    <w:link w:val="afff"/>
    <w:uiPriority w:val="99"/>
    <w:unhideWhenUsed/>
    <w:rsid w:val="004E2FE3"/>
    <w:rPr>
      <w:rFonts w:ascii="Times New Roman" w:hAnsi="Times New Roman"/>
      <w:b/>
      <w:bCs/>
    </w:rPr>
  </w:style>
  <w:style w:type="character" w:customStyle="1" w:styleId="afff">
    <w:name w:val="Тема примечания Знак"/>
    <w:basedOn w:val="affd"/>
    <w:link w:val="affe"/>
    <w:uiPriority w:val="99"/>
    <w:rsid w:val="004E2FE3"/>
    <w:rPr>
      <w:rFonts w:ascii="Times New Roman" w:eastAsia="Times New Roman" w:hAnsi="Times New Roman" w:cs="Times New Roman"/>
      <w:b/>
      <w:bCs/>
      <w:sz w:val="20"/>
      <w:szCs w:val="20"/>
    </w:rPr>
  </w:style>
  <w:style w:type="character" w:customStyle="1" w:styleId="1d">
    <w:name w:val="Тема примечания Знак1"/>
    <w:uiPriority w:val="99"/>
    <w:rsid w:val="004E2FE3"/>
    <w:rPr>
      <w:rFonts w:cs="Times New Roman"/>
      <w:b/>
      <w:bCs/>
      <w:sz w:val="20"/>
      <w:szCs w:val="20"/>
    </w:rPr>
  </w:style>
  <w:style w:type="paragraph" w:styleId="2b">
    <w:name w:val="Body Text Indent 2"/>
    <w:basedOn w:val="a0"/>
    <w:link w:val="2c"/>
    <w:uiPriority w:val="99"/>
    <w:rsid w:val="004E2FE3"/>
    <w:pPr>
      <w:widowControl/>
      <w:autoSpaceDE/>
      <w:autoSpaceDN/>
      <w:adjustRightInd/>
      <w:spacing w:after="120" w:line="480" w:lineRule="auto"/>
      <w:ind w:left="283"/>
    </w:pPr>
    <w:rPr>
      <w:rFonts w:eastAsia="Times New Roman"/>
      <w:sz w:val="24"/>
      <w:szCs w:val="24"/>
    </w:rPr>
  </w:style>
  <w:style w:type="character" w:customStyle="1" w:styleId="2c">
    <w:name w:val="Основной текст с отступом 2 Знак"/>
    <w:basedOn w:val="a1"/>
    <w:link w:val="2b"/>
    <w:uiPriority w:val="99"/>
    <w:rsid w:val="004E2FE3"/>
    <w:rPr>
      <w:rFonts w:ascii="Times New Roman" w:eastAsia="Times New Roman" w:hAnsi="Times New Roman" w:cs="Times New Roman"/>
      <w:sz w:val="24"/>
      <w:szCs w:val="24"/>
    </w:rPr>
  </w:style>
  <w:style w:type="character" w:customStyle="1" w:styleId="afff0">
    <w:name w:val="Цветовое выделение"/>
    <w:uiPriority w:val="99"/>
    <w:rsid w:val="004E2FE3"/>
    <w:rPr>
      <w:b/>
      <w:color w:val="26282F"/>
    </w:rPr>
  </w:style>
  <w:style w:type="character" w:customStyle="1" w:styleId="afff1">
    <w:name w:val="Гипертекстовая ссылка"/>
    <w:uiPriority w:val="99"/>
    <w:rsid w:val="004E2FE3"/>
    <w:rPr>
      <w:b/>
      <w:color w:val="106BBE"/>
    </w:rPr>
  </w:style>
  <w:style w:type="character" w:customStyle="1" w:styleId="afff2">
    <w:name w:val="Активная гипертекстовая ссылка"/>
    <w:uiPriority w:val="99"/>
    <w:rsid w:val="004E2FE3"/>
    <w:rPr>
      <w:b/>
      <w:color w:val="106BBE"/>
      <w:u w:val="single"/>
    </w:rPr>
  </w:style>
  <w:style w:type="paragraph" w:customStyle="1" w:styleId="afff3">
    <w:name w:val="Внимание"/>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4">
    <w:name w:val="Внимание: криминал!!"/>
    <w:basedOn w:val="afff3"/>
    <w:next w:val="a0"/>
    <w:uiPriority w:val="99"/>
    <w:rsid w:val="004E2FE3"/>
  </w:style>
  <w:style w:type="paragraph" w:customStyle="1" w:styleId="afff5">
    <w:name w:val="Внимание: недобросовестность!"/>
    <w:basedOn w:val="afff3"/>
    <w:next w:val="a0"/>
    <w:uiPriority w:val="99"/>
    <w:rsid w:val="004E2FE3"/>
  </w:style>
  <w:style w:type="character" w:customStyle="1" w:styleId="afff6">
    <w:name w:val="Выделение для Базового Поиска"/>
    <w:uiPriority w:val="99"/>
    <w:rsid w:val="004E2FE3"/>
    <w:rPr>
      <w:b/>
      <w:color w:val="0058A9"/>
    </w:rPr>
  </w:style>
  <w:style w:type="character" w:customStyle="1" w:styleId="afff7">
    <w:name w:val="Выделение для Базового Поиска (курсив)"/>
    <w:uiPriority w:val="99"/>
    <w:rsid w:val="004E2FE3"/>
    <w:rPr>
      <w:b/>
      <w:i/>
      <w:color w:val="0058A9"/>
    </w:rPr>
  </w:style>
  <w:style w:type="paragraph" w:customStyle="1" w:styleId="afff8">
    <w:name w:val="Дочерний элемент списка"/>
    <w:basedOn w:val="a0"/>
    <w:next w:val="a0"/>
    <w:uiPriority w:val="99"/>
    <w:rsid w:val="004E2FE3"/>
    <w:pPr>
      <w:spacing w:line="360" w:lineRule="auto"/>
      <w:jc w:val="both"/>
    </w:pPr>
    <w:rPr>
      <w:rFonts w:eastAsia="Times New Roman"/>
      <w:color w:val="868381"/>
    </w:rPr>
  </w:style>
  <w:style w:type="paragraph" w:customStyle="1" w:styleId="afff9">
    <w:name w:val="Основное меню (преемственное)"/>
    <w:basedOn w:val="a0"/>
    <w:next w:val="a0"/>
    <w:uiPriority w:val="99"/>
    <w:rsid w:val="004E2FE3"/>
    <w:pPr>
      <w:spacing w:line="360" w:lineRule="auto"/>
      <w:ind w:firstLine="720"/>
      <w:jc w:val="both"/>
    </w:pPr>
    <w:rPr>
      <w:rFonts w:ascii="Verdana" w:eastAsia="Times New Roman" w:hAnsi="Verdana" w:cs="Verdana"/>
      <w:sz w:val="22"/>
      <w:szCs w:val="22"/>
    </w:rPr>
  </w:style>
  <w:style w:type="paragraph" w:customStyle="1" w:styleId="114">
    <w:name w:val="Заголовок11"/>
    <w:basedOn w:val="afff9"/>
    <w:next w:val="a0"/>
    <w:uiPriority w:val="99"/>
    <w:rsid w:val="004E2FE3"/>
    <w:rPr>
      <w:b/>
      <w:bCs/>
      <w:color w:val="0058A9"/>
      <w:shd w:val="clear" w:color="auto" w:fill="ECE9D8"/>
    </w:rPr>
  </w:style>
  <w:style w:type="paragraph" w:customStyle="1" w:styleId="afffa">
    <w:name w:val="Заголовок группы контролов"/>
    <w:basedOn w:val="a0"/>
    <w:next w:val="a0"/>
    <w:uiPriority w:val="99"/>
    <w:rsid w:val="004E2FE3"/>
    <w:pPr>
      <w:spacing w:line="360" w:lineRule="auto"/>
      <w:ind w:firstLine="720"/>
      <w:jc w:val="both"/>
    </w:pPr>
    <w:rPr>
      <w:rFonts w:eastAsia="Times New Roman"/>
      <w:b/>
      <w:bCs/>
      <w:color w:val="000000"/>
      <w:sz w:val="24"/>
      <w:szCs w:val="24"/>
    </w:rPr>
  </w:style>
  <w:style w:type="paragraph" w:customStyle="1" w:styleId="afffb">
    <w:name w:val="Заголовок для информации об изменениях"/>
    <w:basedOn w:val="1"/>
    <w:next w:val="a0"/>
    <w:uiPriority w:val="99"/>
    <w:rsid w:val="004E2FE3"/>
    <w:pPr>
      <w:widowControl/>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c">
    <w:name w:val="Заголовок распахивающейся части диалога"/>
    <w:basedOn w:val="a0"/>
    <w:next w:val="a0"/>
    <w:uiPriority w:val="99"/>
    <w:rsid w:val="004E2FE3"/>
    <w:pPr>
      <w:spacing w:line="360" w:lineRule="auto"/>
      <w:ind w:firstLine="720"/>
      <w:jc w:val="both"/>
    </w:pPr>
    <w:rPr>
      <w:rFonts w:eastAsia="Times New Roman"/>
      <w:i/>
      <w:iCs/>
      <w:color w:val="000080"/>
      <w:sz w:val="22"/>
      <w:szCs w:val="22"/>
    </w:rPr>
  </w:style>
  <w:style w:type="character" w:customStyle="1" w:styleId="afffd">
    <w:name w:val="Заголовок своего сообщения"/>
    <w:uiPriority w:val="99"/>
    <w:rsid w:val="004E2FE3"/>
    <w:rPr>
      <w:b/>
      <w:color w:val="26282F"/>
    </w:rPr>
  </w:style>
  <w:style w:type="paragraph" w:customStyle="1" w:styleId="afffe">
    <w:name w:val="Заголовок статьи"/>
    <w:basedOn w:val="a0"/>
    <w:next w:val="a0"/>
    <w:uiPriority w:val="99"/>
    <w:rsid w:val="004E2FE3"/>
    <w:pPr>
      <w:spacing w:line="360" w:lineRule="auto"/>
      <w:ind w:left="1612" w:hanging="892"/>
      <w:jc w:val="both"/>
    </w:pPr>
    <w:rPr>
      <w:rFonts w:eastAsia="Times New Roman"/>
      <w:sz w:val="24"/>
      <w:szCs w:val="24"/>
    </w:rPr>
  </w:style>
  <w:style w:type="character" w:customStyle="1" w:styleId="affff">
    <w:name w:val="Заголовок чужого сообщения"/>
    <w:uiPriority w:val="99"/>
    <w:rsid w:val="004E2FE3"/>
    <w:rPr>
      <w:b/>
      <w:color w:val="FF0000"/>
    </w:rPr>
  </w:style>
  <w:style w:type="paragraph" w:customStyle="1" w:styleId="affff0">
    <w:name w:val="Заголовок ЭР (левое окно)"/>
    <w:basedOn w:val="a0"/>
    <w:next w:val="a0"/>
    <w:uiPriority w:val="99"/>
    <w:rsid w:val="004E2FE3"/>
    <w:pPr>
      <w:spacing w:before="300" w:after="250" w:line="360" w:lineRule="auto"/>
      <w:jc w:val="center"/>
    </w:pPr>
    <w:rPr>
      <w:rFonts w:eastAsia="Times New Roman"/>
      <w:b/>
      <w:bCs/>
      <w:color w:val="26282F"/>
      <w:sz w:val="26"/>
      <w:szCs w:val="26"/>
    </w:rPr>
  </w:style>
  <w:style w:type="paragraph" w:customStyle="1" w:styleId="affff1">
    <w:name w:val="Заголовок ЭР (правое окно)"/>
    <w:basedOn w:val="affff0"/>
    <w:next w:val="a0"/>
    <w:uiPriority w:val="99"/>
    <w:rsid w:val="004E2FE3"/>
    <w:pPr>
      <w:spacing w:after="0"/>
      <w:jc w:val="left"/>
    </w:pPr>
  </w:style>
  <w:style w:type="paragraph" w:customStyle="1" w:styleId="affff2">
    <w:name w:val="Интерактивный заголовок"/>
    <w:basedOn w:val="114"/>
    <w:next w:val="a0"/>
    <w:uiPriority w:val="99"/>
    <w:rsid w:val="004E2FE3"/>
    <w:rPr>
      <w:u w:val="single"/>
    </w:rPr>
  </w:style>
  <w:style w:type="paragraph" w:customStyle="1" w:styleId="affff3">
    <w:name w:val="Текст информации об изменениях"/>
    <w:basedOn w:val="a0"/>
    <w:next w:val="a0"/>
    <w:uiPriority w:val="99"/>
    <w:rsid w:val="004E2FE3"/>
    <w:pPr>
      <w:spacing w:line="360" w:lineRule="auto"/>
      <w:ind w:firstLine="720"/>
      <w:jc w:val="both"/>
    </w:pPr>
    <w:rPr>
      <w:rFonts w:eastAsia="Times New Roman"/>
      <w:color w:val="353842"/>
      <w:sz w:val="18"/>
      <w:szCs w:val="18"/>
    </w:rPr>
  </w:style>
  <w:style w:type="paragraph" w:customStyle="1" w:styleId="affff4">
    <w:name w:val="Информация об изменениях"/>
    <w:basedOn w:val="affff3"/>
    <w:next w:val="a0"/>
    <w:uiPriority w:val="99"/>
    <w:rsid w:val="004E2FE3"/>
    <w:pPr>
      <w:spacing w:before="180"/>
      <w:ind w:left="360" w:right="360" w:firstLine="0"/>
    </w:pPr>
    <w:rPr>
      <w:shd w:val="clear" w:color="auto" w:fill="EAEFED"/>
    </w:rPr>
  </w:style>
  <w:style w:type="paragraph" w:customStyle="1" w:styleId="affff5">
    <w:name w:val="Текст (справка)"/>
    <w:basedOn w:val="a0"/>
    <w:next w:val="a0"/>
    <w:uiPriority w:val="99"/>
    <w:rsid w:val="004E2FE3"/>
    <w:pPr>
      <w:spacing w:line="360" w:lineRule="auto"/>
      <w:ind w:left="170" w:right="170"/>
    </w:pPr>
    <w:rPr>
      <w:rFonts w:eastAsia="Times New Roman"/>
      <w:sz w:val="24"/>
      <w:szCs w:val="24"/>
    </w:rPr>
  </w:style>
  <w:style w:type="paragraph" w:customStyle="1" w:styleId="affff6">
    <w:name w:val="Комментарий"/>
    <w:basedOn w:val="affff5"/>
    <w:next w:val="a0"/>
    <w:uiPriority w:val="99"/>
    <w:rsid w:val="004E2FE3"/>
    <w:pPr>
      <w:spacing w:before="75"/>
      <w:ind w:right="0"/>
      <w:jc w:val="both"/>
    </w:pPr>
    <w:rPr>
      <w:color w:val="353842"/>
      <w:shd w:val="clear" w:color="auto" w:fill="F0F0F0"/>
    </w:rPr>
  </w:style>
  <w:style w:type="paragraph" w:customStyle="1" w:styleId="affff7">
    <w:name w:val="Информация об изменениях документа"/>
    <w:basedOn w:val="affff6"/>
    <w:next w:val="a0"/>
    <w:uiPriority w:val="99"/>
    <w:rsid w:val="004E2FE3"/>
    <w:rPr>
      <w:i/>
      <w:iCs/>
    </w:rPr>
  </w:style>
  <w:style w:type="paragraph" w:customStyle="1" w:styleId="affff8">
    <w:name w:val="Текст (лев. подпись)"/>
    <w:basedOn w:val="a0"/>
    <w:next w:val="a0"/>
    <w:uiPriority w:val="99"/>
    <w:rsid w:val="004E2FE3"/>
    <w:pPr>
      <w:spacing w:line="360" w:lineRule="auto"/>
    </w:pPr>
    <w:rPr>
      <w:rFonts w:eastAsia="Times New Roman"/>
      <w:sz w:val="24"/>
      <w:szCs w:val="24"/>
    </w:rPr>
  </w:style>
  <w:style w:type="paragraph" w:customStyle="1" w:styleId="affff9">
    <w:name w:val="Колонтитул (левый)"/>
    <w:basedOn w:val="affff8"/>
    <w:next w:val="a0"/>
    <w:uiPriority w:val="99"/>
    <w:rsid w:val="004E2FE3"/>
    <w:rPr>
      <w:sz w:val="14"/>
      <w:szCs w:val="14"/>
    </w:rPr>
  </w:style>
  <w:style w:type="paragraph" w:customStyle="1" w:styleId="affffa">
    <w:name w:val="Текст (прав. подпись)"/>
    <w:basedOn w:val="a0"/>
    <w:next w:val="a0"/>
    <w:uiPriority w:val="99"/>
    <w:rsid w:val="004E2FE3"/>
    <w:pPr>
      <w:spacing w:line="360" w:lineRule="auto"/>
      <w:jc w:val="right"/>
    </w:pPr>
    <w:rPr>
      <w:rFonts w:eastAsia="Times New Roman"/>
      <w:sz w:val="24"/>
      <w:szCs w:val="24"/>
    </w:rPr>
  </w:style>
  <w:style w:type="paragraph" w:customStyle="1" w:styleId="affffb">
    <w:name w:val="Колонтитул (правый)"/>
    <w:basedOn w:val="affffa"/>
    <w:next w:val="a0"/>
    <w:uiPriority w:val="99"/>
    <w:rsid w:val="004E2FE3"/>
    <w:rPr>
      <w:sz w:val="14"/>
      <w:szCs w:val="14"/>
    </w:rPr>
  </w:style>
  <w:style w:type="paragraph" w:customStyle="1" w:styleId="affffc">
    <w:name w:val="Комментарий пользователя"/>
    <w:basedOn w:val="affff6"/>
    <w:next w:val="a0"/>
    <w:uiPriority w:val="99"/>
    <w:rsid w:val="004E2FE3"/>
    <w:pPr>
      <w:jc w:val="left"/>
    </w:pPr>
    <w:rPr>
      <w:shd w:val="clear" w:color="auto" w:fill="FFDFE0"/>
    </w:rPr>
  </w:style>
  <w:style w:type="paragraph" w:customStyle="1" w:styleId="affffd">
    <w:name w:val="Куда обратиться?"/>
    <w:basedOn w:val="afff3"/>
    <w:next w:val="a0"/>
    <w:uiPriority w:val="99"/>
    <w:rsid w:val="004E2FE3"/>
  </w:style>
  <w:style w:type="paragraph" w:customStyle="1" w:styleId="affffe">
    <w:name w:val="Моноширинный"/>
    <w:basedOn w:val="a0"/>
    <w:next w:val="a0"/>
    <w:uiPriority w:val="99"/>
    <w:rsid w:val="004E2FE3"/>
    <w:pPr>
      <w:spacing w:line="360" w:lineRule="auto"/>
    </w:pPr>
    <w:rPr>
      <w:rFonts w:ascii="Courier New" w:eastAsia="Times New Roman" w:hAnsi="Courier New" w:cs="Courier New"/>
      <w:sz w:val="24"/>
      <w:szCs w:val="24"/>
    </w:rPr>
  </w:style>
  <w:style w:type="character" w:customStyle="1" w:styleId="afffff">
    <w:name w:val="Найденные слова"/>
    <w:uiPriority w:val="99"/>
    <w:rsid w:val="004E2FE3"/>
    <w:rPr>
      <w:b/>
      <w:color w:val="26282F"/>
      <w:shd w:val="clear" w:color="auto" w:fill="FFF580"/>
    </w:rPr>
  </w:style>
  <w:style w:type="paragraph" w:customStyle="1" w:styleId="afffff0">
    <w:name w:val="Напишите нам"/>
    <w:basedOn w:val="a0"/>
    <w:next w:val="a0"/>
    <w:uiPriority w:val="99"/>
    <w:rsid w:val="004E2FE3"/>
    <w:pPr>
      <w:spacing w:before="90" w:after="90" w:line="360" w:lineRule="auto"/>
      <w:ind w:left="180" w:right="180"/>
      <w:jc w:val="both"/>
    </w:pPr>
    <w:rPr>
      <w:rFonts w:eastAsia="Times New Roman"/>
      <w:shd w:val="clear" w:color="auto" w:fill="EFFFAD"/>
    </w:rPr>
  </w:style>
  <w:style w:type="character" w:customStyle="1" w:styleId="afffff1">
    <w:name w:val="Не вступил в силу"/>
    <w:uiPriority w:val="99"/>
    <w:rsid w:val="004E2FE3"/>
    <w:rPr>
      <w:b/>
      <w:color w:val="000000"/>
      <w:shd w:val="clear" w:color="auto" w:fill="D8EDE8"/>
    </w:rPr>
  </w:style>
  <w:style w:type="paragraph" w:customStyle="1" w:styleId="afffff2">
    <w:name w:val="Необходимые документы"/>
    <w:basedOn w:val="afff3"/>
    <w:next w:val="a0"/>
    <w:uiPriority w:val="99"/>
    <w:rsid w:val="004E2FE3"/>
    <w:pPr>
      <w:ind w:firstLine="118"/>
    </w:pPr>
  </w:style>
  <w:style w:type="paragraph" w:customStyle="1" w:styleId="afffff3">
    <w:name w:val="Нормальный (таблица)"/>
    <w:basedOn w:val="a0"/>
    <w:next w:val="a0"/>
    <w:uiPriority w:val="99"/>
    <w:rsid w:val="004E2FE3"/>
    <w:pPr>
      <w:spacing w:line="360" w:lineRule="auto"/>
      <w:jc w:val="both"/>
    </w:pPr>
    <w:rPr>
      <w:rFonts w:eastAsia="Times New Roman"/>
      <w:sz w:val="24"/>
      <w:szCs w:val="24"/>
    </w:rPr>
  </w:style>
  <w:style w:type="paragraph" w:customStyle="1" w:styleId="afffff4">
    <w:name w:val="Таблицы (моноширинный)"/>
    <w:basedOn w:val="a0"/>
    <w:next w:val="a0"/>
    <w:uiPriority w:val="99"/>
    <w:rsid w:val="004E2FE3"/>
    <w:pPr>
      <w:spacing w:line="360" w:lineRule="auto"/>
    </w:pPr>
    <w:rPr>
      <w:rFonts w:ascii="Courier New" w:eastAsia="Times New Roman" w:hAnsi="Courier New" w:cs="Courier New"/>
      <w:sz w:val="24"/>
      <w:szCs w:val="24"/>
    </w:rPr>
  </w:style>
  <w:style w:type="paragraph" w:customStyle="1" w:styleId="afffff5">
    <w:name w:val="Оглавление"/>
    <w:basedOn w:val="afffff4"/>
    <w:next w:val="a0"/>
    <w:uiPriority w:val="99"/>
    <w:rsid w:val="004E2FE3"/>
    <w:pPr>
      <w:ind w:left="140"/>
    </w:pPr>
  </w:style>
  <w:style w:type="character" w:customStyle="1" w:styleId="afffff6">
    <w:name w:val="Опечатки"/>
    <w:uiPriority w:val="99"/>
    <w:rsid w:val="004E2FE3"/>
    <w:rPr>
      <w:color w:val="FF0000"/>
    </w:rPr>
  </w:style>
  <w:style w:type="paragraph" w:customStyle="1" w:styleId="afffff7">
    <w:name w:val="Переменная часть"/>
    <w:basedOn w:val="afff9"/>
    <w:next w:val="a0"/>
    <w:uiPriority w:val="99"/>
    <w:rsid w:val="004E2FE3"/>
    <w:rPr>
      <w:sz w:val="18"/>
      <w:szCs w:val="18"/>
    </w:rPr>
  </w:style>
  <w:style w:type="paragraph" w:customStyle="1" w:styleId="afffff8">
    <w:name w:val="Подвал для информации об изменениях"/>
    <w:basedOn w:val="1"/>
    <w:next w:val="a0"/>
    <w:uiPriority w:val="99"/>
    <w:rsid w:val="004E2FE3"/>
    <w:pPr>
      <w:widowControl/>
      <w:spacing w:after="240" w:line="360" w:lineRule="auto"/>
      <w:jc w:val="center"/>
      <w:outlineLvl w:val="9"/>
    </w:pPr>
    <w:rPr>
      <w:rFonts w:ascii="Times New Roman" w:eastAsia="Times New Roman" w:hAnsi="Times New Roman" w:cs="Times New Roman"/>
      <w:b w:val="0"/>
      <w:bCs w:val="0"/>
      <w:color w:val="auto"/>
      <w:sz w:val="18"/>
      <w:szCs w:val="18"/>
    </w:rPr>
  </w:style>
  <w:style w:type="paragraph" w:customStyle="1" w:styleId="afffff9">
    <w:name w:val="Подзаголовок для информации об изменениях"/>
    <w:basedOn w:val="affff3"/>
    <w:next w:val="a0"/>
    <w:uiPriority w:val="99"/>
    <w:rsid w:val="004E2FE3"/>
    <w:rPr>
      <w:b/>
      <w:bCs/>
    </w:rPr>
  </w:style>
  <w:style w:type="paragraph" w:customStyle="1" w:styleId="afffffa">
    <w:name w:val="Подчёркнуный текст"/>
    <w:basedOn w:val="a0"/>
    <w:next w:val="a0"/>
    <w:uiPriority w:val="99"/>
    <w:rsid w:val="004E2FE3"/>
    <w:pPr>
      <w:pBdr>
        <w:bottom w:val="single" w:sz="4" w:space="0" w:color="auto"/>
      </w:pBdr>
      <w:spacing w:line="360" w:lineRule="auto"/>
      <w:ind w:firstLine="720"/>
      <w:jc w:val="both"/>
    </w:pPr>
    <w:rPr>
      <w:rFonts w:eastAsia="Times New Roman"/>
      <w:sz w:val="24"/>
      <w:szCs w:val="24"/>
    </w:rPr>
  </w:style>
  <w:style w:type="paragraph" w:customStyle="1" w:styleId="afffffb">
    <w:name w:val="Постоянная часть"/>
    <w:basedOn w:val="afff9"/>
    <w:next w:val="a0"/>
    <w:uiPriority w:val="99"/>
    <w:rsid w:val="004E2FE3"/>
    <w:rPr>
      <w:sz w:val="20"/>
      <w:szCs w:val="20"/>
    </w:rPr>
  </w:style>
  <w:style w:type="paragraph" w:customStyle="1" w:styleId="afffffc">
    <w:name w:val="Пример."/>
    <w:basedOn w:val="afff3"/>
    <w:next w:val="a0"/>
    <w:uiPriority w:val="99"/>
    <w:rsid w:val="004E2FE3"/>
  </w:style>
  <w:style w:type="paragraph" w:customStyle="1" w:styleId="afffffd">
    <w:name w:val="Примечание."/>
    <w:basedOn w:val="afff3"/>
    <w:next w:val="a0"/>
    <w:uiPriority w:val="99"/>
    <w:rsid w:val="004E2FE3"/>
  </w:style>
  <w:style w:type="character" w:customStyle="1" w:styleId="afffffe">
    <w:name w:val="Продолжение ссылки"/>
    <w:uiPriority w:val="99"/>
    <w:rsid w:val="004E2FE3"/>
  </w:style>
  <w:style w:type="paragraph" w:customStyle="1" w:styleId="affffff">
    <w:name w:val="Словарная статья"/>
    <w:basedOn w:val="a0"/>
    <w:next w:val="a0"/>
    <w:uiPriority w:val="99"/>
    <w:rsid w:val="004E2FE3"/>
    <w:pPr>
      <w:spacing w:line="360" w:lineRule="auto"/>
      <w:ind w:right="118"/>
      <w:jc w:val="both"/>
    </w:pPr>
    <w:rPr>
      <w:rFonts w:eastAsia="Times New Roman"/>
      <w:sz w:val="24"/>
      <w:szCs w:val="24"/>
    </w:rPr>
  </w:style>
  <w:style w:type="character" w:customStyle="1" w:styleId="affffff0">
    <w:name w:val="Сравнение редакций"/>
    <w:uiPriority w:val="99"/>
    <w:rsid w:val="004E2FE3"/>
    <w:rPr>
      <w:b/>
      <w:color w:val="26282F"/>
    </w:rPr>
  </w:style>
  <w:style w:type="character" w:customStyle="1" w:styleId="affffff1">
    <w:name w:val="Сравнение редакций. Добавленный фрагмент"/>
    <w:uiPriority w:val="99"/>
    <w:rsid w:val="004E2FE3"/>
    <w:rPr>
      <w:color w:val="000000"/>
      <w:shd w:val="clear" w:color="auto" w:fill="C1D7FF"/>
    </w:rPr>
  </w:style>
  <w:style w:type="character" w:customStyle="1" w:styleId="affffff2">
    <w:name w:val="Сравнение редакций. Удаленный фрагмент"/>
    <w:uiPriority w:val="99"/>
    <w:rsid w:val="004E2FE3"/>
    <w:rPr>
      <w:color w:val="000000"/>
      <w:shd w:val="clear" w:color="auto" w:fill="C4C413"/>
    </w:rPr>
  </w:style>
  <w:style w:type="paragraph" w:customStyle="1" w:styleId="affffff3">
    <w:name w:val="Ссылка на официальную публикацию"/>
    <w:basedOn w:val="a0"/>
    <w:next w:val="a0"/>
    <w:uiPriority w:val="99"/>
    <w:rsid w:val="004E2FE3"/>
    <w:pPr>
      <w:spacing w:line="360" w:lineRule="auto"/>
      <w:ind w:firstLine="720"/>
      <w:jc w:val="both"/>
    </w:pPr>
    <w:rPr>
      <w:rFonts w:eastAsia="Times New Roman"/>
      <w:sz w:val="24"/>
      <w:szCs w:val="24"/>
    </w:rPr>
  </w:style>
  <w:style w:type="character" w:customStyle="1" w:styleId="affffff4">
    <w:name w:val="Ссылка на утративший силу документ"/>
    <w:uiPriority w:val="99"/>
    <w:rsid w:val="004E2FE3"/>
    <w:rPr>
      <w:b/>
      <w:color w:val="749232"/>
    </w:rPr>
  </w:style>
  <w:style w:type="paragraph" w:customStyle="1" w:styleId="affffff5">
    <w:name w:val="Текст в таблице"/>
    <w:basedOn w:val="afffff3"/>
    <w:next w:val="a0"/>
    <w:uiPriority w:val="99"/>
    <w:rsid w:val="004E2FE3"/>
    <w:pPr>
      <w:ind w:firstLine="500"/>
    </w:pPr>
  </w:style>
  <w:style w:type="paragraph" w:customStyle="1" w:styleId="affffff6">
    <w:name w:val="Текст ЭР (см. также)"/>
    <w:basedOn w:val="a0"/>
    <w:next w:val="a0"/>
    <w:uiPriority w:val="99"/>
    <w:rsid w:val="004E2FE3"/>
    <w:pPr>
      <w:spacing w:before="200" w:line="360" w:lineRule="auto"/>
    </w:pPr>
    <w:rPr>
      <w:rFonts w:eastAsia="Times New Roman"/>
    </w:rPr>
  </w:style>
  <w:style w:type="paragraph" w:customStyle="1" w:styleId="affffff7">
    <w:name w:val="Технический комментарий"/>
    <w:basedOn w:val="a0"/>
    <w:next w:val="a0"/>
    <w:uiPriority w:val="99"/>
    <w:rsid w:val="004E2FE3"/>
    <w:pPr>
      <w:spacing w:line="360" w:lineRule="auto"/>
    </w:pPr>
    <w:rPr>
      <w:rFonts w:eastAsia="Times New Roman"/>
      <w:color w:val="463F31"/>
      <w:sz w:val="24"/>
      <w:szCs w:val="24"/>
      <w:shd w:val="clear" w:color="auto" w:fill="FFFFA6"/>
    </w:rPr>
  </w:style>
  <w:style w:type="character" w:customStyle="1" w:styleId="affffff8">
    <w:name w:val="Утратил силу"/>
    <w:uiPriority w:val="99"/>
    <w:rsid w:val="004E2FE3"/>
    <w:rPr>
      <w:b/>
      <w:strike/>
      <w:color w:val="666600"/>
    </w:rPr>
  </w:style>
  <w:style w:type="paragraph" w:customStyle="1" w:styleId="affffff9">
    <w:name w:val="Формула"/>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fffa">
    <w:name w:val="Центрированный (таблица)"/>
    <w:basedOn w:val="afffff3"/>
    <w:next w:val="a0"/>
    <w:uiPriority w:val="99"/>
    <w:rsid w:val="004E2FE3"/>
    <w:pPr>
      <w:jc w:val="center"/>
    </w:pPr>
  </w:style>
  <w:style w:type="paragraph" w:customStyle="1" w:styleId="-">
    <w:name w:val="ЭР-содержание (правое окно)"/>
    <w:basedOn w:val="a0"/>
    <w:next w:val="a0"/>
    <w:uiPriority w:val="99"/>
    <w:rsid w:val="004E2FE3"/>
    <w:pPr>
      <w:spacing w:before="300" w:line="360" w:lineRule="auto"/>
    </w:pPr>
    <w:rPr>
      <w:rFonts w:eastAsia="Times New Roman"/>
      <w:sz w:val="24"/>
      <w:szCs w:val="24"/>
    </w:rPr>
  </w:style>
  <w:style w:type="character" w:styleId="affffffb">
    <w:name w:val="annotation reference"/>
    <w:uiPriority w:val="99"/>
    <w:unhideWhenUsed/>
    <w:rsid w:val="004E2FE3"/>
    <w:rPr>
      <w:rFonts w:cs="Times New Roman"/>
      <w:sz w:val="16"/>
    </w:rPr>
  </w:style>
  <w:style w:type="paragraph" w:styleId="43">
    <w:name w:val="toc 4"/>
    <w:basedOn w:val="a0"/>
    <w:next w:val="a0"/>
    <w:autoRedefine/>
    <w:uiPriority w:val="39"/>
    <w:rsid w:val="004E2FE3"/>
    <w:pPr>
      <w:widowControl/>
      <w:autoSpaceDE/>
      <w:autoSpaceDN/>
      <w:adjustRightInd/>
      <w:ind w:left="720"/>
    </w:pPr>
    <w:rPr>
      <w:rFonts w:ascii="Calibri" w:eastAsia="Times New Roman" w:hAnsi="Calibri" w:cs="Calibri"/>
    </w:rPr>
  </w:style>
  <w:style w:type="paragraph" w:styleId="51">
    <w:name w:val="toc 5"/>
    <w:basedOn w:val="a0"/>
    <w:next w:val="a0"/>
    <w:autoRedefine/>
    <w:uiPriority w:val="39"/>
    <w:rsid w:val="004E2FE3"/>
    <w:pPr>
      <w:widowControl/>
      <w:autoSpaceDE/>
      <w:autoSpaceDN/>
      <w:adjustRightInd/>
      <w:ind w:left="960"/>
    </w:pPr>
    <w:rPr>
      <w:rFonts w:ascii="Calibri" w:eastAsia="Times New Roman" w:hAnsi="Calibri" w:cs="Calibri"/>
    </w:rPr>
  </w:style>
  <w:style w:type="paragraph" w:styleId="61">
    <w:name w:val="toc 6"/>
    <w:basedOn w:val="a0"/>
    <w:next w:val="a0"/>
    <w:autoRedefine/>
    <w:uiPriority w:val="39"/>
    <w:rsid w:val="004E2FE3"/>
    <w:pPr>
      <w:widowControl/>
      <w:autoSpaceDE/>
      <w:autoSpaceDN/>
      <w:adjustRightInd/>
      <w:ind w:left="1200"/>
    </w:pPr>
    <w:rPr>
      <w:rFonts w:ascii="Calibri" w:eastAsia="Times New Roman" w:hAnsi="Calibri" w:cs="Calibri"/>
    </w:rPr>
  </w:style>
  <w:style w:type="paragraph" w:styleId="71">
    <w:name w:val="toc 7"/>
    <w:basedOn w:val="a0"/>
    <w:next w:val="a0"/>
    <w:autoRedefine/>
    <w:uiPriority w:val="39"/>
    <w:rsid w:val="004E2FE3"/>
    <w:pPr>
      <w:widowControl/>
      <w:autoSpaceDE/>
      <w:autoSpaceDN/>
      <w:adjustRightInd/>
      <w:ind w:left="1440"/>
    </w:pPr>
    <w:rPr>
      <w:rFonts w:ascii="Calibri" w:eastAsia="Times New Roman" w:hAnsi="Calibri" w:cs="Calibri"/>
    </w:rPr>
  </w:style>
  <w:style w:type="paragraph" w:styleId="8">
    <w:name w:val="toc 8"/>
    <w:basedOn w:val="a0"/>
    <w:next w:val="a0"/>
    <w:autoRedefine/>
    <w:uiPriority w:val="39"/>
    <w:rsid w:val="004E2FE3"/>
    <w:pPr>
      <w:widowControl/>
      <w:autoSpaceDE/>
      <w:autoSpaceDN/>
      <w:adjustRightInd/>
      <w:ind w:left="1680"/>
    </w:pPr>
    <w:rPr>
      <w:rFonts w:ascii="Calibri" w:eastAsia="Times New Roman" w:hAnsi="Calibri" w:cs="Calibri"/>
    </w:rPr>
  </w:style>
  <w:style w:type="paragraph" w:styleId="9">
    <w:name w:val="toc 9"/>
    <w:basedOn w:val="a0"/>
    <w:next w:val="a0"/>
    <w:autoRedefine/>
    <w:uiPriority w:val="39"/>
    <w:rsid w:val="004E2FE3"/>
    <w:pPr>
      <w:widowControl/>
      <w:autoSpaceDE/>
      <w:autoSpaceDN/>
      <w:adjustRightInd/>
      <w:ind w:left="1920"/>
    </w:pPr>
    <w:rPr>
      <w:rFonts w:ascii="Calibri" w:eastAsia="Times New Roman" w:hAnsi="Calibri" w:cs="Calibri"/>
    </w:rPr>
  </w:style>
  <w:style w:type="paragraph" w:customStyle="1" w:styleId="s1">
    <w:name w:val="s_1"/>
    <w:basedOn w:val="a0"/>
    <w:uiPriority w:val="99"/>
    <w:rsid w:val="004E2FE3"/>
    <w:pPr>
      <w:widowControl/>
      <w:autoSpaceDE/>
      <w:autoSpaceDN/>
      <w:adjustRightInd/>
      <w:spacing w:before="100" w:beforeAutospacing="1" w:after="100" w:afterAutospacing="1"/>
    </w:pPr>
    <w:rPr>
      <w:rFonts w:eastAsia="Times New Roman"/>
      <w:sz w:val="24"/>
      <w:szCs w:val="24"/>
    </w:rPr>
  </w:style>
  <w:style w:type="paragraph" w:styleId="affffffc">
    <w:name w:val="endnote text"/>
    <w:basedOn w:val="a0"/>
    <w:link w:val="affffffd"/>
    <w:uiPriority w:val="99"/>
    <w:semiHidden/>
    <w:unhideWhenUsed/>
    <w:rsid w:val="004E2FE3"/>
    <w:pPr>
      <w:widowControl/>
      <w:autoSpaceDE/>
      <w:autoSpaceDN/>
      <w:adjustRightInd/>
    </w:pPr>
    <w:rPr>
      <w:rFonts w:ascii="Calibri" w:eastAsia="Times New Roman" w:hAnsi="Calibri"/>
    </w:rPr>
  </w:style>
  <w:style w:type="character" w:customStyle="1" w:styleId="affffffd">
    <w:name w:val="Текст концевой сноски Знак"/>
    <w:basedOn w:val="a1"/>
    <w:link w:val="affffffc"/>
    <w:uiPriority w:val="99"/>
    <w:semiHidden/>
    <w:rsid w:val="004E2FE3"/>
    <w:rPr>
      <w:rFonts w:ascii="Calibri" w:eastAsia="Times New Roman" w:hAnsi="Calibri" w:cs="Times New Roman"/>
      <w:sz w:val="20"/>
      <w:szCs w:val="20"/>
    </w:rPr>
  </w:style>
  <w:style w:type="character" w:styleId="affffffe">
    <w:name w:val="endnote reference"/>
    <w:uiPriority w:val="99"/>
    <w:semiHidden/>
    <w:unhideWhenUsed/>
    <w:rsid w:val="004E2FE3"/>
    <w:rPr>
      <w:rFonts w:cs="Times New Roman"/>
      <w:vertAlign w:val="superscript"/>
    </w:rPr>
  </w:style>
  <w:style w:type="character" w:customStyle="1" w:styleId="50">
    <w:name w:val="Заголовок 5 Знак"/>
    <w:basedOn w:val="a1"/>
    <w:link w:val="5"/>
    <w:uiPriority w:val="9"/>
    <w:rsid w:val="0005618D"/>
    <w:rPr>
      <w:rFonts w:ascii="Times New Roman" w:eastAsia="PMingLiU" w:hAnsi="Times New Roman" w:cs="Times New Roman"/>
      <w:b/>
      <w:color w:val="000000"/>
    </w:rPr>
  </w:style>
  <w:style w:type="character" w:customStyle="1" w:styleId="60">
    <w:name w:val="Заголовок 6 Знак"/>
    <w:basedOn w:val="a1"/>
    <w:link w:val="6"/>
    <w:uiPriority w:val="9"/>
    <w:rsid w:val="0005618D"/>
    <w:rPr>
      <w:rFonts w:ascii="Times New Roman" w:eastAsia="PMingLiU" w:hAnsi="Times New Roman" w:cs="Times New Roman"/>
      <w:b/>
      <w:color w:val="000000"/>
      <w:sz w:val="20"/>
      <w:szCs w:val="20"/>
    </w:rPr>
  </w:style>
  <w:style w:type="character" w:customStyle="1" w:styleId="70">
    <w:name w:val="Заголовок 7 Знак"/>
    <w:basedOn w:val="a1"/>
    <w:link w:val="7"/>
    <w:uiPriority w:val="99"/>
    <w:rsid w:val="0005618D"/>
    <w:rPr>
      <w:rFonts w:ascii="Calibri" w:eastAsia="Times New Roman" w:hAnsi="Calibri" w:cs="Times New Roman"/>
      <w:sz w:val="24"/>
      <w:szCs w:val="24"/>
      <w:lang w:eastAsia="en-US"/>
    </w:rPr>
  </w:style>
  <w:style w:type="character" w:customStyle="1" w:styleId="38">
    <w:name w:val="Основной текст (3)_"/>
    <w:link w:val="39"/>
    <w:locked/>
    <w:rsid w:val="0005618D"/>
    <w:rPr>
      <w:b/>
      <w:shd w:val="clear" w:color="auto" w:fill="FFFFFF"/>
    </w:rPr>
  </w:style>
  <w:style w:type="paragraph" w:customStyle="1" w:styleId="39">
    <w:name w:val="Основной текст (3)"/>
    <w:basedOn w:val="a0"/>
    <w:link w:val="38"/>
    <w:rsid w:val="0005618D"/>
    <w:pPr>
      <w:shd w:val="clear" w:color="auto" w:fill="FFFFFF"/>
      <w:autoSpaceDE/>
      <w:autoSpaceDN/>
      <w:adjustRightInd/>
      <w:spacing w:before="6300" w:line="240" w:lineRule="atLeast"/>
      <w:ind w:hanging="260"/>
      <w:jc w:val="center"/>
    </w:pPr>
    <w:rPr>
      <w:rFonts w:asciiTheme="minorHAnsi" w:hAnsiTheme="minorHAnsi" w:cstheme="minorBidi"/>
      <w:b/>
      <w:sz w:val="22"/>
      <w:szCs w:val="22"/>
    </w:rPr>
  </w:style>
  <w:style w:type="character" w:customStyle="1" w:styleId="afffffff">
    <w:name w:val="Основной текст_"/>
    <w:link w:val="1e"/>
    <w:uiPriority w:val="99"/>
    <w:locked/>
    <w:rsid w:val="0005618D"/>
    <w:rPr>
      <w:rFonts w:ascii="Arial" w:hAnsi="Arial"/>
      <w:sz w:val="16"/>
      <w:shd w:val="clear" w:color="auto" w:fill="FFFFFF"/>
    </w:rPr>
  </w:style>
  <w:style w:type="paragraph" w:customStyle="1" w:styleId="1e">
    <w:name w:val="Основной текст1"/>
    <w:basedOn w:val="a0"/>
    <w:link w:val="afffffff"/>
    <w:uiPriority w:val="99"/>
    <w:rsid w:val="0005618D"/>
    <w:pPr>
      <w:shd w:val="clear" w:color="auto" w:fill="FFFFFF"/>
      <w:autoSpaceDE/>
      <w:autoSpaceDN/>
      <w:adjustRightInd/>
      <w:spacing w:before="60" w:after="120" w:line="221" w:lineRule="exact"/>
      <w:jc w:val="both"/>
    </w:pPr>
    <w:rPr>
      <w:rFonts w:ascii="Arial" w:hAnsi="Arial" w:cstheme="minorBidi"/>
      <w:sz w:val="16"/>
      <w:szCs w:val="22"/>
    </w:rPr>
  </w:style>
  <w:style w:type="character" w:customStyle="1" w:styleId="FontStyle11">
    <w:name w:val="Font Style11"/>
    <w:uiPriority w:val="99"/>
    <w:rsid w:val="0005618D"/>
    <w:rPr>
      <w:rFonts w:ascii="Times New Roman" w:hAnsi="Times New Roman" w:cs="Times New Roman" w:hint="default"/>
      <w:sz w:val="28"/>
      <w:szCs w:val="28"/>
    </w:rPr>
  </w:style>
  <w:style w:type="numbering" w:customStyle="1" w:styleId="1f">
    <w:name w:val="Нет списка1"/>
    <w:next w:val="a3"/>
    <w:uiPriority w:val="99"/>
    <w:semiHidden/>
    <w:unhideWhenUsed/>
    <w:rsid w:val="0005618D"/>
  </w:style>
  <w:style w:type="character" w:customStyle="1" w:styleId="c5">
    <w:name w:val="c5"/>
    <w:rsid w:val="0005618D"/>
  </w:style>
  <w:style w:type="paragraph" w:customStyle="1" w:styleId="c6">
    <w:name w:val="c6"/>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styleId="HTML">
    <w:name w:val="HTML Preformatted"/>
    <w:basedOn w:val="a0"/>
    <w:link w:val="HTML0"/>
    <w:uiPriority w:val="99"/>
    <w:rsid w:val="00056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eastAsia="Times New Roman" w:hAnsi="Courier New"/>
    </w:rPr>
  </w:style>
  <w:style w:type="character" w:customStyle="1" w:styleId="HTML0">
    <w:name w:val="Стандартный HTML Знак"/>
    <w:basedOn w:val="a1"/>
    <w:link w:val="HTML"/>
    <w:uiPriority w:val="99"/>
    <w:rsid w:val="0005618D"/>
    <w:rPr>
      <w:rFonts w:ascii="Courier New" w:eastAsia="Times New Roman" w:hAnsi="Courier New" w:cs="Times New Roman"/>
      <w:sz w:val="20"/>
      <w:szCs w:val="20"/>
    </w:rPr>
  </w:style>
  <w:style w:type="paragraph" w:customStyle="1" w:styleId="author">
    <w:name w:val="author"/>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red">
    <w:name w:val="red"/>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lue">
    <w:name w:val="blue"/>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px">
    <w:name w:val="bpx"/>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character" w:customStyle="1" w:styleId="c19">
    <w:name w:val="c19"/>
    <w:uiPriority w:val="99"/>
    <w:rsid w:val="0005618D"/>
  </w:style>
  <w:style w:type="character" w:styleId="afffffff0">
    <w:name w:val="FollowedHyperlink"/>
    <w:uiPriority w:val="99"/>
    <w:rsid w:val="0005618D"/>
    <w:rPr>
      <w:color w:val="800080"/>
      <w:u w:val="single"/>
    </w:rPr>
  </w:style>
  <w:style w:type="paragraph" w:customStyle="1" w:styleId="Style4">
    <w:name w:val="Style4"/>
    <w:basedOn w:val="a0"/>
    <w:uiPriority w:val="99"/>
    <w:rsid w:val="0005618D"/>
    <w:pPr>
      <w:spacing w:line="432" w:lineRule="exact"/>
      <w:ind w:firstLine="710"/>
      <w:jc w:val="both"/>
    </w:pPr>
    <w:rPr>
      <w:rFonts w:eastAsia="Times New Roman" w:cs="Calibri"/>
      <w:sz w:val="24"/>
      <w:szCs w:val="24"/>
    </w:rPr>
  </w:style>
  <w:style w:type="character" w:customStyle="1" w:styleId="FontStyle17">
    <w:name w:val="Font Style17"/>
    <w:uiPriority w:val="99"/>
    <w:rsid w:val="0005618D"/>
    <w:rPr>
      <w:rFonts w:ascii="Times New Roman" w:hAnsi="Times New Roman" w:cs="Times New Roman"/>
      <w:sz w:val="28"/>
      <w:szCs w:val="28"/>
    </w:rPr>
  </w:style>
  <w:style w:type="character" w:customStyle="1" w:styleId="FontStyle14">
    <w:name w:val="Font Style14"/>
    <w:uiPriority w:val="99"/>
    <w:rsid w:val="0005618D"/>
    <w:rPr>
      <w:rFonts w:ascii="Times New Roman" w:hAnsi="Times New Roman" w:cs="Times New Roman"/>
      <w:sz w:val="28"/>
      <w:szCs w:val="28"/>
    </w:rPr>
  </w:style>
  <w:style w:type="character" w:customStyle="1" w:styleId="FontStyle12">
    <w:name w:val="Font Style12"/>
    <w:uiPriority w:val="99"/>
    <w:rsid w:val="0005618D"/>
    <w:rPr>
      <w:rFonts w:ascii="Times New Roman" w:hAnsi="Times New Roman" w:cs="Times New Roman"/>
      <w:sz w:val="28"/>
      <w:szCs w:val="28"/>
    </w:rPr>
  </w:style>
  <w:style w:type="paragraph" w:customStyle="1" w:styleId="Style5">
    <w:name w:val="Style5"/>
    <w:basedOn w:val="a0"/>
    <w:uiPriority w:val="99"/>
    <w:rsid w:val="0005618D"/>
    <w:pPr>
      <w:spacing w:line="494" w:lineRule="exact"/>
      <w:jc w:val="right"/>
    </w:pPr>
    <w:rPr>
      <w:rFonts w:eastAsia="Times New Roman" w:cs="Calibri"/>
      <w:sz w:val="24"/>
      <w:szCs w:val="24"/>
    </w:rPr>
  </w:style>
  <w:style w:type="paragraph" w:customStyle="1" w:styleId="Style2">
    <w:name w:val="Style2"/>
    <w:basedOn w:val="a0"/>
    <w:uiPriority w:val="99"/>
    <w:rsid w:val="0005618D"/>
    <w:pPr>
      <w:spacing w:line="498" w:lineRule="exact"/>
      <w:ind w:firstLine="326"/>
      <w:jc w:val="both"/>
    </w:pPr>
    <w:rPr>
      <w:rFonts w:eastAsia="Times New Roman" w:cs="Calibri"/>
      <w:sz w:val="24"/>
      <w:szCs w:val="24"/>
    </w:rPr>
  </w:style>
  <w:style w:type="paragraph" w:customStyle="1" w:styleId="Style6">
    <w:name w:val="Style6"/>
    <w:basedOn w:val="a0"/>
    <w:uiPriority w:val="99"/>
    <w:rsid w:val="0005618D"/>
    <w:pPr>
      <w:jc w:val="both"/>
    </w:pPr>
    <w:rPr>
      <w:rFonts w:eastAsia="Times New Roman" w:cs="Calibri"/>
      <w:sz w:val="24"/>
      <w:szCs w:val="24"/>
    </w:rPr>
  </w:style>
  <w:style w:type="character" w:customStyle="1" w:styleId="FontStyle13">
    <w:name w:val="Font Style13"/>
    <w:uiPriority w:val="99"/>
    <w:rsid w:val="0005618D"/>
    <w:rPr>
      <w:rFonts w:ascii="Times New Roman" w:hAnsi="Times New Roman" w:cs="Times New Roman"/>
      <w:i/>
      <w:iCs/>
      <w:smallCaps/>
      <w:spacing w:val="20"/>
      <w:sz w:val="24"/>
      <w:szCs w:val="24"/>
    </w:rPr>
  </w:style>
  <w:style w:type="character" w:customStyle="1" w:styleId="FontStyle18">
    <w:name w:val="Font Style18"/>
    <w:uiPriority w:val="99"/>
    <w:rsid w:val="0005618D"/>
    <w:rPr>
      <w:rFonts w:ascii="Times New Roman" w:hAnsi="Times New Roman" w:cs="Times New Roman"/>
      <w:sz w:val="28"/>
      <w:szCs w:val="28"/>
    </w:rPr>
  </w:style>
  <w:style w:type="character" w:customStyle="1" w:styleId="FontStyle24">
    <w:name w:val="Font Style24"/>
    <w:uiPriority w:val="99"/>
    <w:rsid w:val="0005618D"/>
    <w:rPr>
      <w:rFonts w:ascii="Times New Roman" w:hAnsi="Times New Roman" w:cs="Times New Roman"/>
      <w:b/>
      <w:bCs/>
      <w:smallCaps/>
      <w:sz w:val="22"/>
      <w:szCs w:val="22"/>
    </w:rPr>
  </w:style>
  <w:style w:type="paragraph" w:customStyle="1" w:styleId="Style8">
    <w:name w:val="Style8"/>
    <w:basedOn w:val="a0"/>
    <w:uiPriority w:val="99"/>
    <w:rsid w:val="0005618D"/>
    <w:pPr>
      <w:jc w:val="both"/>
    </w:pPr>
    <w:rPr>
      <w:rFonts w:ascii="Georgia" w:eastAsia="Times New Roman" w:hAnsi="Georgia" w:cs="Georgia"/>
      <w:sz w:val="24"/>
      <w:szCs w:val="24"/>
    </w:rPr>
  </w:style>
  <w:style w:type="character" w:customStyle="1" w:styleId="afffffff1">
    <w:name w:val="Основной Знак"/>
    <w:link w:val="afffffff2"/>
    <w:locked/>
    <w:rsid w:val="0005618D"/>
    <w:rPr>
      <w:rFonts w:ascii="NewtonCSanPin" w:hAnsi="NewtonCSanPin"/>
      <w:color w:val="000000"/>
      <w:sz w:val="21"/>
      <w:szCs w:val="21"/>
    </w:rPr>
  </w:style>
  <w:style w:type="paragraph" w:customStyle="1" w:styleId="afffffff2">
    <w:name w:val="Основной"/>
    <w:basedOn w:val="a0"/>
    <w:link w:val="afffffff1"/>
    <w:rsid w:val="0005618D"/>
    <w:pPr>
      <w:spacing w:line="214" w:lineRule="atLeast"/>
      <w:ind w:firstLine="283"/>
      <w:jc w:val="both"/>
    </w:pPr>
    <w:rPr>
      <w:rFonts w:ascii="NewtonCSanPin" w:hAnsi="NewtonCSanPin" w:cstheme="minorBidi"/>
      <w:color w:val="000000"/>
      <w:sz w:val="21"/>
      <w:szCs w:val="21"/>
    </w:rPr>
  </w:style>
  <w:style w:type="character" w:customStyle="1" w:styleId="Zag11">
    <w:name w:val="Zag_11"/>
    <w:rsid w:val="0005618D"/>
    <w:rPr>
      <w:color w:val="000000"/>
      <w:w w:val="100"/>
    </w:rPr>
  </w:style>
  <w:style w:type="paragraph" w:customStyle="1" w:styleId="p">
    <w:name w:val="p"/>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p1">
    <w:name w:val="p1"/>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2d">
    <w:name w:val="Абзац списка2"/>
    <w:basedOn w:val="a0"/>
    <w:rsid w:val="0005618D"/>
    <w:pPr>
      <w:autoSpaceDE/>
      <w:autoSpaceDN/>
      <w:adjustRightInd/>
      <w:spacing w:line="276" w:lineRule="auto"/>
      <w:ind w:left="720"/>
      <w:contextualSpacing/>
      <w:jc w:val="both"/>
    </w:pPr>
    <w:rPr>
      <w:rFonts w:eastAsia="Times New Roman"/>
      <w:sz w:val="24"/>
      <w:szCs w:val="22"/>
      <w:lang w:eastAsia="en-US"/>
    </w:rPr>
  </w:style>
  <w:style w:type="character" w:customStyle="1" w:styleId="FontStyle57">
    <w:name w:val="Font Style57"/>
    <w:rsid w:val="0005618D"/>
    <w:rPr>
      <w:rFonts w:ascii="Times New Roman" w:hAnsi="Times New Roman" w:cs="Times New Roman"/>
      <w:sz w:val="20"/>
      <w:szCs w:val="20"/>
    </w:rPr>
  </w:style>
  <w:style w:type="character" w:customStyle="1" w:styleId="FontStyle44">
    <w:name w:val="Font Style44"/>
    <w:uiPriority w:val="99"/>
    <w:rsid w:val="0005618D"/>
    <w:rPr>
      <w:rFonts w:ascii="Arial Narrow" w:hAnsi="Arial Narrow" w:cs="Arial Narrow"/>
      <w:sz w:val="20"/>
      <w:szCs w:val="20"/>
    </w:rPr>
  </w:style>
  <w:style w:type="character" w:customStyle="1" w:styleId="FontStyle42">
    <w:name w:val="Font Style42"/>
    <w:rsid w:val="0005618D"/>
    <w:rPr>
      <w:rFonts w:ascii="Arial Narrow" w:hAnsi="Arial Narrow" w:cs="Arial Narrow"/>
      <w:b/>
      <w:bCs/>
      <w:sz w:val="20"/>
      <w:szCs w:val="20"/>
    </w:rPr>
  </w:style>
  <w:style w:type="paragraph" w:customStyle="1" w:styleId="afffffff3">
    <w:name w:val="Знак"/>
    <w:basedOn w:val="a0"/>
    <w:rsid w:val="0005618D"/>
    <w:pPr>
      <w:autoSpaceDE/>
      <w:autoSpaceDN/>
      <w:adjustRightInd/>
      <w:spacing w:after="160" w:line="240" w:lineRule="exact"/>
      <w:jc w:val="both"/>
    </w:pPr>
    <w:rPr>
      <w:rFonts w:ascii="Verdana" w:eastAsia="Times New Roman" w:hAnsi="Verdana"/>
    </w:rPr>
  </w:style>
  <w:style w:type="paragraph" w:customStyle="1" w:styleId="Style29">
    <w:name w:val="Style29"/>
    <w:basedOn w:val="a0"/>
    <w:uiPriority w:val="99"/>
    <w:rsid w:val="0005618D"/>
    <w:pPr>
      <w:spacing w:line="258" w:lineRule="exact"/>
      <w:jc w:val="both"/>
    </w:pPr>
    <w:rPr>
      <w:rFonts w:eastAsia="Times New Roman"/>
      <w:sz w:val="24"/>
      <w:szCs w:val="24"/>
    </w:rPr>
  </w:style>
  <w:style w:type="paragraph" w:customStyle="1" w:styleId="Style31">
    <w:name w:val="Style31"/>
    <w:basedOn w:val="a0"/>
    <w:uiPriority w:val="99"/>
    <w:rsid w:val="0005618D"/>
    <w:pPr>
      <w:spacing w:line="278" w:lineRule="exact"/>
      <w:jc w:val="center"/>
    </w:pPr>
    <w:rPr>
      <w:rFonts w:eastAsia="Times New Roman"/>
      <w:sz w:val="24"/>
      <w:szCs w:val="24"/>
    </w:rPr>
  </w:style>
  <w:style w:type="character" w:customStyle="1" w:styleId="FontStyle95">
    <w:name w:val="Font Style95"/>
    <w:uiPriority w:val="99"/>
    <w:rsid w:val="0005618D"/>
    <w:rPr>
      <w:rFonts w:ascii="Times New Roman" w:hAnsi="Times New Roman" w:cs="Times New Roman"/>
      <w:sz w:val="20"/>
      <w:szCs w:val="20"/>
    </w:rPr>
  </w:style>
  <w:style w:type="character" w:customStyle="1" w:styleId="FontStyle125">
    <w:name w:val="Font Style125"/>
    <w:uiPriority w:val="99"/>
    <w:rsid w:val="0005618D"/>
    <w:rPr>
      <w:rFonts w:ascii="Times New Roman" w:hAnsi="Times New Roman" w:cs="Times New Roman"/>
      <w:b/>
      <w:bCs/>
      <w:sz w:val="20"/>
      <w:szCs w:val="20"/>
    </w:rPr>
  </w:style>
  <w:style w:type="paragraph" w:customStyle="1" w:styleId="Style27">
    <w:name w:val="Style27"/>
    <w:basedOn w:val="a0"/>
    <w:uiPriority w:val="99"/>
    <w:rsid w:val="0005618D"/>
    <w:pPr>
      <w:spacing w:line="274" w:lineRule="exact"/>
      <w:jc w:val="both"/>
    </w:pPr>
    <w:rPr>
      <w:rFonts w:eastAsia="Times New Roman"/>
      <w:sz w:val="24"/>
      <w:szCs w:val="24"/>
    </w:rPr>
  </w:style>
  <w:style w:type="paragraph" w:customStyle="1" w:styleId="Style46">
    <w:name w:val="Style46"/>
    <w:basedOn w:val="a0"/>
    <w:uiPriority w:val="99"/>
    <w:rsid w:val="0005618D"/>
    <w:pPr>
      <w:spacing w:line="280" w:lineRule="exact"/>
      <w:jc w:val="both"/>
    </w:pPr>
    <w:rPr>
      <w:rFonts w:eastAsia="Times New Roman"/>
      <w:sz w:val="24"/>
      <w:szCs w:val="24"/>
    </w:rPr>
  </w:style>
  <w:style w:type="character" w:customStyle="1" w:styleId="FontStyle58">
    <w:name w:val="Font Style58"/>
    <w:uiPriority w:val="99"/>
    <w:rsid w:val="0005618D"/>
    <w:rPr>
      <w:rFonts w:ascii="Times New Roman" w:hAnsi="Times New Roman" w:cs="Times New Roman"/>
      <w:b/>
      <w:bCs/>
      <w:sz w:val="22"/>
      <w:szCs w:val="22"/>
    </w:rPr>
  </w:style>
  <w:style w:type="character" w:customStyle="1" w:styleId="FontStyle70">
    <w:name w:val="Font Style70"/>
    <w:uiPriority w:val="99"/>
    <w:rsid w:val="0005618D"/>
    <w:rPr>
      <w:rFonts w:ascii="Times New Roman" w:hAnsi="Times New Roman" w:cs="Times New Roman"/>
      <w:sz w:val="22"/>
      <w:szCs w:val="22"/>
    </w:rPr>
  </w:style>
  <w:style w:type="paragraph" w:customStyle="1" w:styleId="213">
    <w:name w:val="Знак Знак2 Знак Знак Знак1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Textbody">
    <w:name w:val="Text body"/>
    <w:basedOn w:val="a0"/>
    <w:uiPriority w:val="99"/>
    <w:rsid w:val="0005618D"/>
    <w:pPr>
      <w:suppressAutoHyphens/>
      <w:autoSpaceDE/>
      <w:autoSpaceDN/>
      <w:adjustRightInd/>
      <w:ind w:firstLine="850"/>
      <w:jc w:val="both"/>
      <w:textAlignment w:val="baseline"/>
    </w:pPr>
    <w:rPr>
      <w:rFonts w:ascii="Liberation Serif" w:eastAsia="Times New Roman" w:hAnsi="Liberation Serif" w:cs="Liberation Serif"/>
      <w:kern w:val="1"/>
      <w:sz w:val="24"/>
      <w:szCs w:val="24"/>
      <w:lang w:eastAsia="hi-IN" w:bidi="hi-IN"/>
    </w:rPr>
  </w:style>
  <w:style w:type="character" w:customStyle="1" w:styleId="st">
    <w:name w:val="st"/>
    <w:uiPriority w:val="99"/>
    <w:rsid w:val="0005618D"/>
    <w:rPr>
      <w:rFonts w:cs="Times New Roman"/>
    </w:rPr>
  </w:style>
  <w:style w:type="character" w:customStyle="1" w:styleId="1f0">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5618D"/>
    <w:rPr>
      <w:sz w:val="24"/>
      <w:szCs w:val="24"/>
    </w:rPr>
  </w:style>
  <w:style w:type="paragraph" w:customStyle="1" w:styleId="1f1">
    <w:name w:val="Без интервала1"/>
    <w:rsid w:val="0005618D"/>
    <w:pPr>
      <w:spacing w:after="0" w:line="240" w:lineRule="auto"/>
    </w:pPr>
    <w:rPr>
      <w:rFonts w:ascii="Calibri" w:eastAsia="Calibri" w:hAnsi="Calibri" w:cs="Calibri"/>
    </w:rPr>
  </w:style>
  <w:style w:type="paragraph" w:customStyle="1" w:styleId="xl63">
    <w:name w:val="xl6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4">
    <w:name w:val="xl6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5">
    <w:name w:val="xl65"/>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66">
    <w:name w:val="xl66"/>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67">
    <w:name w:val="xl6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68">
    <w:name w:val="xl6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24"/>
      <w:szCs w:val="24"/>
    </w:rPr>
  </w:style>
  <w:style w:type="paragraph" w:customStyle="1" w:styleId="xl69">
    <w:name w:val="xl69"/>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70">
    <w:name w:val="xl70"/>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71">
    <w:name w:val="xl7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2">
    <w:name w:val="xl7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3">
    <w:name w:val="xl73"/>
    <w:basedOn w:val="a0"/>
    <w:rsid w:val="0005618D"/>
    <w:pPr>
      <w:widowControl/>
      <w:autoSpaceDE/>
      <w:autoSpaceDN/>
      <w:adjustRightInd/>
      <w:spacing w:before="100" w:beforeAutospacing="1" w:after="100" w:afterAutospacing="1"/>
    </w:pPr>
    <w:rPr>
      <w:rFonts w:ascii="Arial" w:eastAsia="Calibri" w:hAnsi="Arial" w:cs="Arial"/>
      <w:b/>
      <w:bCs/>
      <w:sz w:val="28"/>
      <w:szCs w:val="28"/>
    </w:rPr>
  </w:style>
  <w:style w:type="paragraph" w:customStyle="1" w:styleId="xl74">
    <w:name w:val="xl7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5">
    <w:name w:val="xl75"/>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6">
    <w:name w:val="xl76"/>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77">
    <w:name w:val="xl7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8">
    <w:name w:val="xl78"/>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79">
    <w:name w:val="xl79"/>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80">
    <w:name w:val="xl80"/>
    <w:basedOn w:val="a0"/>
    <w:rsid w:val="0005618D"/>
    <w:pPr>
      <w:widowControl/>
      <w:autoSpaceDE/>
      <w:autoSpaceDN/>
      <w:adjustRightInd/>
      <w:spacing w:before="100" w:beforeAutospacing="1" w:after="100" w:afterAutospacing="1"/>
      <w:jc w:val="center"/>
    </w:pPr>
    <w:rPr>
      <w:rFonts w:ascii="Arial" w:eastAsia="Calibri" w:hAnsi="Arial" w:cs="Arial"/>
      <w:sz w:val="28"/>
      <w:szCs w:val="28"/>
    </w:rPr>
  </w:style>
  <w:style w:type="paragraph" w:customStyle="1" w:styleId="xl81">
    <w:name w:val="xl8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2">
    <w:name w:val="xl82"/>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3">
    <w:name w:val="xl8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4">
    <w:name w:val="xl84"/>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5">
    <w:name w:val="xl8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6">
    <w:name w:val="xl86"/>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7">
    <w:name w:val="xl8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8">
    <w:name w:val="xl8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9">
    <w:name w:val="xl89"/>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0">
    <w:name w:val="xl90"/>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1">
    <w:name w:val="xl91"/>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2">
    <w:name w:val="xl92"/>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3">
    <w:name w:val="xl93"/>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4">
    <w:name w:val="xl94"/>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5">
    <w:name w:val="xl9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96">
    <w:name w:val="xl96"/>
    <w:basedOn w:val="a0"/>
    <w:rsid w:val="0005618D"/>
    <w:pPr>
      <w:widowControl/>
      <w:autoSpaceDE/>
      <w:autoSpaceDN/>
      <w:adjustRightInd/>
      <w:spacing w:before="100" w:beforeAutospacing="1" w:after="100" w:afterAutospacing="1"/>
    </w:pPr>
    <w:rPr>
      <w:rFonts w:ascii="Arial" w:eastAsia="Calibri" w:hAnsi="Arial" w:cs="Arial"/>
      <w:b/>
      <w:bCs/>
      <w:sz w:val="32"/>
      <w:szCs w:val="32"/>
    </w:rPr>
  </w:style>
  <w:style w:type="paragraph" w:customStyle="1" w:styleId="xl97">
    <w:name w:val="xl97"/>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8">
    <w:name w:val="xl98"/>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9">
    <w:name w:val="xl99"/>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00">
    <w:name w:val="xl100"/>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01">
    <w:name w:val="xl101"/>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02">
    <w:name w:val="xl10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3">
    <w:name w:val="xl10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4">
    <w:name w:val="xl104"/>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5">
    <w:name w:val="xl10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06">
    <w:name w:val="xl106"/>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7">
    <w:name w:val="xl10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8">
    <w:name w:val="xl108"/>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28"/>
      <w:szCs w:val="28"/>
    </w:rPr>
  </w:style>
  <w:style w:type="paragraph" w:customStyle="1" w:styleId="xl109">
    <w:name w:val="xl109"/>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32"/>
      <w:szCs w:val="32"/>
    </w:rPr>
  </w:style>
  <w:style w:type="paragraph" w:customStyle="1" w:styleId="xl110">
    <w:name w:val="xl110"/>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1">
    <w:name w:val="xl11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pPr>
    <w:rPr>
      <w:rFonts w:ascii="Arial" w:eastAsia="Calibri" w:hAnsi="Arial" w:cs="Arial"/>
      <w:b/>
      <w:bCs/>
      <w:color w:val="FFFFFF"/>
      <w:sz w:val="32"/>
      <w:szCs w:val="32"/>
    </w:rPr>
  </w:style>
  <w:style w:type="paragraph" w:customStyle="1" w:styleId="xl112">
    <w:name w:val="xl112"/>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3">
    <w:name w:val="xl113"/>
    <w:basedOn w:val="a0"/>
    <w:rsid w:val="0005618D"/>
    <w:pPr>
      <w:widowControl/>
      <w:pBdr>
        <w:top w:val="single" w:sz="4" w:space="0" w:color="auto"/>
        <w:left w:val="single" w:sz="4" w:space="0" w:color="auto"/>
        <w:bottom w:val="single" w:sz="4" w:space="0" w:color="auto"/>
        <w:right w:val="single" w:sz="4" w:space="0" w:color="auto"/>
      </w:pBdr>
      <w:shd w:val="clear" w:color="auto" w:fill="9AF4B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4">
    <w:name w:val="xl114"/>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5">
    <w:name w:val="xl115"/>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6">
    <w:name w:val="xl116"/>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7">
    <w:name w:val="xl11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8">
    <w:name w:val="xl118"/>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19">
    <w:name w:val="xl119"/>
    <w:basedOn w:val="a0"/>
    <w:rsid w:val="0005618D"/>
    <w:pPr>
      <w:widowControl/>
      <w:pBdr>
        <w:top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20">
    <w:name w:val="xl120"/>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1">
    <w:name w:val="xl12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2">
    <w:name w:val="xl122"/>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3">
    <w:name w:val="xl123"/>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4">
    <w:name w:val="xl124"/>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5">
    <w:name w:val="xl125"/>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26">
    <w:name w:val="xl126"/>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7">
    <w:name w:val="xl127"/>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8">
    <w:name w:val="xl128"/>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29">
    <w:name w:val="xl129"/>
    <w:basedOn w:val="a0"/>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0">
    <w:name w:val="xl130"/>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1">
    <w:name w:val="xl131"/>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paragraph" w:customStyle="1" w:styleId="xl132">
    <w:name w:val="xl132"/>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3">
    <w:name w:val="xl133"/>
    <w:basedOn w:val="a0"/>
    <w:rsid w:val="0005618D"/>
    <w:pPr>
      <w:widowControl/>
      <w:pBdr>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4">
    <w:name w:val="xl134"/>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font5">
    <w:name w:val="font5"/>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135">
    <w:name w:val="xl13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6">
    <w:name w:val="xl136"/>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7">
    <w:name w:val="xl13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color w:val="FF0000"/>
      <w:sz w:val="32"/>
      <w:szCs w:val="32"/>
    </w:rPr>
  </w:style>
  <w:style w:type="paragraph" w:customStyle="1" w:styleId="xl138">
    <w:name w:val="xl138"/>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sz w:val="32"/>
      <w:szCs w:val="32"/>
    </w:rPr>
  </w:style>
  <w:style w:type="paragraph" w:customStyle="1" w:styleId="xl139">
    <w:name w:val="xl139"/>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0">
    <w:name w:val="xl140"/>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1">
    <w:name w:val="xl141"/>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2">
    <w:name w:val="xl142"/>
    <w:basedOn w:val="a0"/>
    <w:rsid w:val="0005618D"/>
    <w:pPr>
      <w:widowControl/>
      <w:autoSpaceDE/>
      <w:autoSpaceDN/>
      <w:adjustRightInd/>
      <w:spacing w:before="100" w:beforeAutospacing="1" w:after="100" w:afterAutospacing="1"/>
    </w:pPr>
    <w:rPr>
      <w:rFonts w:eastAsia="Calibri"/>
      <w:b/>
      <w:bCs/>
      <w:sz w:val="32"/>
      <w:szCs w:val="32"/>
    </w:rPr>
  </w:style>
  <w:style w:type="paragraph" w:customStyle="1" w:styleId="xl143">
    <w:name w:val="xl143"/>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44">
    <w:name w:val="xl144"/>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5">
    <w:name w:val="xl14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6">
    <w:name w:val="xl146"/>
    <w:basedOn w:val="a0"/>
    <w:rsid w:val="0005618D"/>
    <w:pPr>
      <w:widowControl/>
      <w:pBdr>
        <w:top w:val="single" w:sz="4" w:space="0" w:color="auto"/>
        <w:left w:val="single" w:sz="4" w:space="0" w:color="auto"/>
        <w:bottom w:val="single" w:sz="4" w:space="0" w:color="auto"/>
        <w:right w:val="single" w:sz="4" w:space="0" w:color="auto"/>
      </w:pBdr>
      <w:shd w:val="clear" w:color="auto" w:fill="81F1AE"/>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7">
    <w:name w:val="xl147"/>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8">
    <w:name w:val="xl148"/>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9">
    <w:name w:val="xl149"/>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50">
    <w:name w:val="xl150"/>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character" w:customStyle="1" w:styleId="1f2">
    <w:name w:val="Слабое выделение1"/>
    <w:rsid w:val="0005618D"/>
    <w:rPr>
      <w:rFonts w:cs="Times New Roman"/>
      <w:i/>
      <w:iCs/>
      <w:color w:val="404040"/>
    </w:rPr>
  </w:style>
  <w:style w:type="character" w:customStyle="1" w:styleId="90">
    <w:name w:val="Основной текст + 9"/>
    <w:aliases w:val="5 pt,Не полужирный1,Интервал 0 pt2"/>
    <w:rsid w:val="0005618D"/>
    <w:rPr>
      <w:rFonts w:ascii="Times New Roman" w:hAnsi="Times New Roman"/>
      <w:b/>
      <w:color w:val="000000"/>
      <w:spacing w:val="5"/>
      <w:w w:val="100"/>
      <w:position w:val="0"/>
      <w:sz w:val="19"/>
      <w:u w:val="none"/>
      <w:lang w:val="ru-RU"/>
    </w:rPr>
  </w:style>
  <w:style w:type="paragraph" w:customStyle="1" w:styleId="91">
    <w:name w:val="Основной текст9"/>
    <w:basedOn w:val="a0"/>
    <w:uiPriority w:val="99"/>
    <w:rsid w:val="0005618D"/>
    <w:pPr>
      <w:shd w:val="clear" w:color="auto" w:fill="FFFFFF"/>
      <w:autoSpaceDE/>
      <w:autoSpaceDN/>
      <w:adjustRightInd/>
      <w:spacing w:before="300" w:after="60" w:line="245" w:lineRule="exact"/>
      <w:ind w:hanging="580"/>
      <w:jc w:val="both"/>
    </w:pPr>
    <w:rPr>
      <w:rFonts w:ascii="Arial" w:eastAsia="Times New Roman" w:hAnsi="Arial" w:cs="Arial"/>
      <w:sz w:val="18"/>
      <w:szCs w:val="18"/>
      <w:lang w:eastAsia="en-US"/>
    </w:rPr>
  </w:style>
  <w:style w:type="character" w:customStyle="1" w:styleId="1f3">
    <w:name w:val="Заголовок №1_"/>
    <w:link w:val="1f4"/>
    <w:locked/>
    <w:rsid w:val="0005618D"/>
    <w:rPr>
      <w:rFonts w:ascii="Times New Roman" w:hAnsi="Times New Roman"/>
      <w:sz w:val="31"/>
      <w:shd w:val="clear" w:color="auto" w:fill="FFFFFF"/>
    </w:rPr>
  </w:style>
  <w:style w:type="paragraph" w:customStyle="1" w:styleId="1f4">
    <w:name w:val="Заголовок №1"/>
    <w:basedOn w:val="a0"/>
    <w:link w:val="1f3"/>
    <w:rsid w:val="0005618D"/>
    <w:pPr>
      <w:widowControl/>
      <w:shd w:val="clear" w:color="auto" w:fill="FFFFFF"/>
      <w:autoSpaceDE/>
      <w:autoSpaceDN/>
      <w:adjustRightInd/>
      <w:spacing w:before="4020" w:after="480" w:line="240" w:lineRule="atLeast"/>
      <w:outlineLvl w:val="0"/>
    </w:pPr>
    <w:rPr>
      <w:rFonts w:cstheme="minorBidi"/>
      <w:sz w:val="31"/>
      <w:szCs w:val="22"/>
    </w:rPr>
  </w:style>
  <w:style w:type="paragraph" w:customStyle="1" w:styleId="msonormalcxspmiddle">
    <w:name w:val="msonormalcxspmiddle"/>
    <w:basedOn w:val="a0"/>
    <w:rsid w:val="0005618D"/>
    <w:pPr>
      <w:widowControl/>
      <w:autoSpaceDE/>
      <w:autoSpaceDN/>
      <w:adjustRightInd/>
      <w:spacing w:before="100" w:beforeAutospacing="1" w:after="100" w:afterAutospacing="1"/>
    </w:pPr>
    <w:rPr>
      <w:rFonts w:eastAsia="Times New Roman"/>
      <w:sz w:val="24"/>
      <w:szCs w:val="24"/>
    </w:rPr>
  </w:style>
  <w:style w:type="paragraph" w:customStyle="1" w:styleId="msonormalcxsplast">
    <w:name w:val="msonormalcxsplast"/>
    <w:basedOn w:val="a0"/>
    <w:rsid w:val="0005618D"/>
    <w:pPr>
      <w:widowControl/>
      <w:autoSpaceDE/>
      <w:autoSpaceDN/>
      <w:adjustRightInd/>
      <w:spacing w:before="100" w:beforeAutospacing="1" w:after="100" w:afterAutospacing="1"/>
    </w:pPr>
    <w:rPr>
      <w:rFonts w:eastAsia="Times New Roman"/>
      <w:sz w:val="24"/>
      <w:szCs w:val="24"/>
    </w:rPr>
  </w:style>
  <w:style w:type="character" w:customStyle="1" w:styleId="1f5">
    <w:name w:val="Основной текст Знак1"/>
    <w:basedOn w:val="a1"/>
    <w:uiPriority w:val="99"/>
    <w:semiHidden/>
    <w:rsid w:val="0005618D"/>
    <w:rPr>
      <w:sz w:val="22"/>
      <w:szCs w:val="22"/>
      <w:lang w:eastAsia="en-US"/>
    </w:rPr>
  </w:style>
  <w:style w:type="character" w:customStyle="1" w:styleId="130">
    <w:name w:val="Текст примечания Знак13"/>
    <w:uiPriority w:val="99"/>
    <w:semiHidden/>
    <w:rsid w:val="0005618D"/>
    <w:rPr>
      <w:rFonts w:cs="Times New Roman"/>
      <w:sz w:val="20"/>
      <w:szCs w:val="20"/>
    </w:rPr>
  </w:style>
  <w:style w:type="character" w:customStyle="1" w:styleId="120">
    <w:name w:val="Текст примечания Знак12"/>
    <w:uiPriority w:val="99"/>
    <w:semiHidden/>
    <w:rsid w:val="0005618D"/>
    <w:rPr>
      <w:rFonts w:cs="Times New Roman"/>
      <w:sz w:val="20"/>
      <w:szCs w:val="20"/>
    </w:rPr>
  </w:style>
  <w:style w:type="character" w:customStyle="1" w:styleId="131">
    <w:name w:val="Тема примечания Знак13"/>
    <w:uiPriority w:val="99"/>
    <w:semiHidden/>
    <w:rsid w:val="0005618D"/>
    <w:rPr>
      <w:rFonts w:ascii="Times New Roman" w:hAnsi="Times New Roman" w:cs="Times New Roman"/>
      <w:b/>
      <w:bCs/>
      <w:sz w:val="20"/>
      <w:szCs w:val="20"/>
    </w:rPr>
  </w:style>
  <w:style w:type="character" w:customStyle="1" w:styleId="121">
    <w:name w:val="Тема примечания Знак12"/>
    <w:uiPriority w:val="99"/>
    <w:semiHidden/>
    <w:rsid w:val="0005618D"/>
    <w:rPr>
      <w:rFonts w:ascii="Times New Roman" w:hAnsi="Times New Roman" w:cs="Times New Roman"/>
      <w:b/>
      <w:bCs/>
      <w:sz w:val="20"/>
      <w:szCs w:val="20"/>
    </w:rPr>
  </w:style>
  <w:style w:type="table" w:customStyle="1" w:styleId="TableNormal">
    <w:name w:val="Table Normal"/>
    <w:qFormat/>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character" w:customStyle="1" w:styleId="post-b1">
    <w:name w:val="post-b1"/>
    <w:rsid w:val="0005618D"/>
    <w:rPr>
      <w:rFonts w:cs="Times New Roman"/>
      <w:b/>
      <w:bCs/>
    </w:rPr>
  </w:style>
  <w:style w:type="paragraph" w:customStyle="1" w:styleId="book-authors">
    <w:name w:val="book-authors"/>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book-summary">
    <w:name w:val="book-summary"/>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normal-p">
    <w:name w:val="normal-p"/>
    <w:basedOn w:val="a0"/>
    <w:rsid w:val="0005618D"/>
    <w:pPr>
      <w:widowControl/>
      <w:autoSpaceDE/>
      <w:autoSpaceDN/>
      <w:adjustRightInd/>
      <w:spacing w:after="150"/>
    </w:pPr>
    <w:rPr>
      <w:rFonts w:eastAsia="PMingLiU"/>
      <w:sz w:val="24"/>
      <w:szCs w:val="24"/>
      <w:lang w:eastAsia="zh-TW"/>
    </w:rPr>
  </w:style>
  <w:style w:type="character" w:customStyle="1" w:styleId="normal-h">
    <w:name w:val="normal-h"/>
    <w:rsid w:val="0005618D"/>
    <w:rPr>
      <w:rFonts w:cs="Times New Roman"/>
    </w:rPr>
  </w:style>
  <w:style w:type="table" w:customStyle="1" w:styleId="TableGrid">
    <w:name w:val="TableGrid"/>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
    <w:name w:val="TableGrid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character" w:customStyle="1" w:styleId="spelling-content-entity">
    <w:name w:val="spelling-content-entity"/>
    <w:rsid w:val="0005618D"/>
    <w:rPr>
      <w:rFonts w:cs="Times New Roman"/>
    </w:rPr>
  </w:style>
  <w:style w:type="character" w:customStyle="1" w:styleId="FontStyle31">
    <w:name w:val="Font Style31"/>
    <w:rsid w:val="0005618D"/>
    <w:rPr>
      <w:rFonts w:ascii="Times New Roman" w:hAnsi="Times New Roman"/>
      <w:sz w:val="16"/>
    </w:rPr>
  </w:style>
  <w:style w:type="character" w:customStyle="1" w:styleId="l6">
    <w:name w:val="l6"/>
    <w:rsid w:val="0005618D"/>
  </w:style>
  <w:style w:type="character" w:customStyle="1" w:styleId="small">
    <w:name w:val="small"/>
    <w:rsid w:val="0005618D"/>
    <w:rPr>
      <w:rFonts w:cs="Times New Roman"/>
    </w:rPr>
  </w:style>
  <w:style w:type="table" w:styleId="1f6">
    <w:name w:val="Table Grid 1"/>
    <w:basedOn w:val="a2"/>
    <w:uiPriority w:val="99"/>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0">
    <w:name w:val="Основной текст (8)_"/>
    <w:link w:val="81"/>
    <w:locked/>
    <w:rsid w:val="0005618D"/>
    <w:rPr>
      <w:rFonts w:eastAsia="Arial Unicode MS"/>
      <w:i/>
      <w:sz w:val="27"/>
      <w:shd w:val="clear" w:color="auto" w:fill="FFFFFF"/>
    </w:rPr>
  </w:style>
  <w:style w:type="paragraph" w:customStyle="1" w:styleId="81">
    <w:name w:val="Основной текст (8)"/>
    <w:basedOn w:val="a0"/>
    <w:link w:val="80"/>
    <w:rsid w:val="0005618D"/>
    <w:pPr>
      <w:widowControl/>
      <w:shd w:val="clear" w:color="auto" w:fill="FFFFFF"/>
      <w:autoSpaceDE/>
      <w:autoSpaceDN/>
      <w:adjustRightInd/>
      <w:spacing w:line="240" w:lineRule="atLeast"/>
    </w:pPr>
    <w:rPr>
      <w:rFonts w:asciiTheme="minorHAnsi" w:eastAsia="Arial Unicode MS" w:hAnsiTheme="minorHAnsi" w:cstheme="minorBidi"/>
      <w:i/>
      <w:sz w:val="27"/>
      <w:szCs w:val="22"/>
    </w:rPr>
  </w:style>
  <w:style w:type="character" w:customStyle="1" w:styleId="52">
    <w:name w:val="Основной текст (5)_"/>
    <w:link w:val="53"/>
    <w:locked/>
    <w:rsid w:val="0005618D"/>
    <w:rPr>
      <w:shd w:val="clear" w:color="auto" w:fill="FFFFFF"/>
    </w:rPr>
  </w:style>
  <w:style w:type="character" w:customStyle="1" w:styleId="72">
    <w:name w:val="Основной текст (7)_"/>
    <w:link w:val="73"/>
    <w:locked/>
    <w:rsid w:val="0005618D"/>
    <w:rPr>
      <w:sz w:val="27"/>
      <w:shd w:val="clear" w:color="auto" w:fill="FFFFFF"/>
    </w:rPr>
  </w:style>
  <w:style w:type="character" w:customStyle="1" w:styleId="3a">
    <w:name w:val="Заголовок №3_"/>
    <w:link w:val="310"/>
    <w:locked/>
    <w:rsid w:val="0005618D"/>
    <w:rPr>
      <w:b/>
      <w:sz w:val="27"/>
      <w:shd w:val="clear" w:color="auto" w:fill="FFFFFF"/>
    </w:rPr>
  </w:style>
  <w:style w:type="character" w:customStyle="1" w:styleId="74">
    <w:name w:val="Основной текст (7) + Полужирный4"/>
    <w:rsid w:val="0005618D"/>
    <w:rPr>
      <w:b/>
      <w:sz w:val="27"/>
    </w:rPr>
  </w:style>
  <w:style w:type="character" w:customStyle="1" w:styleId="2e">
    <w:name w:val="Заголовок №2_"/>
    <w:link w:val="215"/>
    <w:locked/>
    <w:rsid w:val="0005618D"/>
    <w:rPr>
      <w:b/>
      <w:sz w:val="27"/>
      <w:shd w:val="clear" w:color="auto" w:fill="FFFFFF"/>
      <w:lang w:val="en-US" w:eastAsia="en-US"/>
    </w:rPr>
  </w:style>
  <w:style w:type="character" w:customStyle="1" w:styleId="2f">
    <w:name w:val="Заголовок №2"/>
    <w:rsid w:val="0005618D"/>
    <w:rPr>
      <w:b/>
      <w:sz w:val="27"/>
      <w:u w:val="single"/>
      <w:lang w:val="en-US" w:eastAsia="en-US"/>
    </w:rPr>
  </w:style>
  <w:style w:type="character" w:customStyle="1" w:styleId="730">
    <w:name w:val="Основной текст (7) + Полужирный3"/>
    <w:rsid w:val="0005618D"/>
    <w:rPr>
      <w:b/>
      <w:sz w:val="27"/>
    </w:rPr>
  </w:style>
  <w:style w:type="character" w:customStyle="1" w:styleId="710">
    <w:name w:val="Основной текст (7) + Полужирный1"/>
    <w:rsid w:val="0005618D"/>
    <w:rPr>
      <w:b/>
      <w:sz w:val="27"/>
    </w:rPr>
  </w:style>
  <w:style w:type="paragraph" w:customStyle="1" w:styleId="53">
    <w:name w:val="Основной текст (5)"/>
    <w:basedOn w:val="a0"/>
    <w:link w:val="52"/>
    <w:rsid w:val="0005618D"/>
    <w:pPr>
      <w:widowControl/>
      <w:shd w:val="clear" w:color="auto" w:fill="FFFFFF"/>
      <w:autoSpaceDE/>
      <w:autoSpaceDN/>
      <w:adjustRightInd/>
      <w:spacing w:after="480" w:line="274" w:lineRule="exact"/>
      <w:jc w:val="both"/>
    </w:pPr>
    <w:rPr>
      <w:rFonts w:asciiTheme="minorHAnsi" w:hAnsiTheme="minorHAnsi" w:cstheme="minorBidi"/>
      <w:sz w:val="22"/>
      <w:szCs w:val="22"/>
    </w:rPr>
  </w:style>
  <w:style w:type="paragraph" w:customStyle="1" w:styleId="73">
    <w:name w:val="Основной текст (7)"/>
    <w:basedOn w:val="a0"/>
    <w:link w:val="72"/>
    <w:rsid w:val="0005618D"/>
    <w:pPr>
      <w:widowControl/>
      <w:shd w:val="clear" w:color="auto" w:fill="FFFFFF"/>
      <w:autoSpaceDE/>
      <w:autoSpaceDN/>
      <w:adjustRightInd/>
      <w:spacing w:before="480" w:after="60" w:line="240" w:lineRule="atLeast"/>
      <w:ind w:hanging="340"/>
    </w:pPr>
    <w:rPr>
      <w:rFonts w:asciiTheme="minorHAnsi" w:hAnsiTheme="minorHAnsi" w:cstheme="minorBidi"/>
      <w:sz w:val="27"/>
      <w:szCs w:val="22"/>
    </w:rPr>
  </w:style>
  <w:style w:type="paragraph" w:customStyle="1" w:styleId="310">
    <w:name w:val="Заголовок №31"/>
    <w:basedOn w:val="a0"/>
    <w:link w:val="3a"/>
    <w:rsid w:val="0005618D"/>
    <w:pPr>
      <w:widowControl/>
      <w:shd w:val="clear" w:color="auto" w:fill="FFFFFF"/>
      <w:autoSpaceDE/>
      <w:autoSpaceDN/>
      <w:adjustRightInd/>
      <w:spacing w:after="300" w:line="326" w:lineRule="exact"/>
      <w:jc w:val="center"/>
      <w:outlineLvl w:val="2"/>
    </w:pPr>
    <w:rPr>
      <w:rFonts w:asciiTheme="minorHAnsi" w:hAnsiTheme="minorHAnsi" w:cstheme="minorBidi"/>
      <w:b/>
      <w:sz w:val="27"/>
      <w:szCs w:val="22"/>
    </w:rPr>
  </w:style>
  <w:style w:type="paragraph" w:customStyle="1" w:styleId="215">
    <w:name w:val="Заголовок №21"/>
    <w:basedOn w:val="a0"/>
    <w:link w:val="2e"/>
    <w:rsid w:val="0005618D"/>
    <w:pPr>
      <w:widowControl/>
      <w:shd w:val="clear" w:color="auto" w:fill="FFFFFF"/>
      <w:autoSpaceDE/>
      <w:autoSpaceDN/>
      <w:adjustRightInd/>
      <w:spacing w:before="60" w:after="420" w:line="240" w:lineRule="atLeast"/>
      <w:outlineLvl w:val="1"/>
    </w:pPr>
    <w:rPr>
      <w:rFonts w:asciiTheme="minorHAnsi" w:hAnsiTheme="minorHAnsi" w:cstheme="minorBidi"/>
      <w:b/>
      <w:sz w:val="27"/>
      <w:szCs w:val="22"/>
      <w:lang w:val="en-US" w:eastAsia="en-US"/>
    </w:rPr>
  </w:style>
  <w:style w:type="paragraph" w:customStyle="1" w:styleId="115">
    <w:name w:val="Заголовок №11"/>
    <w:basedOn w:val="a0"/>
    <w:rsid w:val="0005618D"/>
    <w:pPr>
      <w:widowControl/>
      <w:shd w:val="clear" w:color="auto" w:fill="FFFFFF"/>
      <w:autoSpaceDE/>
      <w:autoSpaceDN/>
      <w:adjustRightInd/>
      <w:spacing w:after="300" w:line="322" w:lineRule="exact"/>
      <w:jc w:val="center"/>
      <w:outlineLvl w:val="0"/>
    </w:pPr>
    <w:rPr>
      <w:rFonts w:ascii="Calibri" w:eastAsia="PMingLiU" w:hAnsi="Calibri"/>
      <w:b/>
      <w:bCs/>
      <w:sz w:val="27"/>
      <w:szCs w:val="27"/>
    </w:rPr>
  </w:style>
  <w:style w:type="character" w:customStyle="1" w:styleId="150">
    <w:name w:val="Основной текст (15)_"/>
    <w:link w:val="151"/>
    <w:locked/>
    <w:rsid w:val="0005618D"/>
    <w:rPr>
      <w:rFonts w:eastAsia="Arial Unicode MS"/>
      <w:sz w:val="19"/>
      <w:shd w:val="clear" w:color="auto" w:fill="FFFFFF"/>
    </w:rPr>
  </w:style>
  <w:style w:type="paragraph" w:customStyle="1" w:styleId="151">
    <w:name w:val="Основной текст (15)"/>
    <w:basedOn w:val="a0"/>
    <w:link w:val="150"/>
    <w:rsid w:val="0005618D"/>
    <w:pPr>
      <w:widowControl/>
      <w:shd w:val="clear" w:color="auto" w:fill="FFFFFF"/>
      <w:autoSpaceDE/>
      <w:autoSpaceDN/>
      <w:adjustRightInd/>
      <w:spacing w:line="240" w:lineRule="atLeast"/>
    </w:pPr>
    <w:rPr>
      <w:rFonts w:asciiTheme="minorHAnsi" w:eastAsia="Arial Unicode MS" w:hAnsiTheme="minorHAnsi" w:cstheme="minorBidi"/>
      <w:sz w:val="19"/>
      <w:szCs w:val="22"/>
    </w:rPr>
  </w:style>
  <w:style w:type="character" w:customStyle="1" w:styleId="apple-style-span">
    <w:name w:val="apple-style-span"/>
    <w:rsid w:val="0005618D"/>
    <w:rPr>
      <w:rFonts w:cs="Times New Roman"/>
    </w:rPr>
  </w:style>
  <w:style w:type="table" w:styleId="-2">
    <w:name w:val="Table Web 2"/>
    <w:basedOn w:val="a2"/>
    <w:uiPriority w:val="99"/>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05618D"/>
    <w:rPr>
      <w:rFonts w:eastAsia="Arial Unicode MS"/>
      <w:i/>
      <w:sz w:val="23"/>
      <w:shd w:val="clear" w:color="auto" w:fill="FFFFFF"/>
    </w:rPr>
  </w:style>
  <w:style w:type="paragraph" w:customStyle="1" w:styleId="171">
    <w:name w:val="Основной текст (17)"/>
    <w:basedOn w:val="a0"/>
    <w:link w:val="170"/>
    <w:rsid w:val="0005618D"/>
    <w:pPr>
      <w:widowControl/>
      <w:shd w:val="clear" w:color="auto" w:fill="FFFFFF"/>
      <w:autoSpaceDE/>
      <w:autoSpaceDN/>
      <w:adjustRightInd/>
      <w:spacing w:line="240" w:lineRule="atLeast"/>
    </w:pPr>
    <w:rPr>
      <w:rFonts w:asciiTheme="minorHAnsi" w:eastAsia="Arial Unicode MS" w:hAnsiTheme="minorHAnsi" w:cstheme="minorBidi"/>
      <w:i/>
      <w:sz w:val="23"/>
      <w:szCs w:val="22"/>
    </w:rPr>
  </w:style>
  <w:style w:type="paragraph" w:customStyle="1" w:styleId="510">
    <w:name w:val="Основной текст (5)1"/>
    <w:basedOn w:val="a0"/>
    <w:rsid w:val="0005618D"/>
    <w:pPr>
      <w:widowControl/>
      <w:shd w:val="clear" w:color="auto" w:fill="FFFFFF"/>
      <w:autoSpaceDE/>
      <w:autoSpaceDN/>
      <w:adjustRightInd/>
      <w:spacing w:after="360" w:line="274" w:lineRule="exact"/>
      <w:jc w:val="both"/>
    </w:pPr>
    <w:rPr>
      <w:rFonts w:ascii="Calibri" w:eastAsia="Arial Unicode MS" w:hAnsi="Calibri"/>
      <w:sz w:val="22"/>
      <w:szCs w:val="22"/>
    </w:rPr>
  </w:style>
  <w:style w:type="character" w:customStyle="1" w:styleId="132">
    <w:name w:val="Основной текст (13)"/>
    <w:rsid w:val="0005618D"/>
    <w:rPr>
      <w:rFonts w:eastAsia="Arial Unicode MS"/>
      <w:b/>
      <w:sz w:val="19"/>
      <w:lang w:val="ru-RU" w:eastAsia="ru-RU"/>
    </w:rPr>
  </w:style>
  <w:style w:type="character" w:customStyle="1" w:styleId="160">
    <w:name w:val="Основной текст (16)_"/>
    <w:link w:val="161"/>
    <w:locked/>
    <w:rsid w:val="0005618D"/>
    <w:rPr>
      <w:rFonts w:eastAsia="Arial Unicode MS"/>
      <w:b/>
      <w:i/>
      <w:sz w:val="19"/>
      <w:shd w:val="clear" w:color="auto" w:fill="FFFFFF"/>
    </w:rPr>
  </w:style>
  <w:style w:type="paragraph" w:customStyle="1" w:styleId="161">
    <w:name w:val="Основной текст (16)"/>
    <w:basedOn w:val="a0"/>
    <w:link w:val="160"/>
    <w:rsid w:val="0005618D"/>
    <w:pPr>
      <w:widowControl/>
      <w:shd w:val="clear" w:color="auto" w:fill="FFFFFF"/>
      <w:autoSpaceDE/>
      <w:autoSpaceDN/>
      <w:adjustRightInd/>
      <w:spacing w:line="240" w:lineRule="atLeast"/>
    </w:pPr>
    <w:rPr>
      <w:rFonts w:asciiTheme="minorHAnsi" w:eastAsia="Arial Unicode MS" w:hAnsiTheme="minorHAnsi" w:cstheme="minorBidi"/>
      <w:b/>
      <w:i/>
      <w:sz w:val="19"/>
      <w:szCs w:val="22"/>
    </w:rPr>
  </w:style>
  <w:style w:type="character" w:styleId="HTML1">
    <w:name w:val="HTML Cite"/>
    <w:uiPriority w:val="99"/>
    <w:unhideWhenUsed/>
    <w:rsid w:val="0005618D"/>
    <w:rPr>
      <w:rFonts w:cs="Times New Roman"/>
      <w:i/>
    </w:rPr>
  </w:style>
  <w:style w:type="paragraph" w:customStyle="1" w:styleId="1f7">
    <w:name w:val="Тема примечания1"/>
    <w:basedOn w:val="affc"/>
    <w:next w:val="affc"/>
    <w:uiPriority w:val="99"/>
    <w:unhideWhenUsed/>
    <w:rsid w:val="0005618D"/>
    <w:rPr>
      <w:rFonts w:eastAsia="Calibri" w:cs="Arial"/>
      <w:b/>
      <w:bCs/>
      <w:sz w:val="22"/>
      <w:szCs w:val="22"/>
      <w:lang w:eastAsia="en-US"/>
    </w:rPr>
  </w:style>
  <w:style w:type="character" w:customStyle="1" w:styleId="1f8">
    <w:name w:val="Просмотренная гиперссылка1"/>
    <w:uiPriority w:val="99"/>
    <w:semiHidden/>
    <w:unhideWhenUsed/>
    <w:rsid w:val="0005618D"/>
    <w:rPr>
      <w:rFonts w:cs="Times New Roman"/>
      <w:color w:val="800080"/>
      <w:u w:val="single"/>
    </w:rPr>
  </w:style>
  <w:style w:type="table" w:customStyle="1" w:styleId="TableNormal1">
    <w:name w:val="Table Normal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
    <w:name w:val="TableGrid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
    <w:name w:val="TableGrid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6">
    <w:name w:val="Сетка таблицы 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b">
    <w:name w:val="Сетка таблицы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Тема примечания Знак2"/>
    <w:uiPriority w:val="99"/>
    <w:semiHidden/>
    <w:rsid w:val="0005618D"/>
    <w:rPr>
      <w:rFonts w:ascii="Times New Roman" w:hAnsi="Times New Roman" w:cs="Times New Roman"/>
      <w:b/>
      <w:bCs/>
      <w:sz w:val="20"/>
      <w:szCs w:val="20"/>
    </w:rPr>
  </w:style>
  <w:style w:type="table" w:customStyle="1" w:styleId="122">
    <w:name w:val="Сетка таблицы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
    <w:name w:val="TableGrid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
    <w:name w:val="TableGrid1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3">
    <w:name w:val="Сетка таблицы 12"/>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
    <w:name w:val="TableGrid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
    <w:name w:val="TableGrid1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4">
    <w:name w:val="Сетка таблицы 13"/>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5">
    <w:name w:val="TableGrid5"/>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4">
    <w:name w:val="TableGrid1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41">
    <w:name w:val="Сетка таблицы 14"/>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1">
    <w:name w:val="TableGrid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1">
    <w:name w:val="TableGrid1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11">
    <w:name w:val="Сетка таблицы 1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1">
    <w:name w:val="TableGrid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1">
    <w:name w:val="TableGrid1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11">
    <w:name w:val="Сетка таблицы 12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1">
    <w:name w:val="TableGrid4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1">
    <w:name w:val="TableGrid1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11">
    <w:name w:val="Сетка таблицы 13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
    <w:name w:val="Основной текст (2) + Times New Roman"/>
    <w:aliases w:val="10 pt"/>
    <w:uiPriority w:val="99"/>
    <w:rsid w:val="0005618D"/>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rsid w:val="0005618D"/>
    <w:pPr>
      <w:spacing w:before="60"/>
      <w:ind w:left="0" w:firstLine="0"/>
      <w:jc w:val="center"/>
    </w:pPr>
    <w:rPr>
      <w:rFonts w:cs="Times New Roman"/>
      <w:bCs w:val="0"/>
      <w:spacing w:val="16"/>
      <w:sz w:val="28"/>
      <w:szCs w:val="20"/>
      <w:lang w:eastAsia="ru-RU"/>
    </w:rPr>
  </w:style>
  <w:style w:type="character" w:customStyle="1" w:styleId="name">
    <w:name w:val="name"/>
    <w:rsid w:val="0005618D"/>
  </w:style>
  <w:style w:type="paragraph" w:customStyle="1" w:styleId="htmllist">
    <w:name w:val="html_list"/>
    <w:basedOn w:val="a0"/>
    <w:rsid w:val="0005618D"/>
    <w:pPr>
      <w:widowControl/>
      <w:autoSpaceDE/>
      <w:autoSpaceDN/>
      <w:adjustRightInd/>
      <w:ind w:left="360" w:hanging="360"/>
      <w:jc w:val="both"/>
    </w:pPr>
    <w:rPr>
      <w:rFonts w:eastAsia="Times New Roman"/>
      <w:sz w:val="24"/>
      <w:szCs w:val="24"/>
    </w:rPr>
  </w:style>
  <w:style w:type="character" w:customStyle="1" w:styleId="linkstyle">
    <w:name w:val="link_style"/>
    <w:rsid w:val="0005618D"/>
    <w:rPr>
      <w:color w:val="0000FF"/>
      <w:u w:val="single"/>
    </w:rPr>
  </w:style>
  <w:style w:type="paragraph" w:customStyle="1" w:styleId="htmlparagraph">
    <w:name w:val="html_paragraph"/>
    <w:basedOn w:val="a0"/>
    <w:rsid w:val="0005618D"/>
    <w:pPr>
      <w:widowControl/>
      <w:autoSpaceDE/>
      <w:autoSpaceDN/>
      <w:adjustRightInd/>
      <w:ind w:firstLine="720"/>
      <w:jc w:val="both"/>
    </w:pPr>
    <w:rPr>
      <w:rFonts w:eastAsia="Times New Roman"/>
      <w:sz w:val="24"/>
      <w:szCs w:val="24"/>
    </w:rPr>
  </w:style>
  <w:style w:type="paragraph" w:customStyle="1" w:styleId="xl151">
    <w:name w:val="xl151"/>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2">
    <w:name w:val="xl152"/>
    <w:basedOn w:val="a0"/>
    <w:uiPriority w:val="99"/>
    <w:semiHidden/>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3">
    <w:name w:val="xl153"/>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4">
    <w:name w:val="xl154"/>
    <w:basedOn w:val="a0"/>
    <w:uiPriority w:val="99"/>
    <w:semiHidden/>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5">
    <w:name w:val="xl155"/>
    <w:basedOn w:val="a0"/>
    <w:uiPriority w:val="99"/>
    <w:semiHidden/>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6">
    <w:name w:val="xl156"/>
    <w:basedOn w:val="a0"/>
    <w:uiPriority w:val="99"/>
    <w:semiHidden/>
    <w:rsid w:val="0005618D"/>
    <w:pPr>
      <w:widowControl/>
      <w:pBdr>
        <w:top w:val="single" w:sz="4" w:space="0" w:color="auto"/>
        <w:left w:val="single" w:sz="4" w:space="0" w:color="auto"/>
        <w:bottom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7">
    <w:name w:val="xl157"/>
    <w:basedOn w:val="a0"/>
    <w:uiPriority w:val="99"/>
    <w:semiHidden/>
    <w:rsid w:val="0005618D"/>
    <w:pPr>
      <w:widowControl/>
      <w:pBdr>
        <w:top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character" w:styleId="afffffff4">
    <w:name w:val="Subtle Emphasis"/>
    <w:basedOn w:val="a1"/>
    <w:uiPriority w:val="19"/>
    <w:qFormat/>
    <w:rsid w:val="0005618D"/>
    <w:rPr>
      <w:i/>
      <w:iCs/>
      <w:color w:val="404040" w:themeColor="text1" w:themeTint="BF"/>
    </w:rPr>
  </w:style>
  <w:style w:type="character" w:customStyle="1" w:styleId="1f9">
    <w:name w:val="Неразрешенное упоминание1"/>
    <w:basedOn w:val="a1"/>
    <w:uiPriority w:val="99"/>
    <w:semiHidden/>
    <w:unhideWhenUsed/>
    <w:rsid w:val="00DF07BD"/>
    <w:rPr>
      <w:color w:val="605E5C"/>
      <w:shd w:val="clear" w:color="auto" w:fill="E1DFDD"/>
    </w:rPr>
  </w:style>
  <w:style w:type="character" w:customStyle="1" w:styleId="ae">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DF07BD"/>
    <w:rPr>
      <w:rFonts w:ascii="Times New Roman" w:eastAsia="Times New Roman" w:hAnsi="Times New Roman" w:cs="Times New Roman"/>
      <w:sz w:val="24"/>
      <w:szCs w:val="24"/>
    </w:rPr>
  </w:style>
  <w:style w:type="paragraph" w:customStyle="1" w:styleId="TableParagraph">
    <w:name w:val="Table Paragraph"/>
    <w:basedOn w:val="a0"/>
    <w:uiPriority w:val="1"/>
    <w:qFormat/>
    <w:rsid w:val="00DF07BD"/>
    <w:pPr>
      <w:adjustRightInd/>
      <w:ind w:left="9"/>
    </w:pPr>
    <w:rPr>
      <w:rFonts w:eastAsia="Times New Roman"/>
      <w:sz w:val="22"/>
      <w:szCs w:val="22"/>
      <w:lang w:eastAsia="en-US"/>
    </w:rPr>
  </w:style>
  <w:style w:type="character" w:customStyle="1" w:styleId="c0">
    <w:name w:val="c0"/>
    <w:basedOn w:val="a1"/>
    <w:rsid w:val="00421D68"/>
  </w:style>
  <w:style w:type="character" w:customStyle="1" w:styleId="45">
    <w:name w:val="Название4"/>
    <w:basedOn w:val="a1"/>
    <w:rsid w:val="002D03A8"/>
  </w:style>
  <w:style w:type="character" w:customStyle="1" w:styleId="biblio-record-text">
    <w:name w:val="biblio-record-text"/>
    <w:basedOn w:val="a1"/>
    <w:rsid w:val="00AB5AC4"/>
  </w:style>
  <w:style w:type="character" w:customStyle="1" w:styleId="2f1">
    <w:name w:val="Неразрешенное упоминание2"/>
    <w:basedOn w:val="a1"/>
    <w:uiPriority w:val="99"/>
    <w:semiHidden/>
    <w:unhideWhenUsed/>
    <w:rsid w:val="00D0669F"/>
    <w:rPr>
      <w:color w:val="605E5C"/>
      <w:shd w:val="clear" w:color="auto" w:fill="E1DFDD"/>
    </w:rPr>
  </w:style>
  <w:style w:type="table" w:customStyle="1" w:styleId="190">
    <w:name w:val="Сетка таблицы19"/>
    <w:basedOn w:val="a2"/>
    <w:next w:val="aa"/>
    <w:uiPriority w:val="39"/>
    <w:rsid w:val="002C57A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486">
      <w:bodyDiv w:val="1"/>
      <w:marLeft w:val="0"/>
      <w:marRight w:val="0"/>
      <w:marTop w:val="0"/>
      <w:marBottom w:val="0"/>
      <w:divBdr>
        <w:top w:val="none" w:sz="0" w:space="0" w:color="auto"/>
        <w:left w:val="none" w:sz="0" w:space="0" w:color="auto"/>
        <w:bottom w:val="none" w:sz="0" w:space="0" w:color="auto"/>
        <w:right w:val="none" w:sz="0" w:space="0" w:color="auto"/>
      </w:divBdr>
    </w:div>
    <w:div w:id="75250037">
      <w:bodyDiv w:val="1"/>
      <w:marLeft w:val="0"/>
      <w:marRight w:val="0"/>
      <w:marTop w:val="0"/>
      <w:marBottom w:val="0"/>
      <w:divBdr>
        <w:top w:val="none" w:sz="0" w:space="0" w:color="auto"/>
        <w:left w:val="none" w:sz="0" w:space="0" w:color="auto"/>
        <w:bottom w:val="none" w:sz="0" w:space="0" w:color="auto"/>
        <w:right w:val="none" w:sz="0" w:space="0" w:color="auto"/>
      </w:divBdr>
    </w:div>
    <w:div w:id="176237389">
      <w:bodyDiv w:val="1"/>
      <w:marLeft w:val="0"/>
      <w:marRight w:val="0"/>
      <w:marTop w:val="0"/>
      <w:marBottom w:val="0"/>
      <w:divBdr>
        <w:top w:val="none" w:sz="0" w:space="0" w:color="auto"/>
        <w:left w:val="none" w:sz="0" w:space="0" w:color="auto"/>
        <w:bottom w:val="none" w:sz="0" w:space="0" w:color="auto"/>
        <w:right w:val="none" w:sz="0" w:space="0" w:color="auto"/>
      </w:divBdr>
    </w:div>
    <w:div w:id="240910403">
      <w:bodyDiv w:val="1"/>
      <w:marLeft w:val="0"/>
      <w:marRight w:val="0"/>
      <w:marTop w:val="0"/>
      <w:marBottom w:val="0"/>
      <w:divBdr>
        <w:top w:val="none" w:sz="0" w:space="0" w:color="auto"/>
        <w:left w:val="none" w:sz="0" w:space="0" w:color="auto"/>
        <w:bottom w:val="none" w:sz="0" w:space="0" w:color="auto"/>
        <w:right w:val="none" w:sz="0" w:space="0" w:color="auto"/>
      </w:divBdr>
      <w:divsChild>
        <w:div w:id="16197553">
          <w:marLeft w:val="0"/>
          <w:marRight w:val="0"/>
          <w:marTop w:val="0"/>
          <w:marBottom w:val="0"/>
          <w:divBdr>
            <w:top w:val="none" w:sz="0" w:space="0" w:color="auto"/>
            <w:left w:val="none" w:sz="0" w:space="0" w:color="auto"/>
            <w:bottom w:val="none" w:sz="0" w:space="0" w:color="auto"/>
            <w:right w:val="none" w:sz="0" w:space="0" w:color="auto"/>
          </w:divBdr>
        </w:div>
        <w:div w:id="68355280">
          <w:marLeft w:val="0"/>
          <w:marRight w:val="0"/>
          <w:marTop w:val="0"/>
          <w:marBottom w:val="0"/>
          <w:divBdr>
            <w:top w:val="none" w:sz="0" w:space="0" w:color="auto"/>
            <w:left w:val="none" w:sz="0" w:space="0" w:color="auto"/>
            <w:bottom w:val="none" w:sz="0" w:space="0" w:color="auto"/>
            <w:right w:val="none" w:sz="0" w:space="0" w:color="auto"/>
          </w:divBdr>
        </w:div>
        <w:div w:id="105278323">
          <w:marLeft w:val="0"/>
          <w:marRight w:val="0"/>
          <w:marTop w:val="0"/>
          <w:marBottom w:val="0"/>
          <w:divBdr>
            <w:top w:val="none" w:sz="0" w:space="0" w:color="auto"/>
            <w:left w:val="none" w:sz="0" w:space="0" w:color="auto"/>
            <w:bottom w:val="none" w:sz="0" w:space="0" w:color="auto"/>
            <w:right w:val="none" w:sz="0" w:space="0" w:color="auto"/>
          </w:divBdr>
        </w:div>
        <w:div w:id="157499133">
          <w:marLeft w:val="0"/>
          <w:marRight w:val="0"/>
          <w:marTop w:val="0"/>
          <w:marBottom w:val="0"/>
          <w:divBdr>
            <w:top w:val="none" w:sz="0" w:space="0" w:color="auto"/>
            <w:left w:val="none" w:sz="0" w:space="0" w:color="auto"/>
            <w:bottom w:val="none" w:sz="0" w:space="0" w:color="auto"/>
            <w:right w:val="none" w:sz="0" w:space="0" w:color="auto"/>
          </w:divBdr>
        </w:div>
        <w:div w:id="186875726">
          <w:marLeft w:val="0"/>
          <w:marRight w:val="0"/>
          <w:marTop w:val="0"/>
          <w:marBottom w:val="0"/>
          <w:divBdr>
            <w:top w:val="none" w:sz="0" w:space="0" w:color="auto"/>
            <w:left w:val="none" w:sz="0" w:space="0" w:color="auto"/>
            <w:bottom w:val="none" w:sz="0" w:space="0" w:color="auto"/>
            <w:right w:val="none" w:sz="0" w:space="0" w:color="auto"/>
          </w:divBdr>
        </w:div>
        <w:div w:id="264925434">
          <w:marLeft w:val="0"/>
          <w:marRight w:val="0"/>
          <w:marTop w:val="0"/>
          <w:marBottom w:val="0"/>
          <w:divBdr>
            <w:top w:val="none" w:sz="0" w:space="0" w:color="auto"/>
            <w:left w:val="none" w:sz="0" w:space="0" w:color="auto"/>
            <w:bottom w:val="none" w:sz="0" w:space="0" w:color="auto"/>
            <w:right w:val="none" w:sz="0" w:space="0" w:color="auto"/>
          </w:divBdr>
        </w:div>
        <w:div w:id="266160974">
          <w:marLeft w:val="0"/>
          <w:marRight w:val="0"/>
          <w:marTop w:val="0"/>
          <w:marBottom w:val="0"/>
          <w:divBdr>
            <w:top w:val="none" w:sz="0" w:space="0" w:color="auto"/>
            <w:left w:val="none" w:sz="0" w:space="0" w:color="auto"/>
            <w:bottom w:val="none" w:sz="0" w:space="0" w:color="auto"/>
            <w:right w:val="none" w:sz="0" w:space="0" w:color="auto"/>
          </w:divBdr>
        </w:div>
        <w:div w:id="269825539">
          <w:marLeft w:val="0"/>
          <w:marRight w:val="0"/>
          <w:marTop w:val="0"/>
          <w:marBottom w:val="0"/>
          <w:divBdr>
            <w:top w:val="none" w:sz="0" w:space="0" w:color="auto"/>
            <w:left w:val="none" w:sz="0" w:space="0" w:color="auto"/>
            <w:bottom w:val="none" w:sz="0" w:space="0" w:color="auto"/>
            <w:right w:val="none" w:sz="0" w:space="0" w:color="auto"/>
          </w:divBdr>
        </w:div>
        <w:div w:id="316569776">
          <w:marLeft w:val="0"/>
          <w:marRight w:val="0"/>
          <w:marTop w:val="0"/>
          <w:marBottom w:val="0"/>
          <w:divBdr>
            <w:top w:val="none" w:sz="0" w:space="0" w:color="auto"/>
            <w:left w:val="none" w:sz="0" w:space="0" w:color="auto"/>
            <w:bottom w:val="none" w:sz="0" w:space="0" w:color="auto"/>
            <w:right w:val="none" w:sz="0" w:space="0" w:color="auto"/>
          </w:divBdr>
        </w:div>
        <w:div w:id="343437566">
          <w:marLeft w:val="0"/>
          <w:marRight w:val="0"/>
          <w:marTop w:val="0"/>
          <w:marBottom w:val="0"/>
          <w:divBdr>
            <w:top w:val="none" w:sz="0" w:space="0" w:color="auto"/>
            <w:left w:val="none" w:sz="0" w:space="0" w:color="auto"/>
            <w:bottom w:val="none" w:sz="0" w:space="0" w:color="auto"/>
            <w:right w:val="none" w:sz="0" w:space="0" w:color="auto"/>
          </w:divBdr>
        </w:div>
        <w:div w:id="399209170">
          <w:marLeft w:val="0"/>
          <w:marRight w:val="0"/>
          <w:marTop w:val="0"/>
          <w:marBottom w:val="0"/>
          <w:divBdr>
            <w:top w:val="none" w:sz="0" w:space="0" w:color="auto"/>
            <w:left w:val="none" w:sz="0" w:space="0" w:color="auto"/>
            <w:bottom w:val="none" w:sz="0" w:space="0" w:color="auto"/>
            <w:right w:val="none" w:sz="0" w:space="0" w:color="auto"/>
          </w:divBdr>
        </w:div>
        <w:div w:id="439690827">
          <w:marLeft w:val="0"/>
          <w:marRight w:val="0"/>
          <w:marTop w:val="0"/>
          <w:marBottom w:val="0"/>
          <w:divBdr>
            <w:top w:val="none" w:sz="0" w:space="0" w:color="auto"/>
            <w:left w:val="none" w:sz="0" w:space="0" w:color="auto"/>
            <w:bottom w:val="none" w:sz="0" w:space="0" w:color="auto"/>
            <w:right w:val="none" w:sz="0" w:space="0" w:color="auto"/>
          </w:divBdr>
        </w:div>
        <w:div w:id="450635844">
          <w:marLeft w:val="0"/>
          <w:marRight w:val="0"/>
          <w:marTop w:val="0"/>
          <w:marBottom w:val="0"/>
          <w:divBdr>
            <w:top w:val="none" w:sz="0" w:space="0" w:color="auto"/>
            <w:left w:val="none" w:sz="0" w:space="0" w:color="auto"/>
            <w:bottom w:val="none" w:sz="0" w:space="0" w:color="auto"/>
            <w:right w:val="none" w:sz="0" w:space="0" w:color="auto"/>
          </w:divBdr>
        </w:div>
        <w:div w:id="465465197">
          <w:marLeft w:val="0"/>
          <w:marRight w:val="0"/>
          <w:marTop w:val="0"/>
          <w:marBottom w:val="0"/>
          <w:divBdr>
            <w:top w:val="none" w:sz="0" w:space="0" w:color="auto"/>
            <w:left w:val="none" w:sz="0" w:space="0" w:color="auto"/>
            <w:bottom w:val="none" w:sz="0" w:space="0" w:color="auto"/>
            <w:right w:val="none" w:sz="0" w:space="0" w:color="auto"/>
          </w:divBdr>
        </w:div>
        <w:div w:id="513033853">
          <w:marLeft w:val="0"/>
          <w:marRight w:val="0"/>
          <w:marTop w:val="0"/>
          <w:marBottom w:val="0"/>
          <w:divBdr>
            <w:top w:val="none" w:sz="0" w:space="0" w:color="auto"/>
            <w:left w:val="none" w:sz="0" w:space="0" w:color="auto"/>
            <w:bottom w:val="none" w:sz="0" w:space="0" w:color="auto"/>
            <w:right w:val="none" w:sz="0" w:space="0" w:color="auto"/>
          </w:divBdr>
        </w:div>
        <w:div w:id="544827915">
          <w:marLeft w:val="0"/>
          <w:marRight w:val="0"/>
          <w:marTop w:val="0"/>
          <w:marBottom w:val="0"/>
          <w:divBdr>
            <w:top w:val="none" w:sz="0" w:space="0" w:color="auto"/>
            <w:left w:val="none" w:sz="0" w:space="0" w:color="auto"/>
            <w:bottom w:val="none" w:sz="0" w:space="0" w:color="auto"/>
            <w:right w:val="none" w:sz="0" w:space="0" w:color="auto"/>
          </w:divBdr>
        </w:div>
        <w:div w:id="586579054">
          <w:marLeft w:val="0"/>
          <w:marRight w:val="0"/>
          <w:marTop w:val="0"/>
          <w:marBottom w:val="0"/>
          <w:divBdr>
            <w:top w:val="none" w:sz="0" w:space="0" w:color="auto"/>
            <w:left w:val="none" w:sz="0" w:space="0" w:color="auto"/>
            <w:bottom w:val="none" w:sz="0" w:space="0" w:color="auto"/>
            <w:right w:val="none" w:sz="0" w:space="0" w:color="auto"/>
          </w:divBdr>
        </w:div>
        <w:div w:id="605698327">
          <w:marLeft w:val="0"/>
          <w:marRight w:val="0"/>
          <w:marTop w:val="0"/>
          <w:marBottom w:val="0"/>
          <w:divBdr>
            <w:top w:val="none" w:sz="0" w:space="0" w:color="auto"/>
            <w:left w:val="none" w:sz="0" w:space="0" w:color="auto"/>
            <w:bottom w:val="none" w:sz="0" w:space="0" w:color="auto"/>
            <w:right w:val="none" w:sz="0" w:space="0" w:color="auto"/>
          </w:divBdr>
        </w:div>
        <w:div w:id="625431094">
          <w:marLeft w:val="0"/>
          <w:marRight w:val="0"/>
          <w:marTop w:val="0"/>
          <w:marBottom w:val="0"/>
          <w:divBdr>
            <w:top w:val="none" w:sz="0" w:space="0" w:color="auto"/>
            <w:left w:val="none" w:sz="0" w:space="0" w:color="auto"/>
            <w:bottom w:val="none" w:sz="0" w:space="0" w:color="auto"/>
            <w:right w:val="none" w:sz="0" w:space="0" w:color="auto"/>
          </w:divBdr>
        </w:div>
        <w:div w:id="639728970">
          <w:marLeft w:val="0"/>
          <w:marRight w:val="0"/>
          <w:marTop w:val="0"/>
          <w:marBottom w:val="0"/>
          <w:divBdr>
            <w:top w:val="none" w:sz="0" w:space="0" w:color="auto"/>
            <w:left w:val="none" w:sz="0" w:space="0" w:color="auto"/>
            <w:bottom w:val="none" w:sz="0" w:space="0" w:color="auto"/>
            <w:right w:val="none" w:sz="0" w:space="0" w:color="auto"/>
          </w:divBdr>
        </w:div>
        <w:div w:id="659768524">
          <w:marLeft w:val="0"/>
          <w:marRight w:val="0"/>
          <w:marTop w:val="0"/>
          <w:marBottom w:val="0"/>
          <w:divBdr>
            <w:top w:val="none" w:sz="0" w:space="0" w:color="auto"/>
            <w:left w:val="none" w:sz="0" w:space="0" w:color="auto"/>
            <w:bottom w:val="none" w:sz="0" w:space="0" w:color="auto"/>
            <w:right w:val="none" w:sz="0" w:space="0" w:color="auto"/>
          </w:divBdr>
        </w:div>
        <w:div w:id="703755070">
          <w:marLeft w:val="0"/>
          <w:marRight w:val="0"/>
          <w:marTop w:val="0"/>
          <w:marBottom w:val="0"/>
          <w:divBdr>
            <w:top w:val="none" w:sz="0" w:space="0" w:color="auto"/>
            <w:left w:val="none" w:sz="0" w:space="0" w:color="auto"/>
            <w:bottom w:val="none" w:sz="0" w:space="0" w:color="auto"/>
            <w:right w:val="none" w:sz="0" w:space="0" w:color="auto"/>
          </w:divBdr>
        </w:div>
        <w:div w:id="730229031">
          <w:marLeft w:val="0"/>
          <w:marRight w:val="0"/>
          <w:marTop w:val="0"/>
          <w:marBottom w:val="0"/>
          <w:divBdr>
            <w:top w:val="none" w:sz="0" w:space="0" w:color="auto"/>
            <w:left w:val="none" w:sz="0" w:space="0" w:color="auto"/>
            <w:bottom w:val="none" w:sz="0" w:space="0" w:color="auto"/>
            <w:right w:val="none" w:sz="0" w:space="0" w:color="auto"/>
          </w:divBdr>
        </w:div>
        <w:div w:id="821192847">
          <w:marLeft w:val="0"/>
          <w:marRight w:val="0"/>
          <w:marTop w:val="0"/>
          <w:marBottom w:val="0"/>
          <w:divBdr>
            <w:top w:val="none" w:sz="0" w:space="0" w:color="auto"/>
            <w:left w:val="none" w:sz="0" w:space="0" w:color="auto"/>
            <w:bottom w:val="none" w:sz="0" w:space="0" w:color="auto"/>
            <w:right w:val="none" w:sz="0" w:space="0" w:color="auto"/>
          </w:divBdr>
        </w:div>
        <w:div w:id="849029614">
          <w:marLeft w:val="0"/>
          <w:marRight w:val="0"/>
          <w:marTop w:val="0"/>
          <w:marBottom w:val="0"/>
          <w:divBdr>
            <w:top w:val="none" w:sz="0" w:space="0" w:color="auto"/>
            <w:left w:val="none" w:sz="0" w:space="0" w:color="auto"/>
            <w:bottom w:val="none" w:sz="0" w:space="0" w:color="auto"/>
            <w:right w:val="none" w:sz="0" w:space="0" w:color="auto"/>
          </w:divBdr>
        </w:div>
        <w:div w:id="864364919">
          <w:marLeft w:val="0"/>
          <w:marRight w:val="0"/>
          <w:marTop w:val="0"/>
          <w:marBottom w:val="0"/>
          <w:divBdr>
            <w:top w:val="none" w:sz="0" w:space="0" w:color="auto"/>
            <w:left w:val="none" w:sz="0" w:space="0" w:color="auto"/>
            <w:bottom w:val="none" w:sz="0" w:space="0" w:color="auto"/>
            <w:right w:val="none" w:sz="0" w:space="0" w:color="auto"/>
          </w:divBdr>
        </w:div>
        <w:div w:id="890729234">
          <w:marLeft w:val="0"/>
          <w:marRight w:val="0"/>
          <w:marTop w:val="0"/>
          <w:marBottom w:val="0"/>
          <w:divBdr>
            <w:top w:val="none" w:sz="0" w:space="0" w:color="auto"/>
            <w:left w:val="none" w:sz="0" w:space="0" w:color="auto"/>
            <w:bottom w:val="none" w:sz="0" w:space="0" w:color="auto"/>
            <w:right w:val="none" w:sz="0" w:space="0" w:color="auto"/>
          </w:divBdr>
        </w:div>
        <w:div w:id="972055688">
          <w:marLeft w:val="0"/>
          <w:marRight w:val="0"/>
          <w:marTop w:val="0"/>
          <w:marBottom w:val="0"/>
          <w:divBdr>
            <w:top w:val="none" w:sz="0" w:space="0" w:color="auto"/>
            <w:left w:val="none" w:sz="0" w:space="0" w:color="auto"/>
            <w:bottom w:val="none" w:sz="0" w:space="0" w:color="auto"/>
            <w:right w:val="none" w:sz="0" w:space="0" w:color="auto"/>
          </w:divBdr>
        </w:div>
        <w:div w:id="1000961274">
          <w:marLeft w:val="0"/>
          <w:marRight w:val="0"/>
          <w:marTop w:val="0"/>
          <w:marBottom w:val="0"/>
          <w:divBdr>
            <w:top w:val="none" w:sz="0" w:space="0" w:color="auto"/>
            <w:left w:val="none" w:sz="0" w:space="0" w:color="auto"/>
            <w:bottom w:val="none" w:sz="0" w:space="0" w:color="auto"/>
            <w:right w:val="none" w:sz="0" w:space="0" w:color="auto"/>
          </w:divBdr>
        </w:div>
        <w:div w:id="1041902896">
          <w:marLeft w:val="0"/>
          <w:marRight w:val="0"/>
          <w:marTop w:val="0"/>
          <w:marBottom w:val="0"/>
          <w:divBdr>
            <w:top w:val="none" w:sz="0" w:space="0" w:color="auto"/>
            <w:left w:val="none" w:sz="0" w:space="0" w:color="auto"/>
            <w:bottom w:val="none" w:sz="0" w:space="0" w:color="auto"/>
            <w:right w:val="none" w:sz="0" w:space="0" w:color="auto"/>
          </w:divBdr>
        </w:div>
        <w:div w:id="1064572074">
          <w:marLeft w:val="0"/>
          <w:marRight w:val="0"/>
          <w:marTop w:val="0"/>
          <w:marBottom w:val="0"/>
          <w:divBdr>
            <w:top w:val="none" w:sz="0" w:space="0" w:color="auto"/>
            <w:left w:val="none" w:sz="0" w:space="0" w:color="auto"/>
            <w:bottom w:val="none" w:sz="0" w:space="0" w:color="auto"/>
            <w:right w:val="none" w:sz="0" w:space="0" w:color="auto"/>
          </w:divBdr>
        </w:div>
        <w:div w:id="1103265516">
          <w:marLeft w:val="0"/>
          <w:marRight w:val="0"/>
          <w:marTop w:val="0"/>
          <w:marBottom w:val="0"/>
          <w:divBdr>
            <w:top w:val="none" w:sz="0" w:space="0" w:color="auto"/>
            <w:left w:val="none" w:sz="0" w:space="0" w:color="auto"/>
            <w:bottom w:val="none" w:sz="0" w:space="0" w:color="auto"/>
            <w:right w:val="none" w:sz="0" w:space="0" w:color="auto"/>
          </w:divBdr>
        </w:div>
        <w:div w:id="1148472395">
          <w:marLeft w:val="0"/>
          <w:marRight w:val="0"/>
          <w:marTop w:val="0"/>
          <w:marBottom w:val="0"/>
          <w:divBdr>
            <w:top w:val="none" w:sz="0" w:space="0" w:color="auto"/>
            <w:left w:val="none" w:sz="0" w:space="0" w:color="auto"/>
            <w:bottom w:val="none" w:sz="0" w:space="0" w:color="auto"/>
            <w:right w:val="none" w:sz="0" w:space="0" w:color="auto"/>
          </w:divBdr>
        </w:div>
        <w:div w:id="1281107958">
          <w:marLeft w:val="0"/>
          <w:marRight w:val="0"/>
          <w:marTop w:val="0"/>
          <w:marBottom w:val="0"/>
          <w:divBdr>
            <w:top w:val="none" w:sz="0" w:space="0" w:color="auto"/>
            <w:left w:val="none" w:sz="0" w:space="0" w:color="auto"/>
            <w:bottom w:val="none" w:sz="0" w:space="0" w:color="auto"/>
            <w:right w:val="none" w:sz="0" w:space="0" w:color="auto"/>
          </w:divBdr>
        </w:div>
        <w:div w:id="1282225870">
          <w:marLeft w:val="0"/>
          <w:marRight w:val="0"/>
          <w:marTop w:val="0"/>
          <w:marBottom w:val="0"/>
          <w:divBdr>
            <w:top w:val="none" w:sz="0" w:space="0" w:color="auto"/>
            <w:left w:val="none" w:sz="0" w:space="0" w:color="auto"/>
            <w:bottom w:val="none" w:sz="0" w:space="0" w:color="auto"/>
            <w:right w:val="none" w:sz="0" w:space="0" w:color="auto"/>
          </w:divBdr>
        </w:div>
        <w:div w:id="1304038865">
          <w:marLeft w:val="0"/>
          <w:marRight w:val="0"/>
          <w:marTop w:val="0"/>
          <w:marBottom w:val="0"/>
          <w:divBdr>
            <w:top w:val="none" w:sz="0" w:space="0" w:color="auto"/>
            <w:left w:val="none" w:sz="0" w:space="0" w:color="auto"/>
            <w:bottom w:val="none" w:sz="0" w:space="0" w:color="auto"/>
            <w:right w:val="none" w:sz="0" w:space="0" w:color="auto"/>
          </w:divBdr>
        </w:div>
        <w:div w:id="1313483912">
          <w:marLeft w:val="0"/>
          <w:marRight w:val="0"/>
          <w:marTop w:val="0"/>
          <w:marBottom w:val="0"/>
          <w:divBdr>
            <w:top w:val="none" w:sz="0" w:space="0" w:color="auto"/>
            <w:left w:val="none" w:sz="0" w:space="0" w:color="auto"/>
            <w:bottom w:val="none" w:sz="0" w:space="0" w:color="auto"/>
            <w:right w:val="none" w:sz="0" w:space="0" w:color="auto"/>
          </w:divBdr>
        </w:div>
        <w:div w:id="1347290196">
          <w:marLeft w:val="0"/>
          <w:marRight w:val="0"/>
          <w:marTop w:val="0"/>
          <w:marBottom w:val="0"/>
          <w:divBdr>
            <w:top w:val="none" w:sz="0" w:space="0" w:color="auto"/>
            <w:left w:val="none" w:sz="0" w:space="0" w:color="auto"/>
            <w:bottom w:val="none" w:sz="0" w:space="0" w:color="auto"/>
            <w:right w:val="none" w:sz="0" w:space="0" w:color="auto"/>
          </w:divBdr>
        </w:div>
        <w:div w:id="1350133613">
          <w:marLeft w:val="0"/>
          <w:marRight w:val="0"/>
          <w:marTop w:val="0"/>
          <w:marBottom w:val="0"/>
          <w:divBdr>
            <w:top w:val="none" w:sz="0" w:space="0" w:color="auto"/>
            <w:left w:val="none" w:sz="0" w:space="0" w:color="auto"/>
            <w:bottom w:val="none" w:sz="0" w:space="0" w:color="auto"/>
            <w:right w:val="none" w:sz="0" w:space="0" w:color="auto"/>
          </w:divBdr>
        </w:div>
        <w:div w:id="1350183601">
          <w:marLeft w:val="0"/>
          <w:marRight w:val="0"/>
          <w:marTop w:val="0"/>
          <w:marBottom w:val="0"/>
          <w:divBdr>
            <w:top w:val="none" w:sz="0" w:space="0" w:color="auto"/>
            <w:left w:val="none" w:sz="0" w:space="0" w:color="auto"/>
            <w:bottom w:val="none" w:sz="0" w:space="0" w:color="auto"/>
            <w:right w:val="none" w:sz="0" w:space="0" w:color="auto"/>
          </w:divBdr>
        </w:div>
        <w:div w:id="1364328975">
          <w:marLeft w:val="0"/>
          <w:marRight w:val="0"/>
          <w:marTop w:val="0"/>
          <w:marBottom w:val="0"/>
          <w:divBdr>
            <w:top w:val="none" w:sz="0" w:space="0" w:color="auto"/>
            <w:left w:val="none" w:sz="0" w:space="0" w:color="auto"/>
            <w:bottom w:val="none" w:sz="0" w:space="0" w:color="auto"/>
            <w:right w:val="none" w:sz="0" w:space="0" w:color="auto"/>
          </w:divBdr>
        </w:div>
        <w:div w:id="1367750609">
          <w:marLeft w:val="0"/>
          <w:marRight w:val="0"/>
          <w:marTop w:val="0"/>
          <w:marBottom w:val="0"/>
          <w:divBdr>
            <w:top w:val="none" w:sz="0" w:space="0" w:color="auto"/>
            <w:left w:val="none" w:sz="0" w:space="0" w:color="auto"/>
            <w:bottom w:val="none" w:sz="0" w:space="0" w:color="auto"/>
            <w:right w:val="none" w:sz="0" w:space="0" w:color="auto"/>
          </w:divBdr>
        </w:div>
        <w:div w:id="1394699660">
          <w:marLeft w:val="0"/>
          <w:marRight w:val="0"/>
          <w:marTop w:val="0"/>
          <w:marBottom w:val="0"/>
          <w:divBdr>
            <w:top w:val="none" w:sz="0" w:space="0" w:color="auto"/>
            <w:left w:val="none" w:sz="0" w:space="0" w:color="auto"/>
            <w:bottom w:val="none" w:sz="0" w:space="0" w:color="auto"/>
            <w:right w:val="none" w:sz="0" w:space="0" w:color="auto"/>
          </w:divBdr>
        </w:div>
        <w:div w:id="1412777004">
          <w:marLeft w:val="0"/>
          <w:marRight w:val="0"/>
          <w:marTop w:val="0"/>
          <w:marBottom w:val="0"/>
          <w:divBdr>
            <w:top w:val="none" w:sz="0" w:space="0" w:color="auto"/>
            <w:left w:val="none" w:sz="0" w:space="0" w:color="auto"/>
            <w:bottom w:val="none" w:sz="0" w:space="0" w:color="auto"/>
            <w:right w:val="none" w:sz="0" w:space="0" w:color="auto"/>
          </w:divBdr>
        </w:div>
        <w:div w:id="1432505818">
          <w:marLeft w:val="0"/>
          <w:marRight w:val="0"/>
          <w:marTop w:val="0"/>
          <w:marBottom w:val="0"/>
          <w:divBdr>
            <w:top w:val="none" w:sz="0" w:space="0" w:color="auto"/>
            <w:left w:val="none" w:sz="0" w:space="0" w:color="auto"/>
            <w:bottom w:val="none" w:sz="0" w:space="0" w:color="auto"/>
            <w:right w:val="none" w:sz="0" w:space="0" w:color="auto"/>
          </w:divBdr>
        </w:div>
        <w:div w:id="1439059490">
          <w:marLeft w:val="0"/>
          <w:marRight w:val="0"/>
          <w:marTop w:val="0"/>
          <w:marBottom w:val="0"/>
          <w:divBdr>
            <w:top w:val="none" w:sz="0" w:space="0" w:color="auto"/>
            <w:left w:val="none" w:sz="0" w:space="0" w:color="auto"/>
            <w:bottom w:val="none" w:sz="0" w:space="0" w:color="auto"/>
            <w:right w:val="none" w:sz="0" w:space="0" w:color="auto"/>
          </w:divBdr>
        </w:div>
        <w:div w:id="1445343091">
          <w:marLeft w:val="0"/>
          <w:marRight w:val="0"/>
          <w:marTop w:val="0"/>
          <w:marBottom w:val="0"/>
          <w:divBdr>
            <w:top w:val="none" w:sz="0" w:space="0" w:color="auto"/>
            <w:left w:val="none" w:sz="0" w:space="0" w:color="auto"/>
            <w:bottom w:val="none" w:sz="0" w:space="0" w:color="auto"/>
            <w:right w:val="none" w:sz="0" w:space="0" w:color="auto"/>
          </w:divBdr>
        </w:div>
        <w:div w:id="1458716065">
          <w:marLeft w:val="0"/>
          <w:marRight w:val="0"/>
          <w:marTop w:val="0"/>
          <w:marBottom w:val="0"/>
          <w:divBdr>
            <w:top w:val="none" w:sz="0" w:space="0" w:color="auto"/>
            <w:left w:val="none" w:sz="0" w:space="0" w:color="auto"/>
            <w:bottom w:val="none" w:sz="0" w:space="0" w:color="auto"/>
            <w:right w:val="none" w:sz="0" w:space="0" w:color="auto"/>
          </w:divBdr>
        </w:div>
        <w:div w:id="1468938565">
          <w:marLeft w:val="0"/>
          <w:marRight w:val="0"/>
          <w:marTop w:val="0"/>
          <w:marBottom w:val="0"/>
          <w:divBdr>
            <w:top w:val="none" w:sz="0" w:space="0" w:color="auto"/>
            <w:left w:val="none" w:sz="0" w:space="0" w:color="auto"/>
            <w:bottom w:val="none" w:sz="0" w:space="0" w:color="auto"/>
            <w:right w:val="none" w:sz="0" w:space="0" w:color="auto"/>
          </w:divBdr>
        </w:div>
        <w:div w:id="1520240721">
          <w:marLeft w:val="0"/>
          <w:marRight w:val="0"/>
          <w:marTop w:val="0"/>
          <w:marBottom w:val="0"/>
          <w:divBdr>
            <w:top w:val="none" w:sz="0" w:space="0" w:color="auto"/>
            <w:left w:val="none" w:sz="0" w:space="0" w:color="auto"/>
            <w:bottom w:val="none" w:sz="0" w:space="0" w:color="auto"/>
            <w:right w:val="none" w:sz="0" w:space="0" w:color="auto"/>
          </w:divBdr>
        </w:div>
        <w:div w:id="1555384327">
          <w:marLeft w:val="0"/>
          <w:marRight w:val="0"/>
          <w:marTop w:val="0"/>
          <w:marBottom w:val="0"/>
          <w:divBdr>
            <w:top w:val="none" w:sz="0" w:space="0" w:color="auto"/>
            <w:left w:val="none" w:sz="0" w:space="0" w:color="auto"/>
            <w:bottom w:val="none" w:sz="0" w:space="0" w:color="auto"/>
            <w:right w:val="none" w:sz="0" w:space="0" w:color="auto"/>
          </w:divBdr>
        </w:div>
        <w:div w:id="1642155270">
          <w:marLeft w:val="0"/>
          <w:marRight w:val="0"/>
          <w:marTop w:val="0"/>
          <w:marBottom w:val="0"/>
          <w:divBdr>
            <w:top w:val="none" w:sz="0" w:space="0" w:color="auto"/>
            <w:left w:val="none" w:sz="0" w:space="0" w:color="auto"/>
            <w:bottom w:val="none" w:sz="0" w:space="0" w:color="auto"/>
            <w:right w:val="none" w:sz="0" w:space="0" w:color="auto"/>
          </w:divBdr>
        </w:div>
        <w:div w:id="1651863954">
          <w:marLeft w:val="0"/>
          <w:marRight w:val="0"/>
          <w:marTop w:val="0"/>
          <w:marBottom w:val="0"/>
          <w:divBdr>
            <w:top w:val="none" w:sz="0" w:space="0" w:color="auto"/>
            <w:left w:val="none" w:sz="0" w:space="0" w:color="auto"/>
            <w:bottom w:val="none" w:sz="0" w:space="0" w:color="auto"/>
            <w:right w:val="none" w:sz="0" w:space="0" w:color="auto"/>
          </w:divBdr>
        </w:div>
        <w:div w:id="1787119588">
          <w:marLeft w:val="0"/>
          <w:marRight w:val="0"/>
          <w:marTop w:val="0"/>
          <w:marBottom w:val="0"/>
          <w:divBdr>
            <w:top w:val="none" w:sz="0" w:space="0" w:color="auto"/>
            <w:left w:val="none" w:sz="0" w:space="0" w:color="auto"/>
            <w:bottom w:val="none" w:sz="0" w:space="0" w:color="auto"/>
            <w:right w:val="none" w:sz="0" w:space="0" w:color="auto"/>
          </w:divBdr>
        </w:div>
        <w:div w:id="1788887688">
          <w:marLeft w:val="0"/>
          <w:marRight w:val="0"/>
          <w:marTop w:val="0"/>
          <w:marBottom w:val="0"/>
          <w:divBdr>
            <w:top w:val="none" w:sz="0" w:space="0" w:color="auto"/>
            <w:left w:val="none" w:sz="0" w:space="0" w:color="auto"/>
            <w:bottom w:val="none" w:sz="0" w:space="0" w:color="auto"/>
            <w:right w:val="none" w:sz="0" w:space="0" w:color="auto"/>
          </w:divBdr>
        </w:div>
        <w:div w:id="1814710866">
          <w:marLeft w:val="0"/>
          <w:marRight w:val="0"/>
          <w:marTop w:val="0"/>
          <w:marBottom w:val="0"/>
          <w:divBdr>
            <w:top w:val="none" w:sz="0" w:space="0" w:color="auto"/>
            <w:left w:val="none" w:sz="0" w:space="0" w:color="auto"/>
            <w:bottom w:val="none" w:sz="0" w:space="0" w:color="auto"/>
            <w:right w:val="none" w:sz="0" w:space="0" w:color="auto"/>
          </w:divBdr>
        </w:div>
        <w:div w:id="1931311921">
          <w:marLeft w:val="0"/>
          <w:marRight w:val="0"/>
          <w:marTop w:val="0"/>
          <w:marBottom w:val="0"/>
          <w:divBdr>
            <w:top w:val="none" w:sz="0" w:space="0" w:color="auto"/>
            <w:left w:val="none" w:sz="0" w:space="0" w:color="auto"/>
            <w:bottom w:val="none" w:sz="0" w:space="0" w:color="auto"/>
            <w:right w:val="none" w:sz="0" w:space="0" w:color="auto"/>
          </w:divBdr>
        </w:div>
        <w:div w:id="1937903258">
          <w:marLeft w:val="0"/>
          <w:marRight w:val="0"/>
          <w:marTop w:val="0"/>
          <w:marBottom w:val="0"/>
          <w:divBdr>
            <w:top w:val="none" w:sz="0" w:space="0" w:color="auto"/>
            <w:left w:val="none" w:sz="0" w:space="0" w:color="auto"/>
            <w:bottom w:val="none" w:sz="0" w:space="0" w:color="auto"/>
            <w:right w:val="none" w:sz="0" w:space="0" w:color="auto"/>
          </w:divBdr>
        </w:div>
        <w:div w:id="1995523789">
          <w:marLeft w:val="0"/>
          <w:marRight w:val="0"/>
          <w:marTop w:val="0"/>
          <w:marBottom w:val="0"/>
          <w:divBdr>
            <w:top w:val="none" w:sz="0" w:space="0" w:color="auto"/>
            <w:left w:val="none" w:sz="0" w:space="0" w:color="auto"/>
            <w:bottom w:val="none" w:sz="0" w:space="0" w:color="auto"/>
            <w:right w:val="none" w:sz="0" w:space="0" w:color="auto"/>
          </w:divBdr>
        </w:div>
        <w:div w:id="2005351496">
          <w:marLeft w:val="0"/>
          <w:marRight w:val="0"/>
          <w:marTop w:val="0"/>
          <w:marBottom w:val="0"/>
          <w:divBdr>
            <w:top w:val="none" w:sz="0" w:space="0" w:color="auto"/>
            <w:left w:val="none" w:sz="0" w:space="0" w:color="auto"/>
            <w:bottom w:val="none" w:sz="0" w:space="0" w:color="auto"/>
            <w:right w:val="none" w:sz="0" w:space="0" w:color="auto"/>
          </w:divBdr>
        </w:div>
        <w:div w:id="2093964996">
          <w:marLeft w:val="0"/>
          <w:marRight w:val="0"/>
          <w:marTop w:val="0"/>
          <w:marBottom w:val="0"/>
          <w:divBdr>
            <w:top w:val="none" w:sz="0" w:space="0" w:color="auto"/>
            <w:left w:val="none" w:sz="0" w:space="0" w:color="auto"/>
            <w:bottom w:val="none" w:sz="0" w:space="0" w:color="auto"/>
            <w:right w:val="none" w:sz="0" w:space="0" w:color="auto"/>
          </w:divBdr>
        </w:div>
      </w:divsChild>
    </w:div>
    <w:div w:id="346446908">
      <w:bodyDiv w:val="1"/>
      <w:marLeft w:val="0"/>
      <w:marRight w:val="0"/>
      <w:marTop w:val="0"/>
      <w:marBottom w:val="0"/>
      <w:divBdr>
        <w:top w:val="none" w:sz="0" w:space="0" w:color="auto"/>
        <w:left w:val="none" w:sz="0" w:space="0" w:color="auto"/>
        <w:bottom w:val="none" w:sz="0" w:space="0" w:color="auto"/>
        <w:right w:val="none" w:sz="0" w:space="0" w:color="auto"/>
      </w:divBdr>
    </w:div>
    <w:div w:id="352147118">
      <w:bodyDiv w:val="1"/>
      <w:marLeft w:val="0"/>
      <w:marRight w:val="0"/>
      <w:marTop w:val="0"/>
      <w:marBottom w:val="0"/>
      <w:divBdr>
        <w:top w:val="none" w:sz="0" w:space="0" w:color="auto"/>
        <w:left w:val="none" w:sz="0" w:space="0" w:color="auto"/>
        <w:bottom w:val="none" w:sz="0" w:space="0" w:color="auto"/>
        <w:right w:val="none" w:sz="0" w:space="0" w:color="auto"/>
      </w:divBdr>
    </w:div>
    <w:div w:id="383601333">
      <w:bodyDiv w:val="1"/>
      <w:marLeft w:val="0"/>
      <w:marRight w:val="0"/>
      <w:marTop w:val="0"/>
      <w:marBottom w:val="0"/>
      <w:divBdr>
        <w:top w:val="none" w:sz="0" w:space="0" w:color="auto"/>
        <w:left w:val="none" w:sz="0" w:space="0" w:color="auto"/>
        <w:bottom w:val="none" w:sz="0" w:space="0" w:color="auto"/>
        <w:right w:val="none" w:sz="0" w:space="0" w:color="auto"/>
      </w:divBdr>
      <w:divsChild>
        <w:div w:id="1155800108">
          <w:marLeft w:val="0"/>
          <w:marRight w:val="0"/>
          <w:marTop w:val="0"/>
          <w:marBottom w:val="0"/>
          <w:divBdr>
            <w:top w:val="none" w:sz="0" w:space="0" w:color="auto"/>
            <w:left w:val="none" w:sz="0" w:space="0" w:color="auto"/>
            <w:bottom w:val="none" w:sz="0" w:space="0" w:color="auto"/>
            <w:right w:val="none" w:sz="0" w:space="0" w:color="auto"/>
          </w:divBdr>
        </w:div>
        <w:div w:id="1565917902">
          <w:marLeft w:val="0"/>
          <w:marRight w:val="0"/>
          <w:marTop w:val="0"/>
          <w:marBottom w:val="0"/>
          <w:divBdr>
            <w:top w:val="none" w:sz="0" w:space="0" w:color="auto"/>
            <w:left w:val="none" w:sz="0" w:space="0" w:color="auto"/>
            <w:bottom w:val="none" w:sz="0" w:space="0" w:color="auto"/>
            <w:right w:val="none" w:sz="0" w:space="0" w:color="auto"/>
          </w:divBdr>
        </w:div>
      </w:divsChild>
    </w:div>
    <w:div w:id="518274536">
      <w:bodyDiv w:val="1"/>
      <w:marLeft w:val="0"/>
      <w:marRight w:val="0"/>
      <w:marTop w:val="0"/>
      <w:marBottom w:val="0"/>
      <w:divBdr>
        <w:top w:val="none" w:sz="0" w:space="0" w:color="auto"/>
        <w:left w:val="none" w:sz="0" w:space="0" w:color="auto"/>
        <w:bottom w:val="none" w:sz="0" w:space="0" w:color="auto"/>
        <w:right w:val="none" w:sz="0" w:space="0" w:color="auto"/>
      </w:divBdr>
    </w:div>
    <w:div w:id="590506741">
      <w:bodyDiv w:val="1"/>
      <w:marLeft w:val="0"/>
      <w:marRight w:val="0"/>
      <w:marTop w:val="0"/>
      <w:marBottom w:val="0"/>
      <w:divBdr>
        <w:top w:val="none" w:sz="0" w:space="0" w:color="auto"/>
        <w:left w:val="none" w:sz="0" w:space="0" w:color="auto"/>
        <w:bottom w:val="none" w:sz="0" w:space="0" w:color="auto"/>
        <w:right w:val="none" w:sz="0" w:space="0" w:color="auto"/>
      </w:divBdr>
    </w:div>
    <w:div w:id="622657742">
      <w:bodyDiv w:val="1"/>
      <w:marLeft w:val="0"/>
      <w:marRight w:val="0"/>
      <w:marTop w:val="0"/>
      <w:marBottom w:val="0"/>
      <w:divBdr>
        <w:top w:val="none" w:sz="0" w:space="0" w:color="auto"/>
        <w:left w:val="none" w:sz="0" w:space="0" w:color="auto"/>
        <w:bottom w:val="none" w:sz="0" w:space="0" w:color="auto"/>
        <w:right w:val="none" w:sz="0" w:space="0" w:color="auto"/>
      </w:divBdr>
    </w:div>
    <w:div w:id="627859270">
      <w:bodyDiv w:val="1"/>
      <w:marLeft w:val="0"/>
      <w:marRight w:val="0"/>
      <w:marTop w:val="0"/>
      <w:marBottom w:val="0"/>
      <w:divBdr>
        <w:top w:val="none" w:sz="0" w:space="0" w:color="auto"/>
        <w:left w:val="none" w:sz="0" w:space="0" w:color="auto"/>
        <w:bottom w:val="none" w:sz="0" w:space="0" w:color="auto"/>
        <w:right w:val="none" w:sz="0" w:space="0" w:color="auto"/>
      </w:divBdr>
    </w:div>
    <w:div w:id="630406542">
      <w:bodyDiv w:val="1"/>
      <w:marLeft w:val="0"/>
      <w:marRight w:val="0"/>
      <w:marTop w:val="0"/>
      <w:marBottom w:val="0"/>
      <w:divBdr>
        <w:top w:val="none" w:sz="0" w:space="0" w:color="auto"/>
        <w:left w:val="none" w:sz="0" w:space="0" w:color="auto"/>
        <w:bottom w:val="none" w:sz="0" w:space="0" w:color="auto"/>
        <w:right w:val="none" w:sz="0" w:space="0" w:color="auto"/>
      </w:divBdr>
    </w:div>
    <w:div w:id="766004697">
      <w:bodyDiv w:val="1"/>
      <w:marLeft w:val="0"/>
      <w:marRight w:val="0"/>
      <w:marTop w:val="0"/>
      <w:marBottom w:val="0"/>
      <w:divBdr>
        <w:top w:val="none" w:sz="0" w:space="0" w:color="auto"/>
        <w:left w:val="none" w:sz="0" w:space="0" w:color="auto"/>
        <w:bottom w:val="none" w:sz="0" w:space="0" w:color="auto"/>
        <w:right w:val="none" w:sz="0" w:space="0" w:color="auto"/>
      </w:divBdr>
    </w:div>
    <w:div w:id="855080132">
      <w:bodyDiv w:val="1"/>
      <w:marLeft w:val="0"/>
      <w:marRight w:val="0"/>
      <w:marTop w:val="0"/>
      <w:marBottom w:val="0"/>
      <w:divBdr>
        <w:top w:val="none" w:sz="0" w:space="0" w:color="auto"/>
        <w:left w:val="none" w:sz="0" w:space="0" w:color="auto"/>
        <w:bottom w:val="none" w:sz="0" w:space="0" w:color="auto"/>
        <w:right w:val="none" w:sz="0" w:space="0" w:color="auto"/>
      </w:divBdr>
    </w:div>
    <w:div w:id="985821385">
      <w:bodyDiv w:val="1"/>
      <w:marLeft w:val="0"/>
      <w:marRight w:val="0"/>
      <w:marTop w:val="0"/>
      <w:marBottom w:val="0"/>
      <w:divBdr>
        <w:top w:val="none" w:sz="0" w:space="0" w:color="auto"/>
        <w:left w:val="none" w:sz="0" w:space="0" w:color="auto"/>
        <w:bottom w:val="none" w:sz="0" w:space="0" w:color="auto"/>
        <w:right w:val="none" w:sz="0" w:space="0" w:color="auto"/>
      </w:divBdr>
    </w:div>
    <w:div w:id="1026712312">
      <w:bodyDiv w:val="1"/>
      <w:marLeft w:val="0"/>
      <w:marRight w:val="0"/>
      <w:marTop w:val="0"/>
      <w:marBottom w:val="0"/>
      <w:divBdr>
        <w:top w:val="none" w:sz="0" w:space="0" w:color="auto"/>
        <w:left w:val="none" w:sz="0" w:space="0" w:color="auto"/>
        <w:bottom w:val="none" w:sz="0" w:space="0" w:color="auto"/>
        <w:right w:val="none" w:sz="0" w:space="0" w:color="auto"/>
      </w:divBdr>
    </w:div>
    <w:div w:id="1038238339">
      <w:bodyDiv w:val="1"/>
      <w:marLeft w:val="0"/>
      <w:marRight w:val="0"/>
      <w:marTop w:val="0"/>
      <w:marBottom w:val="0"/>
      <w:divBdr>
        <w:top w:val="none" w:sz="0" w:space="0" w:color="auto"/>
        <w:left w:val="none" w:sz="0" w:space="0" w:color="auto"/>
        <w:bottom w:val="none" w:sz="0" w:space="0" w:color="auto"/>
        <w:right w:val="none" w:sz="0" w:space="0" w:color="auto"/>
      </w:divBdr>
      <w:divsChild>
        <w:div w:id="571736633">
          <w:marLeft w:val="0"/>
          <w:marRight w:val="0"/>
          <w:marTop w:val="0"/>
          <w:marBottom w:val="0"/>
          <w:divBdr>
            <w:top w:val="none" w:sz="0" w:space="0" w:color="auto"/>
            <w:left w:val="none" w:sz="0" w:space="0" w:color="auto"/>
            <w:bottom w:val="none" w:sz="0" w:space="0" w:color="auto"/>
            <w:right w:val="none" w:sz="0" w:space="0" w:color="auto"/>
          </w:divBdr>
        </w:div>
        <w:div w:id="1055083212">
          <w:marLeft w:val="0"/>
          <w:marRight w:val="0"/>
          <w:marTop w:val="0"/>
          <w:marBottom w:val="0"/>
          <w:divBdr>
            <w:top w:val="none" w:sz="0" w:space="0" w:color="auto"/>
            <w:left w:val="none" w:sz="0" w:space="0" w:color="auto"/>
            <w:bottom w:val="none" w:sz="0" w:space="0" w:color="auto"/>
            <w:right w:val="none" w:sz="0" w:space="0" w:color="auto"/>
          </w:divBdr>
        </w:div>
        <w:div w:id="1349988183">
          <w:marLeft w:val="0"/>
          <w:marRight w:val="0"/>
          <w:marTop w:val="0"/>
          <w:marBottom w:val="0"/>
          <w:divBdr>
            <w:top w:val="none" w:sz="0" w:space="0" w:color="auto"/>
            <w:left w:val="none" w:sz="0" w:space="0" w:color="auto"/>
            <w:bottom w:val="none" w:sz="0" w:space="0" w:color="auto"/>
            <w:right w:val="none" w:sz="0" w:space="0" w:color="auto"/>
          </w:divBdr>
        </w:div>
      </w:divsChild>
    </w:div>
    <w:div w:id="1152674198">
      <w:bodyDiv w:val="1"/>
      <w:marLeft w:val="0"/>
      <w:marRight w:val="0"/>
      <w:marTop w:val="0"/>
      <w:marBottom w:val="0"/>
      <w:divBdr>
        <w:top w:val="none" w:sz="0" w:space="0" w:color="auto"/>
        <w:left w:val="none" w:sz="0" w:space="0" w:color="auto"/>
        <w:bottom w:val="none" w:sz="0" w:space="0" w:color="auto"/>
        <w:right w:val="none" w:sz="0" w:space="0" w:color="auto"/>
      </w:divBdr>
    </w:div>
    <w:div w:id="1184899475">
      <w:bodyDiv w:val="1"/>
      <w:marLeft w:val="0"/>
      <w:marRight w:val="0"/>
      <w:marTop w:val="0"/>
      <w:marBottom w:val="0"/>
      <w:divBdr>
        <w:top w:val="none" w:sz="0" w:space="0" w:color="auto"/>
        <w:left w:val="none" w:sz="0" w:space="0" w:color="auto"/>
        <w:bottom w:val="none" w:sz="0" w:space="0" w:color="auto"/>
        <w:right w:val="none" w:sz="0" w:space="0" w:color="auto"/>
      </w:divBdr>
      <w:divsChild>
        <w:div w:id="57825975">
          <w:marLeft w:val="0"/>
          <w:marRight w:val="0"/>
          <w:marTop w:val="0"/>
          <w:marBottom w:val="0"/>
          <w:divBdr>
            <w:top w:val="none" w:sz="0" w:space="0" w:color="auto"/>
            <w:left w:val="none" w:sz="0" w:space="0" w:color="auto"/>
            <w:bottom w:val="none" w:sz="0" w:space="0" w:color="auto"/>
            <w:right w:val="none" w:sz="0" w:space="0" w:color="auto"/>
          </w:divBdr>
        </w:div>
        <w:div w:id="132984625">
          <w:marLeft w:val="0"/>
          <w:marRight w:val="0"/>
          <w:marTop w:val="0"/>
          <w:marBottom w:val="0"/>
          <w:divBdr>
            <w:top w:val="none" w:sz="0" w:space="0" w:color="auto"/>
            <w:left w:val="none" w:sz="0" w:space="0" w:color="auto"/>
            <w:bottom w:val="none" w:sz="0" w:space="0" w:color="auto"/>
            <w:right w:val="none" w:sz="0" w:space="0" w:color="auto"/>
          </w:divBdr>
        </w:div>
        <w:div w:id="146291789">
          <w:marLeft w:val="0"/>
          <w:marRight w:val="0"/>
          <w:marTop w:val="0"/>
          <w:marBottom w:val="0"/>
          <w:divBdr>
            <w:top w:val="none" w:sz="0" w:space="0" w:color="auto"/>
            <w:left w:val="none" w:sz="0" w:space="0" w:color="auto"/>
            <w:bottom w:val="none" w:sz="0" w:space="0" w:color="auto"/>
            <w:right w:val="none" w:sz="0" w:space="0" w:color="auto"/>
          </w:divBdr>
        </w:div>
        <w:div w:id="221255278">
          <w:marLeft w:val="0"/>
          <w:marRight w:val="0"/>
          <w:marTop w:val="0"/>
          <w:marBottom w:val="0"/>
          <w:divBdr>
            <w:top w:val="none" w:sz="0" w:space="0" w:color="auto"/>
            <w:left w:val="none" w:sz="0" w:space="0" w:color="auto"/>
            <w:bottom w:val="none" w:sz="0" w:space="0" w:color="auto"/>
            <w:right w:val="none" w:sz="0" w:space="0" w:color="auto"/>
          </w:divBdr>
        </w:div>
        <w:div w:id="540048544">
          <w:marLeft w:val="0"/>
          <w:marRight w:val="0"/>
          <w:marTop w:val="0"/>
          <w:marBottom w:val="0"/>
          <w:divBdr>
            <w:top w:val="none" w:sz="0" w:space="0" w:color="auto"/>
            <w:left w:val="none" w:sz="0" w:space="0" w:color="auto"/>
            <w:bottom w:val="none" w:sz="0" w:space="0" w:color="auto"/>
            <w:right w:val="none" w:sz="0" w:space="0" w:color="auto"/>
          </w:divBdr>
        </w:div>
        <w:div w:id="551043075">
          <w:marLeft w:val="0"/>
          <w:marRight w:val="0"/>
          <w:marTop w:val="0"/>
          <w:marBottom w:val="0"/>
          <w:divBdr>
            <w:top w:val="none" w:sz="0" w:space="0" w:color="auto"/>
            <w:left w:val="none" w:sz="0" w:space="0" w:color="auto"/>
            <w:bottom w:val="none" w:sz="0" w:space="0" w:color="auto"/>
            <w:right w:val="none" w:sz="0" w:space="0" w:color="auto"/>
          </w:divBdr>
        </w:div>
        <w:div w:id="789788424">
          <w:marLeft w:val="0"/>
          <w:marRight w:val="0"/>
          <w:marTop w:val="0"/>
          <w:marBottom w:val="0"/>
          <w:divBdr>
            <w:top w:val="none" w:sz="0" w:space="0" w:color="auto"/>
            <w:left w:val="none" w:sz="0" w:space="0" w:color="auto"/>
            <w:bottom w:val="none" w:sz="0" w:space="0" w:color="auto"/>
            <w:right w:val="none" w:sz="0" w:space="0" w:color="auto"/>
          </w:divBdr>
        </w:div>
        <w:div w:id="846946990">
          <w:marLeft w:val="0"/>
          <w:marRight w:val="0"/>
          <w:marTop w:val="0"/>
          <w:marBottom w:val="0"/>
          <w:divBdr>
            <w:top w:val="none" w:sz="0" w:space="0" w:color="auto"/>
            <w:left w:val="none" w:sz="0" w:space="0" w:color="auto"/>
            <w:bottom w:val="none" w:sz="0" w:space="0" w:color="auto"/>
            <w:right w:val="none" w:sz="0" w:space="0" w:color="auto"/>
          </w:divBdr>
        </w:div>
        <w:div w:id="924189993">
          <w:marLeft w:val="0"/>
          <w:marRight w:val="0"/>
          <w:marTop w:val="0"/>
          <w:marBottom w:val="0"/>
          <w:divBdr>
            <w:top w:val="none" w:sz="0" w:space="0" w:color="auto"/>
            <w:left w:val="none" w:sz="0" w:space="0" w:color="auto"/>
            <w:bottom w:val="none" w:sz="0" w:space="0" w:color="auto"/>
            <w:right w:val="none" w:sz="0" w:space="0" w:color="auto"/>
          </w:divBdr>
        </w:div>
        <w:div w:id="1042635885">
          <w:marLeft w:val="0"/>
          <w:marRight w:val="0"/>
          <w:marTop w:val="0"/>
          <w:marBottom w:val="0"/>
          <w:divBdr>
            <w:top w:val="none" w:sz="0" w:space="0" w:color="auto"/>
            <w:left w:val="none" w:sz="0" w:space="0" w:color="auto"/>
            <w:bottom w:val="none" w:sz="0" w:space="0" w:color="auto"/>
            <w:right w:val="none" w:sz="0" w:space="0" w:color="auto"/>
          </w:divBdr>
        </w:div>
        <w:div w:id="1154570944">
          <w:marLeft w:val="0"/>
          <w:marRight w:val="0"/>
          <w:marTop w:val="0"/>
          <w:marBottom w:val="0"/>
          <w:divBdr>
            <w:top w:val="none" w:sz="0" w:space="0" w:color="auto"/>
            <w:left w:val="none" w:sz="0" w:space="0" w:color="auto"/>
            <w:bottom w:val="none" w:sz="0" w:space="0" w:color="auto"/>
            <w:right w:val="none" w:sz="0" w:space="0" w:color="auto"/>
          </w:divBdr>
        </w:div>
        <w:div w:id="1519930394">
          <w:marLeft w:val="0"/>
          <w:marRight w:val="0"/>
          <w:marTop w:val="0"/>
          <w:marBottom w:val="0"/>
          <w:divBdr>
            <w:top w:val="none" w:sz="0" w:space="0" w:color="auto"/>
            <w:left w:val="none" w:sz="0" w:space="0" w:color="auto"/>
            <w:bottom w:val="none" w:sz="0" w:space="0" w:color="auto"/>
            <w:right w:val="none" w:sz="0" w:space="0" w:color="auto"/>
          </w:divBdr>
        </w:div>
        <w:div w:id="1691759275">
          <w:marLeft w:val="0"/>
          <w:marRight w:val="0"/>
          <w:marTop w:val="0"/>
          <w:marBottom w:val="0"/>
          <w:divBdr>
            <w:top w:val="none" w:sz="0" w:space="0" w:color="auto"/>
            <w:left w:val="none" w:sz="0" w:space="0" w:color="auto"/>
            <w:bottom w:val="none" w:sz="0" w:space="0" w:color="auto"/>
            <w:right w:val="none" w:sz="0" w:space="0" w:color="auto"/>
          </w:divBdr>
        </w:div>
        <w:div w:id="1816330721">
          <w:marLeft w:val="0"/>
          <w:marRight w:val="0"/>
          <w:marTop w:val="0"/>
          <w:marBottom w:val="0"/>
          <w:divBdr>
            <w:top w:val="none" w:sz="0" w:space="0" w:color="auto"/>
            <w:left w:val="none" w:sz="0" w:space="0" w:color="auto"/>
            <w:bottom w:val="none" w:sz="0" w:space="0" w:color="auto"/>
            <w:right w:val="none" w:sz="0" w:space="0" w:color="auto"/>
          </w:divBdr>
        </w:div>
        <w:div w:id="1996181810">
          <w:marLeft w:val="0"/>
          <w:marRight w:val="0"/>
          <w:marTop w:val="0"/>
          <w:marBottom w:val="0"/>
          <w:divBdr>
            <w:top w:val="none" w:sz="0" w:space="0" w:color="auto"/>
            <w:left w:val="none" w:sz="0" w:space="0" w:color="auto"/>
            <w:bottom w:val="none" w:sz="0" w:space="0" w:color="auto"/>
            <w:right w:val="none" w:sz="0" w:space="0" w:color="auto"/>
          </w:divBdr>
        </w:div>
        <w:div w:id="2040929419">
          <w:marLeft w:val="0"/>
          <w:marRight w:val="0"/>
          <w:marTop w:val="0"/>
          <w:marBottom w:val="0"/>
          <w:divBdr>
            <w:top w:val="none" w:sz="0" w:space="0" w:color="auto"/>
            <w:left w:val="none" w:sz="0" w:space="0" w:color="auto"/>
            <w:bottom w:val="none" w:sz="0" w:space="0" w:color="auto"/>
            <w:right w:val="none" w:sz="0" w:space="0" w:color="auto"/>
          </w:divBdr>
        </w:div>
        <w:div w:id="2061980699">
          <w:marLeft w:val="0"/>
          <w:marRight w:val="0"/>
          <w:marTop w:val="0"/>
          <w:marBottom w:val="0"/>
          <w:divBdr>
            <w:top w:val="none" w:sz="0" w:space="0" w:color="auto"/>
            <w:left w:val="none" w:sz="0" w:space="0" w:color="auto"/>
            <w:bottom w:val="none" w:sz="0" w:space="0" w:color="auto"/>
            <w:right w:val="none" w:sz="0" w:space="0" w:color="auto"/>
          </w:divBdr>
        </w:div>
      </w:divsChild>
    </w:div>
    <w:div w:id="1206068373">
      <w:bodyDiv w:val="1"/>
      <w:marLeft w:val="0"/>
      <w:marRight w:val="0"/>
      <w:marTop w:val="0"/>
      <w:marBottom w:val="0"/>
      <w:divBdr>
        <w:top w:val="none" w:sz="0" w:space="0" w:color="auto"/>
        <w:left w:val="none" w:sz="0" w:space="0" w:color="auto"/>
        <w:bottom w:val="none" w:sz="0" w:space="0" w:color="auto"/>
        <w:right w:val="none" w:sz="0" w:space="0" w:color="auto"/>
      </w:divBdr>
    </w:div>
    <w:div w:id="1236669309">
      <w:bodyDiv w:val="1"/>
      <w:marLeft w:val="0"/>
      <w:marRight w:val="0"/>
      <w:marTop w:val="0"/>
      <w:marBottom w:val="0"/>
      <w:divBdr>
        <w:top w:val="none" w:sz="0" w:space="0" w:color="auto"/>
        <w:left w:val="none" w:sz="0" w:space="0" w:color="auto"/>
        <w:bottom w:val="none" w:sz="0" w:space="0" w:color="auto"/>
        <w:right w:val="none" w:sz="0" w:space="0" w:color="auto"/>
      </w:divBdr>
    </w:div>
    <w:div w:id="1256480558">
      <w:bodyDiv w:val="1"/>
      <w:marLeft w:val="0"/>
      <w:marRight w:val="0"/>
      <w:marTop w:val="0"/>
      <w:marBottom w:val="0"/>
      <w:divBdr>
        <w:top w:val="none" w:sz="0" w:space="0" w:color="auto"/>
        <w:left w:val="none" w:sz="0" w:space="0" w:color="auto"/>
        <w:bottom w:val="none" w:sz="0" w:space="0" w:color="auto"/>
        <w:right w:val="none" w:sz="0" w:space="0" w:color="auto"/>
      </w:divBdr>
    </w:div>
    <w:div w:id="1291937722">
      <w:bodyDiv w:val="1"/>
      <w:marLeft w:val="0"/>
      <w:marRight w:val="0"/>
      <w:marTop w:val="0"/>
      <w:marBottom w:val="0"/>
      <w:divBdr>
        <w:top w:val="none" w:sz="0" w:space="0" w:color="auto"/>
        <w:left w:val="none" w:sz="0" w:space="0" w:color="auto"/>
        <w:bottom w:val="none" w:sz="0" w:space="0" w:color="auto"/>
        <w:right w:val="none" w:sz="0" w:space="0" w:color="auto"/>
      </w:divBdr>
    </w:div>
    <w:div w:id="1504590282">
      <w:bodyDiv w:val="1"/>
      <w:marLeft w:val="0"/>
      <w:marRight w:val="0"/>
      <w:marTop w:val="0"/>
      <w:marBottom w:val="0"/>
      <w:divBdr>
        <w:top w:val="none" w:sz="0" w:space="0" w:color="auto"/>
        <w:left w:val="none" w:sz="0" w:space="0" w:color="auto"/>
        <w:bottom w:val="none" w:sz="0" w:space="0" w:color="auto"/>
        <w:right w:val="none" w:sz="0" w:space="0" w:color="auto"/>
      </w:divBdr>
    </w:div>
    <w:div w:id="1603999836">
      <w:bodyDiv w:val="1"/>
      <w:marLeft w:val="0"/>
      <w:marRight w:val="0"/>
      <w:marTop w:val="0"/>
      <w:marBottom w:val="0"/>
      <w:divBdr>
        <w:top w:val="none" w:sz="0" w:space="0" w:color="auto"/>
        <w:left w:val="none" w:sz="0" w:space="0" w:color="auto"/>
        <w:bottom w:val="none" w:sz="0" w:space="0" w:color="auto"/>
        <w:right w:val="none" w:sz="0" w:space="0" w:color="auto"/>
      </w:divBdr>
    </w:div>
    <w:div w:id="1666324576">
      <w:bodyDiv w:val="1"/>
      <w:marLeft w:val="0"/>
      <w:marRight w:val="0"/>
      <w:marTop w:val="0"/>
      <w:marBottom w:val="0"/>
      <w:divBdr>
        <w:top w:val="none" w:sz="0" w:space="0" w:color="auto"/>
        <w:left w:val="none" w:sz="0" w:space="0" w:color="auto"/>
        <w:bottom w:val="none" w:sz="0" w:space="0" w:color="auto"/>
        <w:right w:val="none" w:sz="0" w:space="0" w:color="auto"/>
      </w:divBdr>
    </w:div>
    <w:div w:id="1704792743">
      <w:bodyDiv w:val="1"/>
      <w:marLeft w:val="0"/>
      <w:marRight w:val="0"/>
      <w:marTop w:val="0"/>
      <w:marBottom w:val="0"/>
      <w:divBdr>
        <w:top w:val="none" w:sz="0" w:space="0" w:color="auto"/>
        <w:left w:val="none" w:sz="0" w:space="0" w:color="auto"/>
        <w:bottom w:val="none" w:sz="0" w:space="0" w:color="auto"/>
        <w:right w:val="none" w:sz="0" w:space="0" w:color="auto"/>
      </w:divBdr>
      <w:divsChild>
        <w:div w:id="56364587">
          <w:marLeft w:val="0"/>
          <w:marRight w:val="0"/>
          <w:marTop w:val="0"/>
          <w:marBottom w:val="0"/>
          <w:divBdr>
            <w:top w:val="none" w:sz="0" w:space="0" w:color="auto"/>
            <w:left w:val="none" w:sz="0" w:space="0" w:color="auto"/>
            <w:bottom w:val="none" w:sz="0" w:space="0" w:color="auto"/>
            <w:right w:val="none" w:sz="0" w:space="0" w:color="auto"/>
          </w:divBdr>
        </w:div>
        <w:div w:id="64962408">
          <w:marLeft w:val="0"/>
          <w:marRight w:val="0"/>
          <w:marTop w:val="0"/>
          <w:marBottom w:val="0"/>
          <w:divBdr>
            <w:top w:val="none" w:sz="0" w:space="0" w:color="auto"/>
            <w:left w:val="none" w:sz="0" w:space="0" w:color="auto"/>
            <w:bottom w:val="none" w:sz="0" w:space="0" w:color="auto"/>
            <w:right w:val="none" w:sz="0" w:space="0" w:color="auto"/>
          </w:divBdr>
        </w:div>
        <w:div w:id="76053738">
          <w:marLeft w:val="0"/>
          <w:marRight w:val="0"/>
          <w:marTop w:val="0"/>
          <w:marBottom w:val="0"/>
          <w:divBdr>
            <w:top w:val="none" w:sz="0" w:space="0" w:color="auto"/>
            <w:left w:val="none" w:sz="0" w:space="0" w:color="auto"/>
            <w:bottom w:val="none" w:sz="0" w:space="0" w:color="auto"/>
            <w:right w:val="none" w:sz="0" w:space="0" w:color="auto"/>
          </w:divBdr>
        </w:div>
        <w:div w:id="106782117">
          <w:marLeft w:val="0"/>
          <w:marRight w:val="0"/>
          <w:marTop w:val="0"/>
          <w:marBottom w:val="0"/>
          <w:divBdr>
            <w:top w:val="none" w:sz="0" w:space="0" w:color="auto"/>
            <w:left w:val="none" w:sz="0" w:space="0" w:color="auto"/>
            <w:bottom w:val="none" w:sz="0" w:space="0" w:color="auto"/>
            <w:right w:val="none" w:sz="0" w:space="0" w:color="auto"/>
          </w:divBdr>
        </w:div>
        <w:div w:id="121314926">
          <w:marLeft w:val="0"/>
          <w:marRight w:val="0"/>
          <w:marTop w:val="0"/>
          <w:marBottom w:val="0"/>
          <w:divBdr>
            <w:top w:val="none" w:sz="0" w:space="0" w:color="auto"/>
            <w:left w:val="none" w:sz="0" w:space="0" w:color="auto"/>
            <w:bottom w:val="none" w:sz="0" w:space="0" w:color="auto"/>
            <w:right w:val="none" w:sz="0" w:space="0" w:color="auto"/>
          </w:divBdr>
        </w:div>
        <w:div w:id="150799542">
          <w:marLeft w:val="0"/>
          <w:marRight w:val="0"/>
          <w:marTop w:val="0"/>
          <w:marBottom w:val="0"/>
          <w:divBdr>
            <w:top w:val="none" w:sz="0" w:space="0" w:color="auto"/>
            <w:left w:val="none" w:sz="0" w:space="0" w:color="auto"/>
            <w:bottom w:val="none" w:sz="0" w:space="0" w:color="auto"/>
            <w:right w:val="none" w:sz="0" w:space="0" w:color="auto"/>
          </w:divBdr>
        </w:div>
        <w:div w:id="414782801">
          <w:marLeft w:val="0"/>
          <w:marRight w:val="0"/>
          <w:marTop w:val="0"/>
          <w:marBottom w:val="0"/>
          <w:divBdr>
            <w:top w:val="none" w:sz="0" w:space="0" w:color="auto"/>
            <w:left w:val="none" w:sz="0" w:space="0" w:color="auto"/>
            <w:bottom w:val="none" w:sz="0" w:space="0" w:color="auto"/>
            <w:right w:val="none" w:sz="0" w:space="0" w:color="auto"/>
          </w:divBdr>
        </w:div>
        <w:div w:id="434519636">
          <w:marLeft w:val="0"/>
          <w:marRight w:val="0"/>
          <w:marTop w:val="0"/>
          <w:marBottom w:val="0"/>
          <w:divBdr>
            <w:top w:val="none" w:sz="0" w:space="0" w:color="auto"/>
            <w:left w:val="none" w:sz="0" w:space="0" w:color="auto"/>
            <w:bottom w:val="none" w:sz="0" w:space="0" w:color="auto"/>
            <w:right w:val="none" w:sz="0" w:space="0" w:color="auto"/>
          </w:divBdr>
        </w:div>
        <w:div w:id="474569966">
          <w:marLeft w:val="0"/>
          <w:marRight w:val="0"/>
          <w:marTop w:val="0"/>
          <w:marBottom w:val="0"/>
          <w:divBdr>
            <w:top w:val="none" w:sz="0" w:space="0" w:color="auto"/>
            <w:left w:val="none" w:sz="0" w:space="0" w:color="auto"/>
            <w:bottom w:val="none" w:sz="0" w:space="0" w:color="auto"/>
            <w:right w:val="none" w:sz="0" w:space="0" w:color="auto"/>
          </w:divBdr>
        </w:div>
        <w:div w:id="503251949">
          <w:marLeft w:val="0"/>
          <w:marRight w:val="0"/>
          <w:marTop w:val="0"/>
          <w:marBottom w:val="0"/>
          <w:divBdr>
            <w:top w:val="none" w:sz="0" w:space="0" w:color="auto"/>
            <w:left w:val="none" w:sz="0" w:space="0" w:color="auto"/>
            <w:bottom w:val="none" w:sz="0" w:space="0" w:color="auto"/>
            <w:right w:val="none" w:sz="0" w:space="0" w:color="auto"/>
          </w:divBdr>
        </w:div>
        <w:div w:id="587733945">
          <w:marLeft w:val="0"/>
          <w:marRight w:val="0"/>
          <w:marTop w:val="0"/>
          <w:marBottom w:val="0"/>
          <w:divBdr>
            <w:top w:val="none" w:sz="0" w:space="0" w:color="auto"/>
            <w:left w:val="none" w:sz="0" w:space="0" w:color="auto"/>
            <w:bottom w:val="none" w:sz="0" w:space="0" w:color="auto"/>
            <w:right w:val="none" w:sz="0" w:space="0" w:color="auto"/>
          </w:divBdr>
        </w:div>
        <w:div w:id="595943488">
          <w:marLeft w:val="0"/>
          <w:marRight w:val="0"/>
          <w:marTop w:val="0"/>
          <w:marBottom w:val="0"/>
          <w:divBdr>
            <w:top w:val="none" w:sz="0" w:space="0" w:color="auto"/>
            <w:left w:val="none" w:sz="0" w:space="0" w:color="auto"/>
            <w:bottom w:val="none" w:sz="0" w:space="0" w:color="auto"/>
            <w:right w:val="none" w:sz="0" w:space="0" w:color="auto"/>
          </w:divBdr>
        </w:div>
        <w:div w:id="600261633">
          <w:marLeft w:val="0"/>
          <w:marRight w:val="0"/>
          <w:marTop w:val="0"/>
          <w:marBottom w:val="0"/>
          <w:divBdr>
            <w:top w:val="none" w:sz="0" w:space="0" w:color="auto"/>
            <w:left w:val="none" w:sz="0" w:space="0" w:color="auto"/>
            <w:bottom w:val="none" w:sz="0" w:space="0" w:color="auto"/>
            <w:right w:val="none" w:sz="0" w:space="0" w:color="auto"/>
          </w:divBdr>
        </w:div>
        <w:div w:id="681051041">
          <w:marLeft w:val="0"/>
          <w:marRight w:val="0"/>
          <w:marTop w:val="0"/>
          <w:marBottom w:val="0"/>
          <w:divBdr>
            <w:top w:val="none" w:sz="0" w:space="0" w:color="auto"/>
            <w:left w:val="none" w:sz="0" w:space="0" w:color="auto"/>
            <w:bottom w:val="none" w:sz="0" w:space="0" w:color="auto"/>
            <w:right w:val="none" w:sz="0" w:space="0" w:color="auto"/>
          </w:divBdr>
        </w:div>
        <w:div w:id="689992454">
          <w:marLeft w:val="0"/>
          <w:marRight w:val="0"/>
          <w:marTop w:val="0"/>
          <w:marBottom w:val="0"/>
          <w:divBdr>
            <w:top w:val="none" w:sz="0" w:space="0" w:color="auto"/>
            <w:left w:val="none" w:sz="0" w:space="0" w:color="auto"/>
            <w:bottom w:val="none" w:sz="0" w:space="0" w:color="auto"/>
            <w:right w:val="none" w:sz="0" w:space="0" w:color="auto"/>
          </w:divBdr>
        </w:div>
        <w:div w:id="724109952">
          <w:marLeft w:val="0"/>
          <w:marRight w:val="0"/>
          <w:marTop w:val="0"/>
          <w:marBottom w:val="0"/>
          <w:divBdr>
            <w:top w:val="none" w:sz="0" w:space="0" w:color="auto"/>
            <w:left w:val="none" w:sz="0" w:space="0" w:color="auto"/>
            <w:bottom w:val="none" w:sz="0" w:space="0" w:color="auto"/>
            <w:right w:val="none" w:sz="0" w:space="0" w:color="auto"/>
          </w:divBdr>
        </w:div>
        <w:div w:id="732045977">
          <w:marLeft w:val="0"/>
          <w:marRight w:val="0"/>
          <w:marTop w:val="0"/>
          <w:marBottom w:val="0"/>
          <w:divBdr>
            <w:top w:val="none" w:sz="0" w:space="0" w:color="auto"/>
            <w:left w:val="none" w:sz="0" w:space="0" w:color="auto"/>
            <w:bottom w:val="none" w:sz="0" w:space="0" w:color="auto"/>
            <w:right w:val="none" w:sz="0" w:space="0" w:color="auto"/>
          </w:divBdr>
        </w:div>
        <w:div w:id="753749724">
          <w:marLeft w:val="0"/>
          <w:marRight w:val="0"/>
          <w:marTop w:val="0"/>
          <w:marBottom w:val="0"/>
          <w:divBdr>
            <w:top w:val="none" w:sz="0" w:space="0" w:color="auto"/>
            <w:left w:val="none" w:sz="0" w:space="0" w:color="auto"/>
            <w:bottom w:val="none" w:sz="0" w:space="0" w:color="auto"/>
            <w:right w:val="none" w:sz="0" w:space="0" w:color="auto"/>
          </w:divBdr>
        </w:div>
        <w:div w:id="771437829">
          <w:marLeft w:val="0"/>
          <w:marRight w:val="0"/>
          <w:marTop w:val="0"/>
          <w:marBottom w:val="0"/>
          <w:divBdr>
            <w:top w:val="none" w:sz="0" w:space="0" w:color="auto"/>
            <w:left w:val="none" w:sz="0" w:space="0" w:color="auto"/>
            <w:bottom w:val="none" w:sz="0" w:space="0" w:color="auto"/>
            <w:right w:val="none" w:sz="0" w:space="0" w:color="auto"/>
          </w:divBdr>
        </w:div>
        <w:div w:id="828179811">
          <w:marLeft w:val="0"/>
          <w:marRight w:val="0"/>
          <w:marTop w:val="0"/>
          <w:marBottom w:val="0"/>
          <w:divBdr>
            <w:top w:val="none" w:sz="0" w:space="0" w:color="auto"/>
            <w:left w:val="none" w:sz="0" w:space="0" w:color="auto"/>
            <w:bottom w:val="none" w:sz="0" w:space="0" w:color="auto"/>
            <w:right w:val="none" w:sz="0" w:space="0" w:color="auto"/>
          </w:divBdr>
        </w:div>
        <w:div w:id="838422041">
          <w:marLeft w:val="0"/>
          <w:marRight w:val="0"/>
          <w:marTop w:val="0"/>
          <w:marBottom w:val="0"/>
          <w:divBdr>
            <w:top w:val="none" w:sz="0" w:space="0" w:color="auto"/>
            <w:left w:val="none" w:sz="0" w:space="0" w:color="auto"/>
            <w:bottom w:val="none" w:sz="0" w:space="0" w:color="auto"/>
            <w:right w:val="none" w:sz="0" w:space="0" w:color="auto"/>
          </w:divBdr>
        </w:div>
        <w:div w:id="840001287">
          <w:marLeft w:val="0"/>
          <w:marRight w:val="0"/>
          <w:marTop w:val="0"/>
          <w:marBottom w:val="0"/>
          <w:divBdr>
            <w:top w:val="none" w:sz="0" w:space="0" w:color="auto"/>
            <w:left w:val="none" w:sz="0" w:space="0" w:color="auto"/>
            <w:bottom w:val="none" w:sz="0" w:space="0" w:color="auto"/>
            <w:right w:val="none" w:sz="0" w:space="0" w:color="auto"/>
          </w:divBdr>
        </w:div>
        <w:div w:id="853228630">
          <w:marLeft w:val="0"/>
          <w:marRight w:val="0"/>
          <w:marTop w:val="0"/>
          <w:marBottom w:val="0"/>
          <w:divBdr>
            <w:top w:val="none" w:sz="0" w:space="0" w:color="auto"/>
            <w:left w:val="none" w:sz="0" w:space="0" w:color="auto"/>
            <w:bottom w:val="none" w:sz="0" w:space="0" w:color="auto"/>
            <w:right w:val="none" w:sz="0" w:space="0" w:color="auto"/>
          </w:divBdr>
        </w:div>
        <w:div w:id="854421405">
          <w:marLeft w:val="0"/>
          <w:marRight w:val="0"/>
          <w:marTop w:val="0"/>
          <w:marBottom w:val="0"/>
          <w:divBdr>
            <w:top w:val="none" w:sz="0" w:space="0" w:color="auto"/>
            <w:left w:val="none" w:sz="0" w:space="0" w:color="auto"/>
            <w:bottom w:val="none" w:sz="0" w:space="0" w:color="auto"/>
            <w:right w:val="none" w:sz="0" w:space="0" w:color="auto"/>
          </w:divBdr>
        </w:div>
        <w:div w:id="859777205">
          <w:marLeft w:val="0"/>
          <w:marRight w:val="0"/>
          <w:marTop w:val="0"/>
          <w:marBottom w:val="0"/>
          <w:divBdr>
            <w:top w:val="none" w:sz="0" w:space="0" w:color="auto"/>
            <w:left w:val="none" w:sz="0" w:space="0" w:color="auto"/>
            <w:bottom w:val="none" w:sz="0" w:space="0" w:color="auto"/>
            <w:right w:val="none" w:sz="0" w:space="0" w:color="auto"/>
          </w:divBdr>
        </w:div>
        <w:div w:id="882056135">
          <w:marLeft w:val="0"/>
          <w:marRight w:val="0"/>
          <w:marTop w:val="0"/>
          <w:marBottom w:val="0"/>
          <w:divBdr>
            <w:top w:val="none" w:sz="0" w:space="0" w:color="auto"/>
            <w:left w:val="none" w:sz="0" w:space="0" w:color="auto"/>
            <w:bottom w:val="none" w:sz="0" w:space="0" w:color="auto"/>
            <w:right w:val="none" w:sz="0" w:space="0" w:color="auto"/>
          </w:divBdr>
        </w:div>
        <w:div w:id="928319609">
          <w:marLeft w:val="0"/>
          <w:marRight w:val="0"/>
          <w:marTop w:val="0"/>
          <w:marBottom w:val="0"/>
          <w:divBdr>
            <w:top w:val="none" w:sz="0" w:space="0" w:color="auto"/>
            <w:left w:val="none" w:sz="0" w:space="0" w:color="auto"/>
            <w:bottom w:val="none" w:sz="0" w:space="0" w:color="auto"/>
            <w:right w:val="none" w:sz="0" w:space="0" w:color="auto"/>
          </w:divBdr>
        </w:div>
        <w:div w:id="1014308402">
          <w:marLeft w:val="0"/>
          <w:marRight w:val="0"/>
          <w:marTop w:val="0"/>
          <w:marBottom w:val="0"/>
          <w:divBdr>
            <w:top w:val="none" w:sz="0" w:space="0" w:color="auto"/>
            <w:left w:val="none" w:sz="0" w:space="0" w:color="auto"/>
            <w:bottom w:val="none" w:sz="0" w:space="0" w:color="auto"/>
            <w:right w:val="none" w:sz="0" w:space="0" w:color="auto"/>
          </w:divBdr>
        </w:div>
        <w:div w:id="1075543466">
          <w:marLeft w:val="0"/>
          <w:marRight w:val="0"/>
          <w:marTop w:val="0"/>
          <w:marBottom w:val="0"/>
          <w:divBdr>
            <w:top w:val="none" w:sz="0" w:space="0" w:color="auto"/>
            <w:left w:val="none" w:sz="0" w:space="0" w:color="auto"/>
            <w:bottom w:val="none" w:sz="0" w:space="0" w:color="auto"/>
            <w:right w:val="none" w:sz="0" w:space="0" w:color="auto"/>
          </w:divBdr>
        </w:div>
        <w:div w:id="1184830970">
          <w:marLeft w:val="0"/>
          <w:marRight w:val="0"/>
          <w:marTop w:val="0"/>
          <w:marBottom w:val="0"/>
          <w:divBdr>
            <w:top w:val="none" w:sz="0" w:space="0" w:color="auto"/>
            <w:left w:val="none" w:sz="0" w:space="0" w:color="auto"/>
            <w:bottom w:val="none" w:sz="0" w:space="0" w:color="auto"/>
            <w:right w:val="none" w:sz="0" w:space="0" w:color="auto"/>
          </w:divBdr>
        </w:div>
        <w:div w:id="1261375168">
          <w:marLeft w:val="0"/>
          <w:marRight w:val="0"/>
          <w:marTop w:val="0"/>
          <w:marBottom w:val="0"/>
          <w:divBdr>
            <w:top w:val="none" w:sz="0" w:space="0" w:color="auto"/>
            <w:left w:val="none" w:sz="0" w:space="0" w:color="auto"/>
            <w:bottom w:val="none" w:sz="0" w:space="0" w:color="auto"/>
            <w:right w:val="none" w:sz="0" w:space="0" w:color="auto"/>
          </w:divBdr>
        </w:div>
        <w:div w:id="1336569952">
          <w:marLeft w:val="0"/>
          <w:marRight w:val="0"/>
          <w:marTop w:val="0"/>
          <w:marBottom w:val="0"/>
          <w:divBdr>
            <w:top w:val="none" w:sz="0" w:space="0" w:color="auto"/>
            <w:left w:val="none" w:sz="0" w:space="0" w:color="auto"/>
            <w:bottom w:val="none" w:sz="0" w:space="0" w:color="auto"/>
            <w:right w:val="none" w:sz="0" w:space="0" w:color="auto"/>
          </w:divBdr>
        </w:div>
        <w:div w:id="1358190651">
          <w:marLeft w:val="0"/>
          <w:marRight w:val="0"/>
          <w:marTop w:val="0"/>
          <w:marBottom w:val="0"/>
          <w:divBdr>
            <w:top w:val="none" w:sz="0" w:space="0" w:color="auto"/>
            <w:left w:val="none" w:sz="0" w:space="0" w:color="auto"/>
            <w:bottom w:val="none" w:sz="0" w:space="0" w:color="auto"/>
            <w:right w:val="none" w:sz="0" w:space="0" w:color="auto"/>
          </w:divBdr>
        </w:div>
        <w:div w:id="1363283439">
          <w:marLeft w:val="0"/>
          <w:marRight w:val="0"/>
          <w:marTop w:val="0"/>
          <w:marBottom w:val="0"/>
          <w:divBdr>
            <w:top w:val="none" w:sz="0" w:space="0" w:color="auto"/>
            <w:left w:val="none" w:sz="0" w:space="0" w:color="auto"/>
            <w:bottom w:val="none" w:sz="0" w:space="0" w:color="auto"/>
            <w:right w:val="none" w:sz="0" w:space="0" w:color="auto"/>
          </w:divBdr>
        </w:div>
        <w:div w:id="1367489509">
          <w:marLeft w:val="0"/>
          <w:marRight w:val="0"/>
          <w:marTop w:val="0"/>
          <w:marBottom w:val="0"/>
          <w:divBdr>
            <w:top w:val="none" w:sz="0" w:space="0" w:color="auto"/>
            <w:left w:val="none" w:sz="0" w:space="0" w:color="auto"/>
            <w:bottom w:val="none" w:sz="0" w:space="0" w:color="auto"/>
            <w:right w:val="none" w:sz="0" w:space="0" w:color="auto"/>
          </w:divBdr>
        </w:div>
        <w:div w:id="1382678817">
          <w:marLeft w:val="0"/>
          <w:marRight w:val="0"/>
          <w:marTop w:val="0"/>
          <w:marBottom w:val="0"/>
          <w:divBdr>
            <w:top w:val="none" w:sz="0" w:space="0" w:color="auto"/>
            <w:left w:val="none" w:sz="0" w:space="0" w:color="auto"/>
            <w:bottom w:val="none" w:sz="0" w:space="0" w:color="auto"/>
            <w:right w:val="none" w:sz="0" w:space="0" w:color="auto"/>
          </w:divBdr>
        </w:div>
        <w:div w:id="1387948248">
          <w:marLeft w:val="0"/>
          <w:marRight w:val="0"/>
          <w:marTop w:val="0"/>
          <w:marBottom w:val="0"/>
          <w:divBdr>
            <w:top w:val="none" w:sz="0" w:space="0" w:color="auto"/>
            <w:left w:val="none" w:sz="0" w:space="0" w:color="auto"/>
            <w:bottom w:val="none" w:sz="0" w:space="0" w:color="auto"/>
            <w:right w:val="none" w:sz="0" w:space="0" w:color="auto"/>
          </w:divBdr>
        </w:div>
        <w:div w:id="1463693314">
          <w:marLeft w:val="0"/>
          <w:marRight w:val="0"/>
          <w:marTop w:val="0"/>
          <w:marBottom w:val="0"/>
          <w:divBdr>
            <w:top w:val="none" w:sz="0" w:space="0" w:color="auto"/>
            <w:left w:val="none" w:sz="0" w:space="0" w:color="auto"/>
            <w:bottom w:val="none" w:sz="0" w:space="0" w:color="auto"/>
            <w:right w:val="none" w:sz="0" w:space="0" w:color="auto"/>
          </w:divBdr>
        </w:div>
        <w:div w:id="1478573959">
          <w:marLeft w:val="0"/>
          <w:marRight w:val="0"/>
          <w:marTop w:val="0"/>
          <w:marBottom w:val="0"/>
          <w:divBdr>
            <w:top w:val="none" w:sz="0" w:space="0" w:color="auto"/>
            <w:left w:val="none" w:sz="0" w:space="0" w:color="auto"/>
            <w:bottom w:val="none" w:sz="0" w:space="0" w:color="auto"/>
            <w:right w:val="none" w:sz="0" w:space="0" w:color="auto"/>
          </w:divBdr>
        </w:div>
        <w:div w:id="1507405675">
          <w:marLeft w:val="0"/>
          <w:marRight w:val="0"/>
          <w:marTop w:val="0"/>
          <w:marBottom w:val="0"/>
          <w:divBdr>
            <w:top w:val="none" w:sz="0" w:space="0" w:color="auto"/>
            <w:left w:val="none" w:sz="0" w:space="0" w:color="auto"/>
            <w:bottom w:val="none" w:sz="0" w:space="0" w:color="auto"/>
            <w:right w:val="none" w:sz="0" w:space="0" w:color="auto"/>
          </w:divBdr>
        </w:div>
        <w:div w:id="1545410508">
          <w:marLeft w:val="0"/>
          <w:marRight w:val="0"/>
          <w:marTop w:val="0"/>
          <w:marBottom w:val="0"/>
          <w:divBdr>
            <w:top w:val="none" w:sz="0" w:space="0" w:color="auto"/>
            <w:left w:val="none" w:sz="0" w:space="0" w:color="auto"/>
            <w:bottom w:val="none" w:sz="0" w:space="0" w:color="auto"/>
            <w:right w:val="none" w:sz="0" w:space="0" w:color="auto"/>
          </w:divBdr>
        </w:div>
        <w:div w:id="1573615829">
          <w:marLeft w:val="0"/>
          <w:marRight w:val="0"/>
          <w:marTop w:val="0"/>
          <w:marBottom w:val="0"/>
          <w:divBdr>
            <w:top w:val="none" w:sz="0" w:space="0" w:color="auto"/>
            <w:left w:val="none" w:sz="0" w:space="0" w:color="auto"/>
            <w:bottom w:val="none" w:sz="0" w:space="0" w:color="auto"/>
            <w:right w:val="none" w:sz="0" w:space="0" w:color="auto"/>
          </w:divBdr>
        </w:div>
        <w:div w:id="1578200031">
          <w:marLeft w:val="0"/>
          <w:marRight w:val="0"/>
          <w:marTop w:val="0"/>
          <w:marBottom w:val="0"/>
          <w:divBdr>
            <w:top w:val="none" w:sz="0" w:space="0" w:color="auto"/>
            <w:left w:val="none" w:sz="0" w:space="0" w:color="auto"/>
            <w:bottom w:val="none" w:sz="0" w:space="0" w:color="auto"/>
            <w:right w:val="none" w:sz="0" w:space="0" w:color="auto"/>
          </w:divBdr>
        </w:div>
        <w:div w:id="1659529120">
          <w:marLeft w:val="0"/>
          <w:marRight w:val="0"/>
          <w:marTop w:val="0"/>
          <w:marBottom w:val="0"/>
          <w:divBdr>
            <w:top w:val="none" w:sz="0" w:space="0" w:color="auto"/>
            <w:left w:val="none" w:sz="0" w:space="0" w:color="auto"/>
            <w:bottom w:val="none" w:sz="0" w:space="0" w:color="auto"/>
            <w:right w:val="none" w:sz="0" w:space="0" w:color="auto"/>
          </w:divBdr>
        </w:div>
        <w:div w:id="1700277155">
          <w:marLeft w:val="0"/>
          <w:marRight w:val="0"/>
          <w:marTop w:val="0"/>
          <w:marBottom w:val="0"/>
          <w:divBdr>
            <w:top w:val="none" w:sz="0" w:space="0" w:color="auto"/>
            <w:left w:val="none" w:sz="0" w:space="0" w:color="auto"/>
            <w:bottom w:val="none" w:sz="0" w:space="0" w:color="auto"/>
            <w:right w:val="none" w:sz="0" w:space="0" w:color="auto"/>
          </w:divBdr>
        </w:div>
        <w:div w:id="1706833138">
          <w:marLeft w:val="0"/>
          <w:marRight w:val="0"/>
          <w:marTop w:val="0"/>
          <w:marBottom w:val="0"/>
          <w:divBdr>
            <w:top w:val="none" w:sz="0" w:space="0" w:color="auto"/>
            <w:left w:val="none" w:sz="0" w:space="0" w:color="auto"/>
            <w:bottom w:val="none" w:sz="0" w:space="0" w:color="auto"/>
            <w:right w:val="none" w:sz="0" w:space="0" w:color="auto"/>
          </w:divBdr>
        </w:div>
        <w:div w:id="1921479153">
          <w:marLeft w:val="0"/>
          <w:marRight w:val="0"/>
          <w:marTop w:val="0"/>
          <w:marBottom w:val="0"/>
          <w:divBdr>
            <w:top w:val="none" w:sz="0" w:space="0" w:color="auto"/>
            <w:left w:val="none" w:sz="0" w:space="0" w:color="auto"/>
            <w:bottom w:val="none" w:sz="0" w:space="0" w:color="auto"/>
            <w:right w:val="none" w:sz="0" w:space="0" w:color="auto"/>
          </w:divBdr>
        </w:div>
        <w:div w:id="1935284905">
          <w:marLeft w:val="0"/>
          <w:marRight w:val="0"/>
          <w:marTop w:val="0"/>
          <w:marBottom w:val="0"/>
          <w:divBdr>
            <w:top w:val="none" w:sz="0" w:space="0" w:color="auto"/>
            <w:left w:val="none" w:sz="0" w:space="0" w:color="auto"/>
            <w:bottom w:val="none" w:sz="0" w:space="0" w:color="auto"/>
            <w:right w:val="none" w:sz="0" w:space="0" w:color="auto"/>
          </w:divBdr>
        </w:div>
        <w:div w:id="1959532543">
          <w:marLeft w:val="0"/>
          <w:marRight w:val="0"/>
          <w:marTop w:val="0"/>
          <w:marBottom w:val="0"/>
          <w:divBdr>
            <w:top w:val="none" w:sz="0" w:space="0" w:color="auto"/>
            <w:left w:val="none" w:sz="0" w:space="0" w:color="auto"/>
            <w:bottom w:val="none" w:sz="0" w:space="0" w:color="auto"/>
            <w:right w:val="none" w:sz="0" w:space="0" w:color="auto"/>
          </w:divBdr>
        </w:div>
        <w:div w:id="2055033914">
          <w:marLeft w:val="0"/>
          <w:marRight w:val="0"/>
          <w:marTop w:val="0"/>
          <w:marBottom w:val="0"/>
          <w:divBdr>
            <w:top w:val="none" w:sz="0" w:space="0" w:color="auto"/>
            <w:left w:val="none" w:sz="0" w:space="0" w:color="auto"/>
            <w:bottom w:val="none" w:sz="0" w:space="0" w:color="auto"/>
            <w:right w:val="none" w:sz="0" w:space="0" w:color="auto"/>
          </w:divBdr>
        </w:div>
        <w:div w:id="2081906618">
          <w:marLeft w:val="0"/>
          <w:marRight w:val="0"/>
          <w:marTop w:val="0"/>
          <w:marBottom w:val="0"/>
          <w:divBdr>
            <w:top w:val="none" w:sz="0" w:space="0" w:color="auto"/>
            <w:left w:val="none" w:sz="0" w:space="0" w:color="auto"/>
            <w:bottom w:val="none" w:sz="0" w:space="0" w:color="auto"/>
            <w:right w:val="none" w:sz="0" w:space="0" w:color="auto"/>
          </w:divBdr>
        </w:div>
        <w:div w:id="2095786272">
          <w:marLeft w:val="0"/>
          <w:marRight w:val="0"/>
          <w:marTop w:val="0"/>
          <w:marBottom w:val="0"/>
          <w:divBdr>
            <w:top w:val="none" w:sz="0" w:space="0" w:color="auto"/>
            <w:left w:val="none" w:sz="0" w:space="0" w:color="auto"/>
            <w:bottom w:val="none" w:sz="0" w:space="0" w:color="auto"/>
            <w:right w:val="none" w:sz="0" w:space="0" w:color="auto"/>
          </w:divBdr>
        </w:div>
      </w:divsChild>
    </w:div>
    <w:div w:id="1748763677">
      <w:bodyDiv w:val="1"/>
      <w:marLeft w:val="0"/>
      <w:marRight w:val="0"/>
      <w:marTop w:val="0"/>
      <w:marBottom w:val="0"/>
      <w:divBdr>
        <w:top w:val="none" w:sz="0" w:space="0" w:color="auto"/>
        <w:left w:val="none" w:sz="0" w:space="0" w:color="auto"/>
        <w:bottom w:val="none" w:sz="0" w:space="0" w:color="auto"/>
        <w:right w:val="none" w:sz="0" w:space="0" w:color="auto"/>
      </w:divBdr>
    </w:div>
    <w:div w:id="1769958757">
      <w:bodyDiv w:val="1"/>
      <w:marLeft w:val="0"/>
      <w:marRight w:val="0"/>
      <w:marTop w:val="0"/>
      <w:marBottom w:val="0"/>
      <w:divBdr>
        <w:top w:val="none" w:sz="0" w:space="0" w:color="auto"/>
        <w:left w:val="none" w:sz="0" w:space="0" w:color="auto"/>
        <w:bottom w:val="none" w:sz="0" w:space="0" w:color="auto"/>
        <w:right w:val="none" w:sz="0" w:space="0" w:color="auto"/>
      </w:divBdr>
    </w:div>
    <w:div w:id="1798641367">
      <w:bodyDiv w:val="1"/>
      <w:marLeft w:val="0"/>
      <w:marRight w:val="0"/>
      <w:marTop w:val="0"/>
      <w:marBottom w:val="0"/>
      <w:divBdr>
        <w:top w:val="none" w:sz="0" w:space="0" w:color="auto"/>
        <w:left w:val="none" w:sz="0" w:space="0" w:color="auto"/>
        <w:bottom w:val="none" w:sz="0" w:space="0" w:color="auto"/>
        <w:right w:val="none" w:sz="0" w:space="0" w:color="auto"/>
      </w:divBdr>
    </w:div>
    <w:div w:id="1867399177">
      <w:bodyDiv w:val="1"/>
      <w:marLeft w:val="0"/>
      <w:marRight w:val="0"/>
      <w:marTop w:val="0"/>
      <w:marBottom w:val="0"/>
      <w:divBdr>
        <w:top w:val="none" w:sz="0" w:space="0" w:color="auto"/>
        <w:left w:val="none" w:sz="0" w:space="0" w:color="auto"/>
        <w:bottom w:val="none" w:sz="0" w:space="0" w:color="auto"/>
        <w:right w:val="none" w:sz="0" w:space="0" w:color="auto"/>
      </w:divBdr>
    </w:div>
    <w:div w:id="1892036028">
      <w:bodyDiv w:val="1"/>
      <w:marLeft w:val="0"/>
      <w:marRight w:val="0"/>
      <w:marTop w:val="0"/>
      <w:marBottom w:val="0"/>
      <w:divBdr>
        <w:top w:val="none" w:sz="0" w:space="0" w:color="auto"/>
        <w:left w:val="none" w:sz="0" w:space="0" w:color="auto"/>
        <w:bottom w:val="none" w:sz="0" w:space="0" w:color="auto"/>
        <w:right w:val="none" w:sz="0" w:space="0" w:color="auto"/>
      </w:divBdr>
      <w:divsChild>
        <w:div w:id="2171959">
          <w:marLeft w:val="0"/>
          <w:marRight w:val="0"/>
          <w:marTop w:val="0"/>
          <w:marBottom w:val="0"/>
          <w:divBdr>
            <w:top w:val="none" w:sz="0" w:space="0" w:color="auto"/>
            <w:left w:val="none" w:sz="0" w:space="0" w:color="auto"/>
            <w:bottom w:val="none" w:sz="0" w:space="0" w:color="auto"/>
            <w:right w:val="none" w:sz="0" w:space="0" w:color="auto"/>
          </w:divBdr>
        </w:div>
        <w:div w:id="273901839">
          <w:marLeft w:val="0"/>
          <w:marRight w:val="0"/>
          <w:marTop w:val="0"/>
          <w:marBottom w:val="0"/>
          <w:divBdr>
            <w:top w:val="none" w:sz="0" w:space="0" w:color="auto"/>
            <w:left w:val="none" w:sz="0" w:space="0" w:color="auto"/>
            <w:bottom w:val="none" w:sz="0" w:space="0" w:color="auto"/>
            <w:right w:val="none" w:sz="0" w:space="0" w:color="auto"/>
          </w:divBdr>
        </w:div>
        <w:div w:id="1787309869">
          <w:marLeft w:val="0"/>
          <w:marRight w:val="0"/>
          <w:marTop w:val="0"/>
          <w:marBottom w:val="0"/>
          <w:divBdr>
            <w:top w:val="none" w:sz="0" w:space="0" w:color="auto"/>
            <w:left w:val="none" w:sz="0" w:space="0" w:color="auto"/>
            <w:bottom w:val="none" w:sz="0" w:space="0" w:color="auto"/>
            <w:right w:val="none" w:sz="0" w:space="0" w:color="auto"/>
          </w:divBdr>
        </w:div>
        <w:div w:id="1929076162">
          <w:marLeft w:val="0"/>
          <w:marRight w:val="0"/>
          <w:marTop w:val="0"/>
          <w:marBottom w:val="0"/>
          <w:divBdr>
            <w:top w:val="none" w:sz="0" w:space="0" w:color="auto"/>
            <w:left w:val="none" w:sz="0" w:space="0" w:color="auto"/>
            <w:bottom w:val="none" w:sz="0" w:space="0" w:color="auto"/>
            <w:right w:val="none" w:sz="0" w:space="0" w:color="auto"/>
          </w:divBdr>
        </w:div>
      </w:divsChild>
    </w:div>
    <w:div w:id="1907564924">
      <w:bodyDiv w:val="1"/>
      <w:marLeft w:val="0"/>
      <w:marRight w:val="0"/>
      <w:marTop w:val="0"/>
      <w:marBottom w:val="0"/>
      <w:divBdr>
        <w:top w:val="none" w:sz="0" w:space="0" w:color="auto"/>
        <w:left w:val="none" w:sz="0" w:space="0" w:color="auto"/>
        <w:bottom w:val="none" w:sz="0" w:space="0" w:color="auto"/>
        <w:right w:val="none" w:sz="0" w:space="0" w:color="auto"/>
      </w:divBdr>
    </w:div>
    <w:div w:id="1938782620">
      <w:bodyDiv w:val="1"/>
      <w:marLeft w:val="0"/>
      <w:marRight w:val="0"/>
      <w:marTop w:val="0"/>
      <w:marBottom w:val="0"/>
      <w:divBdr>
        <w:top w:val="none" w:sz="0" w:space="0" w:color="auto"/>
        <w:left w:val="none" w:sz="0" w:space="0" w:color="auto"/>
        <w:bottom w:val="none" w:sz="0" w:space="0" w:color="auto"/>
        <w:right w:val="none" w:sz="0" w:space="0" w:color="auto"/>
      </w:divBdr>
    </w:div>
    <w:div w:id="1940406084">
      <w:bodyDiv w:val="1"/>
      <w:marLeft w:val="0"/>
      <w:marRight w:val="0"/>
      <w:marTop w:val="0"/>
      <w:marBottom w:val="0"/>
      <w:divBdr>
        <w:top w:val="none" w:sz="0" w:space="0" w:color="auto"/>
        <w:left w:val="none" w:sz="0" w:space="0" w:color="auto"/>
        <w:bottom w:val="none" w:sz="0" w:space="0" w:color="auto"/>
        <w:right w:val="none" w:sz="0" w:space="0" w:color="auto"/>
      </w:divBdr>
    </w:div>
    <w:div w:id="2037848262">
      <w:bodyDiv w:val="1"/>
      <w:marLeft w:val="0"/>
      <w:marRight w:val="0"/>
      <w:marTop w:val="0"/>
      <w:marBottom w:val="0"/>
      <w:divBdr>
        <w:top w:val="none" w:sz="0" w:space="0" w:color="auto"/>
        <w:left w:val="none" w:sz="0" w:space="0" w:color="auto"/>
        <w:bottom w:val="none" w:sz="0" w:space="0" w:color="auto"/>
        <w:right w:val="none" w:sz="0" w:space="0" w:color="auto"/>
      </w:divBdr>
    </w:div>
    <w:div w:id="2114856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e.lanbook.com/book/195475"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e.lanbook.com/book/156624" TargetMode="External"/><Relationship Id="rId2" Type="http://schemas.openxmlformats.org/officeDocument/2006/relationships/numbering" Target="numbering.xml"/><Relationship Id="rId16" Type="http://schemas.openxmlformats.org/officeDocument/2006/relationships/hyperlink" Target="https://e.lanbook.com/book/156380" TargetMode="External"/><Relationship Id="rId20" Type="http://schemas.openxmlformats.org/officeDocument/2006/relationships/hyperlink" Target="https://e.lanbook.com/book/17307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urait.ru/bcode/471782"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e.lanbook.com/book/1749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FC55F-71B1-4580-B21B-74BDBAB1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3992</Words>
  <Characters>22761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Molodoy</dc:creator>
  <cp:lastModifiedBy>Муслимова</cp:lastModifiedBy>
  <cp:revision>4</cp:revision>
  <cp:lastPrinted>2022-03-22T10:52:00Z</cp:lastPrinted>
  <dcterms:created xsi:type="dcterms:W3CDTF">2023-10-03T11:17:00Z</dcterms:created>
  <dcterms:modified xsi:type="dcterms:W3CDTF">2023-10-04T10:59:00Z</dcterms:modified>
</cp:coreProperties>
</file>